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8A8F9" w14:textId="77777777" w:rsidR="00FE6647" w:rsidRPr="0032671C" w:rsidRDefault="00FE6647" w:rsidP="00FE6647">
      <w:pPr>
        <w:spacing w:line="312" w:lineRule="auto"/>
        <w:rPr>
          <w:rFonts w:ascii="Garamond" w:hAnsi="Garamond"/>
          <w:sz w:val="22"/>
          <w:szCs w:val="22"/>
          <w:lang w:eastAsia="sl-SI"/>
        </w:rPr>
      </w:pPr>
      <w:r w:rsidRPr="0032671C">
        <w:rPr>
          <w:rFonts w:ascii="Garamond" w:hAnsi="Garamond"/>
          <w:noProof/>
          <w:sz w:val="22"/>
          <w:szCs w:val="22"/>
          <w:lang w:eastAsia="sl-SI"/>
        </w:rPr>
        <w:drawing>
          <wp:inline distT="0" distB="0" distL="0" distR="0" wp14:anchorId="634875B7" wp14:editId="6DD8E1FE">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53B74A46" w14:textId="77777777" w:rsidR="00FE6647" w:rsidRPr="0032671C" w:rsidRDefault="00FE6647" w:rsidP="00FE6647">
      <w:pPr>
        <w:spacing w:line="312" w:lineRule="auto"/>
        <w:rPr>
          <w:rFonts w:ascii="Garamond" w:hAnsi="Garamond"/>
          <w:b/>
          <w:sz w:val="22"/>
          <w:szCs w:val="22"/>
          <w:lang w:eastAsia="sl-SI"/>
        </w:rPr>
      </w:pPr>
      <w:r w:rsidRPr="0032671C">
        <w:rPr>
          <w:rFonts w:ascii="Garamond" w:hAnsi="Garamond"/>
          <w:b/>
          <w:sz w:val="22"/>
          <w:szCs w:val="22"/>
          <w:lang w:eastAsia="sl-SI"/>
        </w:rPr>
        <w:t>Oblakova ulica 5</w:t>
      </w:r>
    </w:p>
    <w:p w14:paraId="39A935F9" w14:textId="77777777" w:rsidR="00FE6647" w:rsidRPr="0032671C" w:rsidRDefault="00FE6647" w:rsidP="00FE6647">
      <w:pPr>
        <w:spacing w:line="312" w:lineRule="auto"/>
        <w:rPr>
          <w:rFonts w:ascii="Garamond" w:hAnsi="Garamond"/>
          <w:b/>
          <w:sz w:val="22"/>
          <w:szCs w:val="22"/>
          <w:lang w:eastAsia="sl-SI"/>
        </w:rPr>
      </w:pPr>
      <w:r w:rsidRPr="0032671C">
        <w:rPr>
          <w:rFonts w:ascii="Garamond" w:hAnsi="Garamond"/>
          <w:b/>
          <w:sz w:val="22"/>
          <w:szCs w:val="22"/>
          <w:lang w:eastAsia="sl-SI"/>
        </w:rPr>
        <w:t>3000  Celje</w:t>
      </w:r>
    </w:p>
    <w:p w14:paraId="2B88636E" w14:textId="77777777" w:rsidR="00FE6647" w:rsidRPr="0032671C" w:rsidRDefault="00FE6647" w:rsidP="00FE6647">
      <w:pPr>
        <w:keepNext/>
        <w:spacing w:line="312" w:lineRule="auto"/>
        <w:ind w:firstLine="708"/>
        <w:jc w:val="both"/>
        <w:outlineLvl w:val="5"/>
        <w:rPr>
          <w:rFonts w:ascii="Garamond" w:hAnsi="Garamond"/>
          <w:b/>
          <w:sz w:val="22"/>
          <w:szCs w:val="22"/>
          <w:lang w:eastAsia="sl-SI"/>
        </w:rPr>
      </w:pPr>
    </w:p>
    <w:p w14:paraId="2A5B41DD" w14:textId="77777777" w:rsidR="00FE6647" w:rsidRPr="0032671C" w:rsidRDefault="00FE6647" w:rsidP="00FE6647">
      <w:pPr>
        <w:keepNext/>
        <w:spacing w:line="312" w:lineRule="auto"/>
        <w:ind w:firstLine="708"/>
        <w:jc w:val="both"/>
        <w:outlineLvl w:val="5"/>
        <w:rPr>
          <w:rFonts w:ascii="Garamond" w:hAnsi="Garamond"/>
          <w:b/>
          <w:sz w:val="22"/>
          <w:szCs w:val="22"/>
          <w:lang w:eastAsia="sl-SI"/>
        </w:rPr>
      </w:pPr>
    </w:p>
    <w:p w14:paraId="09FA7908" w14:textId="77777777" w:rsidR="00FE6647" w:rsidRPr="0032671C" w:rsidRDefault="00FE6647" w:rsidP="00FE6647">
      <w:pPr>
        <w:spacing w:line="312" w:lineRule="auto"/>
        <w:rPr>
          <w:rFonts w:ascii="Garamond" w:hAnsi="Garamond"/>
          <w:sz w:val="22"/>
          <w:szCs w:val="22"/>
          <w:lang w:eastAsia="sl-SI"/>
        </w:rPr>
      </w:pPr>
    </w:p>
    <w:p w14:paraId="6901CECB" w14:textId="77777777" w:rsidR="00FE6647" w:rsidRPr="0032671C" w:rsidRDefault="00FE6647" w:rsidP="00FE6647">
      <w:pPr>
        <w:spacing w:line="312" w:lineRule="auto"/>
        <w:rPr>
          <w:rFonts w:ascii="Garamond" w:hAnsi="Garamond"/>
          <w:sz w:val="22"/>
          <w:szCs w:val="22"/>
          <w:lang w:eastAsia="sl-SI"/>
        </w:rPr>
      </w:pPr>
    </w:p>
    <w:p w14:paraId="05672601" w14:textId="77777777" w:rsidR="00FE6647" w:rsidRPr="0032671C" w:rsidRDefault="00FE6647" w:rsidP="00FE6647">
      <w:pPr>
        <w:spacing w:line="312" w:lineRule="auto"/>
        <w:rPr>
          <w:rFonts w:ascii="Garamond" w:hAnsi="Garamond"/>
          <w:sz w:val="22"/>
          <w:szCs w:val="22"/>
          <w:lang w:eastAsia="sl-SI"/>
        </w:rPr>
      </w:pPr>
    </w:p>
    <w:p w14:paraId="6129A930" w14:textId="77777777" w:rsidR="00FE6647" w:rsidRPr="0032671C" w:rsidRDefault="00FE6647" w:rsidP="00AC46B6">
      <w:pPr>
        <w:keepNext/>
        <w:spacing w:line="312" w:lineRule="auto"/>
        <w:ind w:firstLine="708"/>
        <w:jc w:val="center"/>
        <w:outlineLvl w:val="5"/>
        <w:rPr>
          <w:rFonts w:ascii="Garamond" w:hAnsi="Garamond"/>
          <w:b/>
          <w:sz w:val="22"/>
          <w:szCs w:val="22"/>
          <w:lang w:eastAsia="sl-SI"/>
        </w:rPr>
      </w:pPr>
    </w:p>
    <w:p w14:paraId="164C7274" w14:textId="77777777" w:rsidR="00FE6647" w:rsidRPr="0032671C" w:rsidRDefault="00FE6647" w:rsidP="00AC46B6">
      <w:pPr>
        <w:spacing w:line="312" w:lineRule="auto"/>
        <w:jc w:val="center"/>
        <w:rPr>
          <w:rFonts w:ascii="Garamond" w:hAnsi="Garamond"/>
          <w:b/>
          <w:sz w:val="22"/>
          <w:szCs w:val="22"/>
        </w:rPr>
      </w:pPr>
      <w:r w:rsidRPr="0032671C">
        <w:rPr>
          <w:rFonts w:ascii="Garamond" w:hAnsi="Garamond"/>
          <w:b/>
          <w:sz w:val="22"/>
          <w:szCs w:val="22"/>
        </w:rPr>
        <w:t>RAZPISNA DOKUMENTACIJA</w:t>
      </w:r>
    </w:p>
    <w:p w14:paraId="0DCF81B8" w14:textId="77777777" w:rsidR="00FE6647" w:rsidRPr="0032671C" w:rsidRDefault="00FE6647" w:rsidP="00AC46B6">
      <w:pPr>
        <w:spacing w:line="312" w:lineRule="auto"/>
        <w:jc w:val="center"/>
        <w:rPr>
          <w:rFonts w:ascii="Garamond" w:hAnsi="Garamond"/>
          <w:b/>
          <w:sz w:val="22"/>
          <w:szCs w:val="22"/>
        </w:rPr>
      </w:pPr>
      <w:r w:rsidRPr="0032671C">
        <w:rPr>
          <w:rFonts w:ascii="Garamond" w:hAnsi="Garamond"/>
          <w:b/>
          <w:sz w:val="22"/>
          <w:szCs w:val="22"/>
        </w:rPr>
        <w:t>za oddajo javnega naročila</w:t>
      </w:r>
    </w:p>
    <w:p w14:paraId="6CB01E72" w14:textId="77777777" w:rsidR="00FE6647" w:rsidRPr="0032671C" w:rsidRDefault="00FE6647" w:rsidP="00AC46B6">
      <w:pPr>
        <w:spacing w:line="312" w:lineRule="auto"/>
        <w:jc w:val="center"/>
        <w:rPr>
          <w:rFonts w:ascii="Garamond" w:hAnsi="Garamond"/>
          <w:b/>
          <w:sz w:val="22"/>
          <w:szCs w:val="22"/>
        </w:rPr>
      </w:pPr>
    </w:p>
    <w:p w14:paraId="3B8CFADE" w14:textId="77777777" w:rsidR="00FE6647" w:rsidRPr="0032671C" w:rsidRDefault="00FE6647" w:rsidP="00AC46B6">
      <w:pPr>
        <w:spacing w:line="312" w:lineRule="auto"/>
        <w:jc w:val="center"/>
        <w:rPr>
          <w:rFonts w:ascii="Garamond" w:hAnsi="Garamond"/>
          <w:b/>
          <w:sz w:val="22"/>
          <w:szCs w:val="22"/>
        </w:rPr>
      </w:pPr>
    </w:p>
    <w:p w14:paraId="2A80EF71" w14:textId="77777777" w:rsidR="00FE6647" w:rsidRPr="0032671C" w:rsidRDefault="00FE6647" w:rsidP="00AC46B6">
      <w:pPr>
        <w:spacing w:line="312" w:lineRule="auto"/>
        <w:jc w:val="center"/>
        <w:rPr>
          <w:rFonts w:ascii="Garamond" w:hAnsi="Garamond"/>
          <w:b/>
          <w:sz w:val="22"/>
          <w:szCs w:val="22"/>
        </w:rPr>
      </w:pPr>
    </w:p>
    <w:p w14:paraId="2F6E7EE5" w14:textId="69050B79" w:rsidR="00FE6647" w:rsidRPr="0032671C" w:rsidRDefault="00FE6647" w:rsidP="00AC46B6">
      <w:pPr>
        <w:spacing w:line="312" w:lineRule="auto"/>
        <w:ind w:left="709"/>
        <w:jc w:val="center"/>
        <w:rPr>
          <w:rFonts w:ascii="Garamond" w:hAnsi="Garamond"/>
          <w:b/>
          <w:sz w:val="22"/>
          <w:szCs w:val="22"/>
          <w:lang w:eastAsia="sl-SI"/>
        </w:rPr>
      </w:pPr>
      <w:r w:rsidRPr="0032671C">
        <w:rPr>
          <w:rFonts w:ascii="Garamond" w:hAnsi="Garamond"/>
          <w:b/>
          <w:sz w:val="22"/>
          <w:szCs w:val="22"/>
          <w:lang w:eastAsia="sl-SI"/>
        </w:rPr>
        <w:t xml:space="preserve">»Dobava </w:t>
      </w:r>
      <w:r w:rsidR="003B2491" w:rsidRPr="0032671C">
        <w:rPr>
          <w:rFonts w:ascii="Garamond" w:hAnsi="Garamond"/>
          <w:b/>
          <w:sz w:val="22"/>
          <w:szCs w:val="22"/>
          <w:lang w:eastAsia="sl-SI"/>
        </w:rPr>
        <w:t xml:space="preserve">medicinskih in </w:t>
      </w:r>
      <w:r w:rsidRPr="0032671C">
        <w:rPr>
          <w:rFonts w:ascii="Garamond" w:hAnsi="Garamond"/>
          <w:b/>
          <w:sz w:val="22"/>
          <w:szCs w:val="22"/>
          <w:lang w:eastAsia="sl-SI"/>
        </w:rPr>
        <w:t>tehničnih plinov za obdobje 48 mesecev«</w:t>
      </w:r>
    </w:p>
    <w:p w14:paraId="3D06DD8D" w14:textId="77777777" w:rsidR="00FE6647" w:rsidRPr="0032671C" w:rsidRDefault="00FE6647" w:rsidP="00AC46B6">
      <w:pPr>
        <w:spacing w:line="312" w:lineRule="auto"/>
        <w:jc w:val="center"/>
        <w:rPr>
          <w:rFonts w:ascii="Garamond" w:hAnsi="Garamond"/>
          <w:b/>
          <w:sz w:val="22"/>
          <w:szCs w:val="22"/>
          <w:lang w:eastAsia="sl-SI"/>
        </w:rPr>
      </w:pPr>
    </w:p>
    <w:p w14:paraId="4B6E3334" w14:textId="77777777" w:rsidR="00FE6647" w:rsidRPr="0032671C" w:rsidRDefault="00FE6647" w:rsidP="00AC46B6">
      <w:pPr>
        <w:spacing w:line="312" w:lineRule="auto"/>
        <w:jc w:val="center"/>
        <w:rPr>
          <w:rFonts w:ascii="Garamond" w:hAnsi="Garamond"/>
          <w:b/>
          <w:sz w:val="22"/>
          <w:szCs w:val="22"/>
        </w:rPr>
      </w:pPr>
    </w:p>
    <w:p w14:paraId="5DAF2895" w14:textId="3B28FA31" w:rsidR="00FE6647" w:rsidRPr="0032671C" w:rsidRDefault="00FE6647" w:rsidP="00AC46B6">
      <w:pPr>
        <w:spacing w:line="312" w:lineRule="auto"/>
        <w:ind w:left="709" w:firstLine="709"/>
        <w:jc w:val="center"/>
        <w:rPr>
          <w:rFonts w:ascii="Garamond" w:hAnsi="Garamond"/>
          <w:sz w:val="22"/>
          <w:szCs w:val="22"/>
          <w:lang w:eastAsia="sl-SI"/>
        </w:rPr>
      </w:pPr>
      <w:r w:rsidRPr="0032671C">
        <w:rPr>
          <w:rFonts w:ascii="Garamond" w:hAnsi="Garamond"/>
          <w:sz w:val="22"/>
          <w:szCs w:val="22"/>
          <w:lang w:eastAsia="sl-SI"/>
        </w:rPr>
        <w:t>Javno naročilo po odprtem postopku</w:t>
      </w:r>
    </w:p>
    <w:p w14:paraId="23B4BC0A" w14:textId="77777777" w:rsidR="00FE6647" w:rsidRPr="0032671C" w:rsidRDefault="00FE6647" w:rsidP="00AC46B6">
      <w:pPr>
        <w:spacing w:line="312" w:lineRule="auto"/>
        <w:jc w:val="center"/>
        <w:rPr>
          <w:rFonts w:ascii="Garamond" w:hAnsi="Garamond"/>
          <w:b/>
          <w:sz w:val="22"/>
          <w:szCs w:val="22"/>
        </w:rPr>
      </w:pPr>
    </w:p>
    <w:p w14:paraId="679E924A" w14:textId="77777777" w:rsidR="00FE6647" w:rsidRPr="0032671C" w:rsidRDefault="00FE6647" w:rsidP="00AC46B6">
      <w:pPr>
        <w:spacing w:line="312" w:lineRule="auto"/>
        <w:jc w:val="center"/>
        <w:rPr>
          <w:rFonts w:ascii="Garamond" w:hAnsi="Garamond"/>
          <w:b/>
          <w:sz w:val="22"/>
          <w:szCs w:val="22"/>
        </w:rPr>
      </w:pPr>
    </w:p>
    <w:p w14:paraId="719D5C04" w14:textId="3CE00CA0" w:rsidR="00FE6647" w:rsidRPr="0032671C" w:rsidRDefault="00FE6647" w:rsidP="00AC46B6">
      <w:pPr>
        <w:spacing w:line="312" w:lineRule="auto"/>
        <w:jc w:val="center"/>
        <w:rPr>
          <w:rFonts w:ascii="Garamond" w:hAnsi="Garamond"/>
          <w:sz w:val="22"/>
          <w:szCs w:val="22"/>
          <w:lang w:eastAsia="sl-SI"/>
        </w:rPr>
      </w:pPr>
    </w:p>
    <w:p w14:paraId="7A5123AC" w14:textId="77777777" w:rsidR="00FE6647" w:rsidRPr="0032671C" w:rsidRDefault="00FE6647" w:rsidP="00AC46B6">
      <w:pPr>
        <w:spacing w:line="312" w:lineRule="auto"/>
        <w:jc w:val="center"/>
        <w:rPr>
          <w:rFonts w:ascii="Garamond" w:hAnsi="Garamond"/>
          <w:b/>
          <w:sz w:val="22"/>
          <w:szCs w:val="22"/>
        </w:rPr>
      </w:pPr>
    </w:p>
    <w:p w14:paraId="2D08F508" w14:textId="77777777" w:rsidR="00FE6647" w:rsidRPr="0032671C" w:rsidRDefault="00FE6647" w:rsidP="00FE6647">
      <w:pPr>
        <w:spacing w:line="312" w:lineRule="auto"/>
        <w:jc w:val="center"/>
        <w:rPr>
          <w:rFonts w:ascii="Garamond" w:hAnsi="Garamond"/>
          <w:b/>
          <w:sz w:val="22"/>
          <w:szCs w:val="22"/>
        </w:rPr>
      </w:pPr>
    </w:p>
    <w:p w14:paraId="4BACF445" w14:textId="77777777" w:rsidR="00FE6647" w:rsidRPr="0032671C" w:rsidRDefault="00FE6647" w:rsidP="00FE6647">
      <w:pPr>
        <w:spacing w:line="312" w:lineRule="auto"/>
        <w:jc w:val="both"/>
        <w:rPr>
          <w:rFonts w:ascii="Garamond" w:hAnsi="Garamond"/>
          <w:b/>
          <w:sz w:val="22"/>
          <w:szCs w:val="22"/>
          <w:lang w:eastAsia="sl-SI"/>
        </w:rPr>
      </w:pPr>
    </w:p>
    <w:tbl>
      <w:tblPr>
        <w:tblW w:w="0" w:type="auto"/>
        <w:tblLook w:val="04A0" w:firstRow="1" w:lastRow="0" w:firstColumn="1" w:lastColumn="0" w:noHBand="0" w:noVBand="1"/>
      </w:tblPr>
      <w:tblGrid>
        <w:gridCol w:w="4464"/>
        <w:gridCol w:w="4464"/>
      </w:tblGrid>
      <w:tr w:rsidR="0032671C" w:rsidRPr="0032671C" w14:paraId="0B905B63" w14:textId="77777777" w:rsidTr="00FE6647">
        <w:tc>
          <w:tcPr>
            <w:tcW w:w="4464" w:type="dxa"/>
          </w:tcPr>
          <w:p w14:paraId="4523D608" w14:textId="77777777" w:rsidR="00FE6647" w:rsidRPr="0032671C" w:rsidRDefault="00FE6647" w:rsidP="00FE6647">
            <w:pPr>
              <w:spacing w:line="312" w:lineRule="auto"/>
              <w:jc w:val="both"/>
              <w:rPr>
                <w:rFonts w:ascii="Garamond" w:hAnsi="Garamond"/>
                <w:sz w:val="22"/>
                <w:szCs w:val="22"/>
              </w:rPr>
            </w:pPr>
          </w:p>
        </w:tc>
        <w:tc>
          <w:tcPr>
            <w:tcW w:w="4464" w:type="dxa"/>
          </w:tcPr>
          <w:p w14:paraId="0AD6B804" w14:textId="77777777" w:rsidR="00FE6647" w:rsidRPr="0032671C" w:rsidRDefault="00FE6647" w:rsidP="00FE6647">
            <w:pPr>
              <w:spacing w:line="312" w:lineRule="auto"/>
              <w:jc w:val="both"/>
              <w:rPr>
                <w:rFonts w:ascii="Garamond" w:hAnsi="Garamond"/>
                <w:sz w:val="22"/>
                <w:szCs w:val="22"/>
              </w:rPr>
            </w:pPr>
            <w:r w:rsidRPr="0032671C">
              <w:rPr>
                <w:rFonts w:ascii="Garamond" w:hAnsi="Garamond"/>
                <w:sz w:val="22"/>
                <w:szCs w:val="22"/>
              </w:rPr>
              <w:t>Naročnik: Splošna bolnišnica Celje</w:t>
            </w:r>
          </w:p>
          <w:p w14:paraId="6A5E3363" w14:textId="77777777" w:rsidR="00FE6647" w:rsidRPr="0032671C" w:rsidRDefault="00FE6647" w:rsidP="00FE6647">
            <w:pPr>
              <w:spacing w:line="312" w:lineRule="auto"/>
              <w:jc w:val="both"/>
              <w:rPr>
                <w:rFonts w:ascii="Garamond" w:hAnsi="Garamond"/>
                <w:sz w:val="22"/>
                <w:szCs w:val="22"/>
              </w:rPr>
            </w:pPr>
            <w:r w:rsidRPr="0032671C">
              <w:rPr>
                <w:rFonts w:ascii="Garamond" w:hAnsi="Garamond"/>
                <w:sz w:val="22"/>
                <w:szCs w:val="22"/>
              </w:rPr>
              <w:t>Direktor:</w:t>
            </w:r>
          </w:p>
          <w:p w14:paraId="3AE6572C" w14:textId="77777777" w:rsidR="00FE6647" w:rsidRPr="0032671C" w:rsidRDefault="00FE6647" w:rsidP="00FE6647">
            <w:pPr>
              <w:spacing w:line="312" w:lineRule="auto"/>
              <w:jc w:val="both"/>
              <w:rPr>
                <w:rFonts w:ascii="Garamond" w:hAnsi="Garamond"/>
                <w:sz w:val="22"/>
                <w:szCs w:val="22"/>
              </w:rPr>
            </w:pPr>
            <w:r w:rsidRPr="0032671C">
              <w:rPr>
                <w:rFonts w:ascii="Garamond" w:hAnsi="Garamond"/>
                <w:sz w:val="22"/>
                <w:szCs w:val="22"/>
              </w:rPr>
              <w:t>dr. Dragan Kovačić, dr. med.</w:t>
            </w:r>
          </w:p>
          <w:p w14:paraId="31AB16A4" w14:textId="77777777" w:rsidR="00FE6647" w:rsidRPr="0032671C" w:rsidRDefault="00FE6647" w:rsidP="00FE6647">
            <w:pPr>
              <w:spacing w:line="312" w:lineRule="auto"/>
              <w:jc w:val="both"/>
              <w:rPr>
                <w:rFonts w:ascii="Garamond" w:hAnsi="Garamond"/>
                <w:sz w:val="22"/>
                <w:szCs w:val="22"/>
              </w:rPr>
            </w:pPr>
          </w:p>
        </w:tc>
      </w:tr>
      <w:tr w:rsidR="00FE6647" w:rsidRPr="0032671C" w14:paraId="2F50E14D" w14:textId="77777777" w:rsidTr="00FE6647">
        <w:tc>
          <w:tcPr>
            <w:tcW w:w="4464" w:type="dxa"/>
          </w:tcPr>
          <w:p w14:paraId="3C0E9538" w14:textId="77777777" w:rsidR="00FE6647" w:rsidRPr="0032671C" w:rsidRDefault="00FE6647" w:rsidP="00FE6647">
            <w:pPr>
              <w:spacing w:line="312" w:lineRule="auto"/>
              <w:jc w:val="both"/>
              <w:rPr>
                <w:rFonts w:ascii="Garamond" w:hAnsi="Garamond"/>
                <w:sz w:val="22"/>
                <w:szCs w:val="22"/>
              </w:rPr>
            </w:pPr>
          </w:p>
        </w:tc>
        <w:tc>
          <w:tcPr>
            <w:tcW w:w="4464" w:type="dxa"/>
          </w:tcPr>
          <w:p w14:paraId="167F5E49" w14:textId="77777777" w:rsidR="00FE6647" w:rsidRPr="0032671C" w:rsidRDefault="00FE6647" w:rsidP="00FE6647">
            <w:pPr>
              <w:spacing w:line="312" w:lineRule="auto"/>
              <w:jc w:val="both"/>
              <w:rPr>
                <w:rFonts w:ascii="Garamond" w:hAnsi="Garamond"/>
                <w:sz w:val="22"/>
                <w:szCs w:val="22"/>
              </w:rPr>
            </w:pPr>
          </w:p>
        </w:tc>
      </w:tr>
    </w:tbl>
    <w:p w14:paraId="4CE00516" w14:textId="77777777" w:rsidR="00FE6647" w:rsidRPr="0032671C" w:rsidRDefault="00FE6647" w:rsidP="00FE6647">
      <w:pPr>
        <w:spacing w:line="312" w:lineRule="auto"/>
        <w:jc w:val="both"/>
        <w:rPr>
          <w:rFonts w:ascii="Garamond" w:hAnsi="Garamond"/>
          <w:b/>
          <w:sz w:val="22"/>
          <w:szCs w:val="22"/>
          <w:lang w:eastAsia="sl-SI"/>
        </w:rPr>
      </w:pPr>
    </w:p>
    <w:p w14:paraId="49300D16" w14:textId="77777777" w:rsidR="00FE6647" w:rsidRPr="0032671C" w:rsidRDefault="00FE6647" w:rsidP="00FE6647">
      <w:pPr>
        <w:spacing w:line="312" w:lineRule="auto"/>
        <w:jc w:val="both"/>
        <w:rPr>
          <w:rFonts w:ascii="Garamond" w:hAnsi="Garamond"/>
          <w:b/>
          <w:sz w:val="22"/>
          <w:szCs w:val="22"/>
          <w:lang w:eastAsia="sl-SI"/>
        </w:rPr>
      </w:pPr>
    </w:p>
    <w:p w14:paraId="6B75ADE8" w14:textId="77777777" w:rsidR="00574935" w:rsidRPr="0032671C" w:rsidRDefault="00FE6647" w:rsidP="00FE6647">
      <w:pPr>
        <w:spacing w:line="312" w:lineRule="auto"/>
        <w:rPr>
          <w:rFonts w:ascii="Garamond" w:hAnsi="Garamond"/>
          <w:b/>
          <w:sz w:val="22"/>
          <w:szCs w:val="22"/>
          <w:lang w:eastAsia="sl-SI"/>
        </w:rPr>
      </w:pPr>
      <w:r w:rsidRPr="0032671C">
        <w:rPr>
          <w:rFonts w:ascii="Garamond" w:hAnsi="Garamond"/>
          <w:b/>
          <w:sz w:val="22"/>
          <w:szCs w:val="22"/>
          <w:lang w:eastAsia="sl-SI"/>
        </w:rPr>
        <w:tab/>
      </w:r>
      <w:r w:rsidRPr="0032671C">
        <w:rPr>
          <w:rFonts w:ascii="Garamond" w:hAnsi="Garamond"/>
          <w:b/>
          <w:sz w:val="22"/>
          <w:szCs w:val="22"/>
          <w:lang w:eastAsia="sl-SI"/>
        </w:rPr>
        <w:tab/>
      </w:r>
    </w:p>
    <w:p w14:paraId="655373EE" w14:textId="77777777" w:rsidR="00574935" w:rsidRPr="0032671C" w:rsidRDefault="00574935" w:rsidP="00FE6647">
      <w:pPr>
        <w:spacing w:line="312" w:lineRule="auto"/>
        <w:rPr>
          <w:rFonts w:ascii="Garamond" w:hAnsi="Garamond"/>
          <w:b/>
          <w:sz w:val="22"/>
          <w:szCs w:val="22"/>
          <w:lang w:eastAsia="sl-SI"/>
        </w:rPr>
      </w:pPr>
    </w:p>
    <w:p w14:paraId="2A3A926D" w14:textId="77777777" w:rsidR="00574935" w:rsidRPr="0032671C" w:rsidRDefault="00574935" w:rsidP="00FE6647">
      <w:pPr>
        <w:spacing w:line="312" w:lineRule="auto"/>
        <w:rPr>
          <w:rFonts w:ascii="Garamond" w:hAnsi="Garamond"/>
          <w:b/>
          <w:sz w:val="22"/>
          <w:szCs w:val="22"/>
          <w:lang w:eastAsia="sl-SI"/>
        </w:rPr>
      </w:pPr>
    </w:p>
    <w:p w14:paraId="1B0E4B2B" w14:textId="77777777" w:rsidR="00574935" w:rsidRPr="0032671C" w:rsidRDefault="00574935" w:rsidP="00FE6647">
      <w:pPr>
        <w:spacing w:line="312" w:lineRule="auto"/>
        <w:rPr>
          <w:rFonts w:ascii="Garamond" w:hAnsi="Garamond"/>
          <w:b/>
          <w:sz w:val="22"/>
          <w:szCs w:val="22"/>
          <w:lang w:eastAsia="sl-SI"/>
        </w:rPr>
      </w:pPr>
    </w:p>
    <w:p w14:paraId="09967F32" w14:textId="77777777" w:rsidR="00574935" w:rsidRPr="0032671C" w:rsidRDefault="00574935" w:rsidP="00FE6647">
      <w:pPr>
        <w:spacing w:line="312" w:lineRule="auto"/>
        <w:rPr>
          <w:rFonts w:ascii="Garamond" w:hAnsi="Garamond"/>
          <w:b/>
          <w:sz w:val="22"/>
          <w:szCs w:val="22"/>
          <w:lang w:eastAsia="sl-SI"/>
        </w:rPr>
      </w:pPr>
    </w:p>
    <w:p w14:paraId="56CD30CE" w14:textId="77777777" w:rsidR="00574935" w:rsidRPr="0032671C" w:rsidRDefault="00574935" w:rsidP="00FE6647">
      <w:pPr>
        <w:spacing w:line="312" w:lineRule="auto"/>
        <w:rPr>
          <w:rFonts w:ascii="Garamond" w:hAnsi="Garamond"/>
          <w:b/>
          <w:sz w:val="22"/>
          <w:szCs w:val="22"/>
          <w:lang w:eastAsia="sl-SI"/>
        </w:rPr>
      </w:pPr>
    </w:p>
    <w:p w14:paraId="5B7FFFDB" w14:textId="77777777" w:rsidR="00AC46B6" w:rsidRPr="0032671C" w:rsidRDefault="00AC46B6" w:rsidP="00FE6647">
      <w:pPr>
        <w:spacing w:line="312" w:lineRule="auto"/>
        <w:rPr>
          <w:rFonts w:ascii="Garamond" w:hAnsi="Garamond"/>
          <w:b/>
          <w:sz w:val="22"/>
          <w:szCs w:val="22"/>
          <w:lang w:eastAsia="sl-SI"/>
        </w:rPr>
      </w:pPr>
    </w:p>
    <w:p w14:paraId="5BA35C08" w14:textId="77777777" w:rsidR="00AC46B6" w:rsidRPr="0032671C" w:rsidRDefault="00AC46B6" w:rsidP="00FE6647">
      <w:pPr>
        <w:spacing w:line="312" w:lineRule="auto"/>
        <w:rPr>
          <w:rFonts w:ascii="Garamond" w:hAnsi="Garamond"/>
          <w:b/>
          <w:sz w:val="22"/>
          <w:szCs w:val="22"/>
          <w:lang w:eastAsia="sl-SI"/>
        </w:rPr>
      </w:pPr>
    </w:p>
    <w:p w14:paraId="3BD59409" w14:textId="77777777" w:rsidR="00AC46B6" w:rsidRPr="0032671C" w:rsidRDefault="00AC46B6" w:rsidP="00FE6647">
      <w:pPr>
        <w:spacing w:line="312" w:lineRule="auto"/>
        <w:rPr>
          <w:rFonts w:ascii="Garamond" w:hAnsi="Garamond"/>
          <w:b/>
          <w:sz w:val="22"/>
          <w:szCs w:val="22"/>
          <w:lang w:eastAsia="sl-SI"/>
        </w:rPr>
      </w:pPr>
    </w:p>
    <w:p w14:paraId="6ED718FF" w14:textId="77777777" w:rsidR="00574935" w:rsidRPr="0032671C" w:rsidRDefault="00574935" w:rsidP="00FE6647">
      <w:pPr>
        <w:spacing w:line="312" w:lineRule="auto"/>
        <w:rPr>
          <w:rFonts w:ascii="Garamond" w:hAnsi="Garamond"/>
          <w:b/>
          <w:sz w:val="22"/>
          <w:szCs w:val="22"/>
          <w:lang w:eastAsia="sl-SI"/>
        </w:rPr>
      </w:pPr>
    </w:p>
    <w:p w14:paraId="4DA8766D" w14:textId="77777777" w:rsidR="00574935" w:rsidRPr="0032671C" w:rsidRDefault="00574935" w:rsidP="00FE6647">
      <w:pPr>
        <w:spacing w:line="312" w:lineRule="auto"/>
        <w:rPr>
          <w:rFonts w:ascii="Garamond" w:hAnsi="Garamond"/>
          <w:b/>
          <w:sz w:val="22"/>
          <w:szCs w:val="22"/>
          <w:lang w:eastAsia="sl-SI"/>
        </w:rPr>
      </w:pPr>
    </w:p>
    <w:p w14:paraId="2EF71220" w14:textId="77777777" w:rsidR="00574935" w:rsidRPr="0032671C" w:rsidRDefault="00574935" w:rsidP="00FE6647">
      <w:pPr>
        <w:spacing w:line="312" w:lineRule="auto"/>
        <w:rPr>
          <w:rFonts w:ascii="Garamond" w:hAnsi="Garamond"/>
          <w:b/>
          <w:sz w:val="22"/>
          <w:szCs w:val="22"/>
          <w:lang w:eastAsia="sl-SI"/>
        </w:rPr>
      </w:pPr>
    </w:p>
    <w:p w14:paraId="775474A3" w14:textId="577F17B6" w:rsidR="00FE6647" w:rsidRPr="0032671C" w:rsidRDefault="00FE6647" w:rsidP="00FE6647">
      <w:pPr>
        <w:spacing w:line="312" w:lineRule="auto"/>
        <w:rPr>
          <w:rFonts w:ascii="Garamond" w:hAnsi="Garamond"/>
          <w:b/>
          <w:sz w:val="22"/>
          <w:szCs w:val="22"/>
          <w:lang w:eastAsia="sl-SI"/>
        </w:rPr>
      </w:pP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r>
      <w:r w:rsidRPr="0032671C">
        <w:rPr>
          <w:rFonts w:ascii="Garamond" w:hAnsi="Garamond"/>
          <w:b/>
          <w:sz w:val="22"/>
          <w:szCs w:val="22"/>
          <w:lang w:eastAsia="sl-SI"/>
        </w:rPr>
        <w:tab/>
        <w:t xml:space="preserve">                            </w:t>
      </w:r>
    </w:p>
    <w:p w14:paraId="7E0B81FA" w14:textId="77777777" w:rsidR="00FE6647" w:rsidRPr="0032671C" w:rsidRDefault="00FE6647" w:rsidP="00FE6647">
      <w:pPr>
        <w:widowControl w:val="0"/>
        <w:autoSpaceDE w:val="0"/>
        <w:autoSpaceDN w:val="0"/>
        <w:adjustRightInd w:val="0"/>
        <w:spacing w:line="312" w:lineRule="auto"/>
        <w:rPr>
          <w:rFonts w:ascii="Garamond" w:hAnsi="Garamond"/>
          <w:b/>
          <w:bCs/>
          <w:sz w:val="22"/>
          <w:szCs w:val="22"/>
          <w:lang w:eastAsia="sl-SI"/>
        </w:rPr>
      </w:pPr>
    </w:p>
    <w:p w14:paraId="1A866243" w14:textId="77777777" w:rsidR="00FE6647" w:rsidRPr="0032671C" w:rsidRDefault="00FE6647" w:rsidP="00FE6647">
      <w:pPr>
        <w:widowControl w:val="0"/>
        <w:autoSpaceDE w:val="0"/>
        <w:autoSpaceDN w:val="0"/>
        <w:adjustRightInd w:val="0"/>
        <w:spacing w:line="312" w:lineRule="auto"/>
        <w:rPr>
          <w:rFonts w:ascii="Garamond" w:hAnsi="Garamond"/>
          <w:sz w:val="22"/>
          <w:szCs w:val="22"/>
          <w:lang w:eastAsia="sl-SI"/>
        </w:rPr>
      </w:pPr>
      <w:r w:rsidRPr="0032671C">
        <w:rPr>
          <w:rFonts w:ascii="Garamond" w:hAnsi="Garamond"/>
          <w:b/>
          <w:bCs/>
          <w:sz w:val="22"/>
          <w:szCs w:val="22"/>
          <w:lang w:eastAsia="sl-SI"/>
        </w:rPr>
        <w:lastRenderedPageBreak/>
        <w:t>NAVODILA PONUDNIKOM ZA IZDELAVO PONUDBE</w:t>
      </w:r>
    </w:p>
    <w:p w14:paraId="3074635B" w14:textId="77777777" w:rsidR="00FE6647" w:rsidRPr="0032671C" w:rsidRDefault="00FE6647" w:rsidP="00FE6647">
      <w:pPr>
        <w:widowControl w:val="0"/>
        <w:autoSpaceDE w:val="0"/>
        <w:autoSpaceDN w:val="0"/>
        <w:adjustRightInd w:val="0"/>
        <w:spacing w:line="312" w:lineRule="auto"/>
        <w:rPr>
          <w:rFonts w:ascii="Garamond" w:hAnsi="Garamond"/>
          <w:b/>
          <w:bCs/>
          <w:sz w:val="22"/>
          <w:szCs w:val="22"/>
          <w:u w:val="single"/>
          <w:lang w:eastAsia="sl-SI"/>
        </w:rPr>
      </w:pPr>
    </w:p>
    <w:p w14:paraId="364D8022" w14:textId="77777777" w:rsidR="00FE6647" w:rsidRPr="0032671C" w:rsidRDefault="00FE6647" w:rsidP="00FE6647">
      <w:pPr>
        <w:widowControl w:val="0"/>
        <w:autoSpaceDE w:val="0"/>
        <w:autoSpaceDN w:val="0"/>
        <w:adjustRightInd w:val="0"/>
        <w:spacing w:line="312" w:lineRule="auto"/>
        <w:rPr>
          <w:rFonts w:ascii="Garamond" w:hAnsi="Garamond"/>
          <w:sz w:val="22"/>
          <w:szCs w:val="22"/>
          <w:lang w:eastAsia="sl-SI"/>
        </w:rPr>
      </w:pPr>
    </w:p>
    <w:p w14:paraId="563979FB" w14:textId="77777777" w:rsidR="00FE6647" w:rsidRPr="0032671C" w:rsidRDefault="00FE6647" w:rsidP="00FE6647">
      <w:pPr>
        <w:widowControl w:val="0"/>
        <w:autoSpaceDE w:val="0"/>
        <w:autoSpaceDN w:val="0"/>
        <w:adjustRightInd w:val="0"/>
        <w:spacing w:line="312" w:lineRule="auto"/>
        <w:rPr>
          <w:rFonts w:ascii="Garamond" w:hAnsi="Garamond"/>
          <w:sz w:val="22"/>
          <w:szCs w:val="22"/>
          <w:lang w:eastAsia="sl-SI"/>
        </w:rPr>
      </w:pPr>
    </w:p>
    <w:p w14:paraId="76098605" w14:textId="77777777" w:rsidR="00FE6647" w:rsidRPr="0032671C" w:rsidRDefault="00FE6647" w:rsidP="00FE6647">
      <w:pPr>
        <w:widowControl w:val="0"/>
        <w:numPr>
          <w:ilvl w:val="1"/>
          <w:numId w:val="5"/>
        </w:numPr>
        <w:tabs>
          <w:tab w:val="num" w:pos="920"/>
        </w:tabs>
        <w:overflowPunct w:val="0"/>
        <w:autoSpaceDE w:val="0"/>
        <w:autoSpaceDN w:val="0"/>
        <w:adjustRightInd w:val="0"/>
        <w:spacing w:line="312" w:lineRule="auto"/>
        <w:ind w:left="640" w:hanging="497"/>
        <w:jc w:val="both"/>
        <w:rPr>
          <w:rFonts w:ascii="Garamond" w:hAnsi="Garamond"/>
          <w:b/>
          <w:bCs/>
          <w:sz w:val="22"/>
          <w:szCs w:val="22"/>
          <w:lang w:eastAsia="sl-SI"/>
        </w:rPr>
      </w:pPr>
      <w:r w:rsidRPr="0032671C">
        <w:rPr>
          <w:rFonts w:ascii="Garamond" w:hAnsi="Garamond"/>
          <w:b/>
          <w:bCs/>
          <w:sz w:val="22"/>
          <w:szCs w:val="22"/>
          <w:lang w:eastAsia="sl-SI"/>
        </w:rPr>
        <w:t xml:space="preserve">SPLOŠNO </w:t>
      </w:r>
    </w:p>
    <w:p w14:paraId="27E653B9" w14:textId="3D2DD85A" w:rsidR="00FE6647" w:rsidRPr="0032671C" w:rsidRDefault="00FE6647" w:rsidP="00FE6647">
      <w:pPr>
        <w:widowControl w:val="0"/>
        <w:overflowPunct w:val="0"/>
        <w:autoSpaceDE w:val="0"/>
        <w:autoSpaceDN w:val="0"/>
        <w:adjustRightInd w:val="0"/>
        <w:spacing w:line="312" w:lineRule="auto"/>
        <w:jc w:val="both"/>
        <w:rPr>
          <w:rFonts w:ascii="Garamond" w:hAnsi="Garamond"/>
          <w:b/>
          <w:bCs/>
          <w:sz w:val="22"/>
          <w:szCs w:val="22"/>
          <w:lang w:eastAsia="sl-SI"/>
        </w:rPr>
      </w:pPr>
    </w:p>
    <w:p w14:paraId="1ACAE392" w14:textId="4D1766CB"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Naročnik Splošna bolnišnica Celje, Oblakova 4, 3000 Celje skladno z določilom 40. člena ZJN-3 vodi postopek oddaje javnega naročila »</w:t>
      </w:r>
      <w:r w:rsidR="00A84DB2" w:rsidRPr="0032671C">
        <w:rPr>
          <w:rFonts w:ascii="Garamond" w:hAnsi="Garamond"/>
          <w:i/>
          <w:iCs/>
          <w:sz w:val="22"/>
          <w:szCs w:val="22"/>
          <w:lang w:eastAsia="sl-SI"/>
        </w:rPr>
        <w:t>Dobava medicinskih in tehničnih plinov za obdobje 48 mesecev</w:t>
      </w:r>
    </w:p>
    <w:p w14:paraId="0ED0F478" w14:textId="013F46C9"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p>
    <w:p w14:paraId="738B406B" w14:textId="27040F4D"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Predmet naročila je razdeljen na sklope:</w:t>
      </w:r>
    </w:p>
    <w:p w14:paraId="40E3361B" w14:textId="0A417D0C"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Sklop 1: Tekoči kisik</w:t>
      </w:r>
    </w:p>
    <w:p w14:paraId="5ED608BA" w14:textId="1072CDFF" w:rsidR="007B6414"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Sklop 2: Medici</w:t>
      </w:r>
      <w:r w:rsidR="0006164E" w:rsidRPr="0032671C">
        <w:rPr>
          <w:rFonts w:ascii="Garamond" w:hAnsi="Garamond"/>
          <w:sz w:val="22"/>
          <w:szCs w:val="22"/>
          <w:lang w:eastAsia="sl-SI"/>
        </w:rPr>
        <w:t>nski plin (O in N</w:t>
      </w:r>
      <w:r w:rsidR="0006164E" w:rsidRPr="0032671C">
        <w:rPr>
          <w:rFonts w:ascii="Garamond" w:hAnsi="Garamond"/>
          <w:sz w:val="22"/>
          <w:szCs w:val="22"/>
          <w:vertAlign w:val="subscript"/>
          <w:lang w:eastAsia="sl-SI"/>
        </w:rPr>
        <w:t>2</w:t>
      </w:r>
      <w:r w:rsidR="0006164E" w:rsidRPr="0032671C">
        <w:rPr>
          <w:rFonts w:ascii="Garamond" w:hAnsi="Garamond"/>
          <w:sz w:val="22"/>
          <w:szCs w:val="22"/>
          <w:lang w:eastAsia="sl-SI"/>
        </w:rPr>
        <w:t>O)</w:t>
      </w:r>
    </w:p>
    <w:p w14:paraId="31FC8C33" w14:textId="25F5F972" w:rsidR="0006164E" w:rsidRPr="0032671C" w:rsidRDefault="0006164E"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Sklop 3: Medicinski plin (CO</w:t>
      </w:r>
      <w:r w:rsidRPr="0032671C">
        <w:rPr>
          <w:rFonts w:ascii="Garamond" w:hAnsi="Garamond"/>
          <w:sz w:val="22"/>
          <w:szCs w:val="22"/>
          <w:vertAlign w:val="subscript"/>
          <w:lang w:eastAsia="sl-SI"/>
        </w:rPr>
        <w:t>2</w:t>
      </w:r>
      <w:r w:rsidRPr="0032671C">
        <w:rPr>
          <w:rFonts w:ascii="Garamond" w:hAnsi="Garamond"/>
          <w:sz w:val="22"/>
          <w:szCs w:val="22"/>
          <w:lang w:eastAsia="sl-SI"/>
        </w:rPr>
        <w:t xml:space="preserve"> in medicinski zrak)</w:t>
      </w:r>
    </w:p>
    <w:p w14:paraId="686F56FD" w14:textId="62BED81B" w:rsidR="0006164E" w:rsidRPr="0032671C" w:rsidRDefault="0006164E"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Sklop 4: Ostali medicinski plini v jeklenkah</w:t>
      </w:r>
    </w:p>
    <w:p w14:paraId="62E81F0B" w14:textId="6FBA87FC" w:rsidR="009F40C6" w:rsidRPr="0032671C" w:rsidRDefault="009F40C6" w:rsidP="009F40C6">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Sklop </w:t>
      </w:r>
      <w:r w:rsidRPr="0032671C">
        <w:rPr>
          <w:rFonts w:ascii="Garamond" w:hAnsi="Garamond"/>
          <w:sz w:val="22"/>
          <w:szCs w:val="22"/>
          <w:lang w:eastAsia="sl-SI"/>
        </w:rPr>
        <w:t>5</w:t>
      </w:r>
      <w:r w:rsidRPr="0032671C">
        <w:rPr>
          <w:rFonts w:ascii="Garamond" w:hAnsi="Garamond"/>
          <w:sz w:val="22"/>
          <w:szCs w:val="22"/>
          <w:lang w:eastAsia="sl-SI"/>
        </w:rPr>
        <w:t xml:space="preserve">: </w:t>
      </w:r>
      <w:r w:rsidRPr="0032671C">
        <w:rPr>
          <w:rFonts w:ascii="Garamond" w:hAnsi="Garamond"/>
          <w:sz w:val="22"/>
          <w:szCs w:val="22"/>
          <w:lang w:eastAsia="sl-SI"/>
        </w:rPr>
        <w:t>Medicinski plin sintetični medicinski zrak</w:t>
      </w:r>
    </w:p>
    <w:p w14:paraId="7DFBDF87" w14:textId="23B7CE07" w:rsidR="009F40C6" w:rsidRPr="0032671C" w:rsidRDefault="009F40C6" w:rsidP="009F40C6">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Sklop </w:t>
      </w:r>
      <w:r w:rsidRPr="0032671C">
        <w:rPr>
          <w:rFonts w:ascii="Garamond" w:hAnsi="Garamond"/>
          <w:sz w:val="22"/>
          <w:szCs w:val="22"/>
          <w:lang w:eastAsia="sl-SI"/>
        </w:rPr>
        <w:t>6</w:t>
      </w:r>
      <w:r w:rsidRPr="0032671C">
        <w:rPr>
          <w:rFonts w:ascii="Garamond" w:hAnsi="Garamond"/>
          <w:sz w:val="22"/>
          <w:szCs w:val="22"/>
          <w:lang w:eastAsia="sl-SI"/>
        </w:rPr>
        <w:t>: Medicinski plin</w:t>
      </w:r>
      <w:r w:rsidRPr="0032671C">
        <w:rPr>
          <w:rFonts w:ascii="Garamond" w:hAnsi="Garamond"/>
          <w:sz w:val="22"/>
          <w:szCs w:val="22"/>
          <w:lang w:eastAsia="sl-SI"/>
        </w:rPr>
        <w:t xml:space="preserve"> dušikov oksid NO</w:t>
      </w:r>
    </w:p>
    <w:p w14:paraId="42BB4BE2" w14:textId="21C19830" w:rsidR="009F40C6" w:rsidRPr="0032671C" w:rsidRDefault="009F40C6" w:rsidP="009F40C6">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Sklop </w:t>
      </w:r>
      <w:r w:rsidRPr="0032671C">
        <w:rPr>
          <w:rFonts w:ascii="Garamond" w:hAnsi="Garamond"/>
          <w:sz w:val="22"/>
          <w:szCs w:val="22"/>
          <w:lang w:eastAsia="sl-SI"/>
        </w:rPr>
        <w:t>7</w:t>
      </w:r>
      <w:r w:rsidRPr="0032671C">
        <w:rPr>
          <w:rFonts w:ascii="Garamond" w:hAnsi="Garamond"/>
          <w:sz w:val="22"/>
          <w:szCs w:val="22"/>
          <w:lang w:eastAsia="sl-SI"/>
        </w:rPr>
        <w:t xml:space="preserve">: Medicinski </w:t>
      </w:r>
      <w:r w:rsidRPr="0032671C">
        <w:rPr>
          <w:rFonts w:ascii="Garamond" w:hAnsi="Garamond"/>
          <w:sz w:val="22"/>
          <w:szCs w:val="22"/>
          <w:lang w:eastAsia="sl-SI"/>
        </w:rPr>
        <w:t>in tehnični plini za medicinske namene (mešanica plinov)</w:t>
      </w:r>
    </w:p>
    <w:p w14:paraId="265AF119" w14:textId="46B63BD2" w:rsidR="009F40C6" w:rsidRPr="0032671C" w:rsidRDefault="009F40C6" w:rsidP="009F40C6">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Sklop </w:t>
      </w:r>
      <w:r w:rsidRPr="0032671C">
        <w:rPr>
          <w:rFonts w:ascii="Garamond" w:hAnsi="Garamond"/>
          <w:sz w:val="22"/>
          <w:szCs w:val="22"/>
          <w:lang w:eastAsia="sl-SI"/>
        </w:rPr>
        <w:t>8</w:t>
      </w:r>
      <w:r w:rsidRPr="0032671C">
        <w:rPr>
          <w:rFonts w:ascii="Garamond" w:hAnsi="Garamond"/>
          <w:sz w:val="22"/>
          <w:szCs w:val="22"/>
          <w:lang w:eastAsia="sl-SI"/>
        </w:rPr>
        <w:t xml:space="preserve">: </w:t>
      </w:r>
      <w:r w:rsidRPr="0032671C">
        <w:rPr>
          <w:rFonts w:ascii="Garamond" w:hAnsi="Garamond"/>
          <w:sz w:val="22"/>
          <w:szCs w:val="22"/>
          <w:lang w:eastAsia="sl-SI"/>
        </w:rPr>
        <w:t>Tehnični plini</w:t>
      </w:r>
    </w:p>
    <w:p w14:paraId="59CC921E" w14:textId="1E9D531C" w:rsidR="007B6414" w:rsidRPr="0032671C" w:rsidRDefault="007B6414" w:rsidP="007B6414">
      <w:pPr>
        <w:jc w:val="both"/>
        <w:rPr>
          <w:lang w:eastAsia="sl-SI"/>
        </w:rPr>
      </w:pPr>
    </w:p>
    <w:p w14:paraId="4E758150" w14:textId="0CEEBD6C" w:rsidR="0006164E" w:rsidRPr="0032671C" w:rsidRDefault="0006164E" w:rsidP="00FE6647">
      <w:pPr>
        <w:widowControl w:val="0"/>
        <w:overflowPunct w:val="0"/>
        <w:autoSpaceDE w:val="0"/>
        <w:autoSpaceDN w:val="0"/>
        <w:adjustRightInd w:val="0"/>
        <w:spacing w:line="312" w:lineRule="auto"/>
        <w:jc w:val="both"/>
        <w:rPr>
          <w:rFonts w:ascii="Garamond" w:hAnsi="Garamond"/>
          <w:sz w:val="22"/>
          <w:szCs w:val="22"/>
          <w:lang w:eastAsia="sl-SI"/>
        </w:rPr>
      </w:pPr>
    </w:p>
    <w:p w14:paraId="3DE5862A" w14:textId="58CDCA56" w:rsidR="0006164E" w:rsidRPr="0032671C" w:rsidRDefault="0006164E"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Ponudnik lahko odda ponudbo za en ali več sklopov. Ponudnik mora ponuditi vse artikle v sklopu.</w:t>
      </w:r>
    </w:p>
    <w:p w14:paraId="03934595" w14:textId="77777777" w:rsidR="00CE0C54" w:rsidRPr="0032671C" w:rsidRDefault="00CE0C54" w:rsidP="00FE6647">
      <w:pPr>
        <w:widowControl w:val="0"/>
        <w:overflowPunct w:val="0"/>
        <w:autoSpaceDE w:val="0"/>
        <w:autoSpaceDN w:val="0"/>
        <w:adjustRightInd w:val="0"/>
        <w:spacing w:line="312" w:lineRule="auto"/>
        <w:jc w:val="both"/>
        <w:rPr>
          <w:rFonts w:ascii="Garamond" w:hAnsi="Garamond"/>
          <w:sz w:val="22"/>
          <w:szCs w:val="22"/>
          <w:lang w:eastAsia="sl-SI"/>
        </w:rPr>
      </w:pPr>
    </w:p>
    <w:p w14:paraId="69D82EF7" w14:textId="1AA4AC2C" w:rsidR="0006164E" w:rsidRPr="0032671C" w:rsidRDefault="0006164E"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Variantne ponudbe niso dopustne. </w:t>
      </w:r>
    </w:p>
    <w:p w14:paraId="4D9B7992" w14:textId="3586AD55" w:rsidR="00FE6647" w:rsidRPr="0032671C" w:rsidRDefault="00FE6647" w:rsidP="00FE6647">
      <w:pPr>
        <w:spacing w:line="312" w:lineRule="auto"/>
        <w:jc w:val="both"/>
        <w:rPr>
          <w:rFonts w:ascii="Garamond" w:hAnsi="Garamond"/>
          <w:sz w:val="22"/>
          <w:szCs w:val="22"/>
          <w:lang w:eastAsia="sl-SI"/>
        </w:rPr>
      </w:pPr>
    </w:p>
    <w:p w14:paraId="0B603EFB" w14:textId="77777777" w:rsidR="00B9525D" w:rsidRPr="0032671C" w:rsidRDefault="00FE6647" w:rsidP="00FE6647">
      <w:pPr>
        <w:spacing w:line="312" w:lineRule="auto"/>
        <w:jc w:val="both"/>
        <w:rPr>
          <w:rFonts w:ascii="Garamond" w:hAnsi="Garamond"/>
          <w:bCs/>
          <w:sz w:val="22"/>
          <w:szCs w:val="22"/>
          <w:lang w:eastAsia="sl-SI"/>
        </w:rPr>
      </w:pPr>
      <w:r w:rsidRPr="0032671C">
        <w:rPr>
          <w:rFonts w:ascii="Garamond" w:hAnsi="Garamond"/>
          <w:bCs/>
          <w:sz w:val="22"/>
          <w:szCs w:val="22"/>
          <w:lang w:eastAsia="sl-SI"/>
        </w:rPr>
        <w:t xml:space="preserve">Opis blaga v sklopu izhaja iz </w:t>
      </w:r>
      <w:r w:rsidR="00B9525D" w:rsidRPr="0032671C">
        <w:rPr>
          <w:rFonts w:ascii="Garamond" w:hAnsi="Garamond"/>
          <w:bCs/>
          <w:sz w:val="22"/>
          <w:szCs w:val="22"/>
          <w:lang w:eastAsia="sl-SI"/>
        </w:rPr>
        <w:t xml:space="preserve">popisa blaga in poglavja Tehnične specifikacije. </w:t>
      </w:r>
    </w:p>
    <w:p w14:paraId="3F8CBC87" w14:textId="065CE9EC"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Navedene količine so okvirne, naročnik bo naročal blago skladno s svojimi potrebami. </w:t>
      </w:r>
    </w:p>
    <w:p w14:paraId="15295E90" w14:textId="77777777" w:rsidR="00FE6647" w:rsidRPr="0032671C" w:rsidRDefault="00FE6647" w:rsidP="00FE6647">
      <w:pPr>
        <w:spacing w:line="312" w:lineRule="auto"/>
        <w:jc w:val="both"/>
        <w:rPr>
          <w:rFonts w:ascii="Garamond" w:hAnsi="Garamond"/>
          <w:sz w:val="22"/>
          <w:szCs w:val="22"/>
          <w:lang w:eastAsia="sl-SI"/>
        </w:rPr>
      </w:pPr>
    </w:p>
    <w:p w14:paraId="6F1D73C8" w14:textId="2C3E9CBD"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Naročnik bo sklenil</w:t>
      </w:r>
      <w:r w:rsidR="00B9525D" w:rsidRPr="0032671C">
        <w:rPr>
          <w:rFonts w:ascii="Garamond" w:hAnsi="Garamond"/>
          <w:sz w:val="22"/>
          <w:szCs w:val="22"/>
          <w:lang w:eastAsia="sl-SI"/>
        </w:rPr>
        <w:t xml:space="preserve"> pogodbo o sukcesivni dobavi v sklopu z enim ponudnikom, ki bo oddal najugodnejšo ponudbo po merilu za izbor. </w:t>
      </w:r>
    </w:p>
    <w:p w14:paraId="57EFA5B5" w14:textId="77777777" w:rsidR="00FE6647" w:rsidRPr="0032671C" w:rsidRDefault="00FE6647" w:rsidP="00FE6647">
      <w:pPr>
        <w:spacing w:line="312" w:lineRule="auto"/>
        <w:jc w:val="both"/>
        <w:rPr>
          <w:rFonts w:ascii="Garamond" w:hAnsi="Garamond"/>
          <w:sz w:val="22"/>
          <w:szCs w:val="22"/>
          <w:lang w:eastAsia="sl-SI"/>
        </w:rPr>
      </w:pPr>
    </w:p>
    <w:p w14:paraId="3F347E87" w14:textId="77777777" w:rsidR="00FE6647" w:rsidRPr="0032671C" w:rsidRDefault="00FE6647" w:rsidP="00FE6647">
      <w:pPr>
        <w:spacing w:line="312" w:lineRule="auto"/>
        <w:jc w:val="both"/>
        <w:rPr>
          <w:rFonts w:ascii="Garamond" w:hAnsi="Garamond"/>
          <w:sz w:val="22"/>
          <w:szCs w:val="22"/>
          <w:lang w:eastAsia="sl-SI"/>
        </w:rPr>
      </w:pPr>
    </w:p>
    <w:p w14:paraId="5BE6E0E0"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b/>
          <w:bCs/>
          <w:sz w:val="22"/>
          <w:szCs w:val="22"/>
          <w:lang w:eastAsia="sl-SI"/>
        </w:rPr>
        <w:t>4. Sodelovanje v postopku</w:t>
      </w:r>
    </w:p>
    <w:p w14:paraId="434DD76D"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1C4E5993"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4CF223D"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p>
    <w:p w14:paraId="19613CBA"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b/>
          <w:bCs/>
          <w:i/>
          <w:iCs/>
          <w:sz w:val="22"/>
          <w:szCs w:val="22"/>
          <w:lang w:eastAsia="sl-SI"/>
        </w:rPr>
        <w:t>4.2. Podizvajalci</w:t>
      </w:r>
    </w:p>
    <w:p w14:paraId="426378BF"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7D1C14AB" w14:textId="5B7333C4"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32671C">
        <w:rPr>
          <w:rFonts w:ascii="Garamond" w:hAnsi="Garamond"/>
          <w:bCs/>
          <w:sz w:val="22"/>
          <w:szCs w:val="22"/>
          <w:lang w:eastAsia="sl-SI"/>
        </w:rPr>
        <w:t>je potrebno v ponudbi navesti vse</w:t>
      </w:r>
      <w:r w:rsidRPr="0032671C">
        <w:rPr>
          <w:rFonts w:ascii="Garamond" w:hAnsi="Garamond"/>
          <w:sz w:val="22"/>
          <w:szCs w:val="22"/>
          <w:lang w:eastAsia="sl-SI"/>
        </w:rPr>
        <w:t xml:space="preserve"> </w:t>
      </w:r>
      <w:r w:rsidRPr="0032671C">
        <w:rPr>
          <w:rFonts w:ascii="Garamond" w:hAnsi="Garamond"/>
          <w:bCs/>
          <w:sz w:val="22"/>
          <w:szCs w:val="22"/>
          <w:lang w:eastAsia="sl-SI"/>
        </w:rPr>
        <w:t>podizvajalce (kontaktne podatke in zakonite zastopnike) in vsak del naročila, ki ga bo izvedel posamezni podizvajalec (predmet, količina, vrednost, kraj in rok izvedbe teh del)</w:t>
      </w:r>
      <w:r w:rsidRPr="0032671C">
        <w:rPr>
          <w:rFonts w:ascii="Garamond" w:hAnsi="Garamond"/>
          <w:sz w:val="22"/>
          <w:szCs w:val="22"/>
          <w:lang w:eastAsia="sl-SI"/>
        </w:rPr>
        <w:t>.</w:t>
      </w:r>
    </w:p>
    <w:p w14:paraId="3951E9CB" w14:textId="4479A910"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Kadar namerava ponudnik izvesti javno naročilo s podizvajalcem, mora </w:t>
      </w:r>
      <w:r w:rsidR="0092258C" w:rsidRPr="0032671C">
        <w:rPr>
          <w:rFonts w:ascii="Garamond" w:hAnsi="Garamond"/>
          <w:sz w:val="22"/>
          <w:szCs w:val="22"/>
          <w:lang w:eastAsia="sl-SI"/>
        </w:rPr>
        <w:t>obvezne p</w:t>
      </w:r>
      <w:r w:rsidRPr="0032671C">
        <w:rPr>
          <w:rFonts w:ascii="Garamond" w:hAnsi="Garamond"/>
          <w:sz w:val="22"/>
          <w:szCs w:val="22"/>
          <w:lang w:eastAsia="sl-SI"/>
        </w:rPr>
        <w:t xml:space="preserve">ogoje </w:t>
      </w:r>
      <w:r w:rsidR="0092258C" w:rsidRPr="0032671C">
        <w:rPr>
          <w:rFonts w:ascii="Garamond" w:hAnsi="Garamond"/>
          <w:sz w:val="22"/>
          <w:szCs w:val="22"/>
          <w:lang w:eastAsia="sl-SI"/>
        </w:rPr>
        <w:t xml:space="preserve">za sodelovanje </w:t>
      </w:r>
      <w:r w:rsidRPr="0032671C">
        <w:rPr>
          <w:rFonts w:ascii="Garamond" w:hAnsi="Garamond"/>
          <w:sz w:val="22"/>
          <w:szCs w:val="22"/>
          <w:lang w:eastAsia="sl-SI"/>
        </w:rPr>
        <w:t>te dokumentacije izpolnjevati tudi podizvajalec, ki sodeluje pri izvedbi javnega naročila.</w:t>
      </w:r>
    </w:p>
    <w:p w14:paraId="1682EC63"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V kolikor </w:t>
      </w:r>
      <w:r w:rsidRPr="0032671C">
        <w:rPr>
          <w:rFonts w:ascii="Garamond" w:hAnsi="Garamond"/>
          <w:bCs/>
          <w:sz w:val="22"/>
          <w:szCs w:val="22"/>
          <w:lang w:eastAsia="sl-SI"/>
        </w:rPr>
        <w:t>podizvajalec zahteva neposredno plačilo</w:t>
      </w:r>
      <w:r w:rsidRPr="0032671C">
        <w:rPr>
          <w:rFonts w:ascii="Garamond" w:hAnsi="Garamond"/>
          <w:sz w:val="22"/>
          <w:szCs w:val="22"/>
          <w:lang w:eastAsia="sl-SI"/>
        </w:rPr>
        <w:t xml:space="preserve">, se šteje, da je neposredno plačilo podizvajalcu obvezno </w:t>
      </w:r>
      <w:r w:rsidRPr="0032671C">
        <w:rPr>
          <w:rFonts w:ascii="Garamond" w:hAnsi="Garamond"/>
          <w:sz w:val="22"/>
          <w:szCs w:val="22"/>
          <w:lang w:eastAsia="sl-SI"/>
        </w:rPr>
        <w:lastRenderedPageBreak/>
        <w:t>in obveznost zavezuje naročnika in glavnega izvajalca. Kadar namerava ponudnik izvesti javno naročilo s podizvajalcem, ki zahteva neposredno plačilo, mora:</w:t>
      </w:r>
    </w:p>
    <w:p w14:paraId="37B34B10"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74536805" w14:textId="77777777" w:rsidR="00FE6647" w:rsidRPr="0032671C" w:rsidRDefault="00FE6647" w:rsidP="00FE6647">
      <w:pPr>
        <w:widowControl w:val="0"/>
        <w:numPr>
          <w:ilvl w:val="0"/>
          <w:numId w:val="7"/>
        </w:numPr>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glavni izvajalec v pogodbi pooblastiti naročnika, da na podlagi potrjenega računa s strani glavnega izvajalca neposredno plačuje podizvajalcu, </w:t>
      </w:r>
    </w:p>
    <w:p w14:paraId="3ECA8566"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7A6C5E03" w14:textId="77777777" w:rsidR="00FE6647" w:rsidRPr="0032671C" w:rsidRDefault="00FE6647" w:rsidP="00FE6647">
      <w:pPr>
        <w:widowControl w:val="0"/>
        <w:numPr>
          <w:ilvl w:val="0"/>
          <w:numId w:val="7"/>
        </w:numPr>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podizvajalec predložiti soglasje, na podlagi katerega naročnik namesto ponudnika poravna podizvajalčevo terjatev do ponudnika, </w:t>
      </w:r>
    </w:p>
    <w:p w14:paraId="2A5F8FA1"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2F15D4C1" w14:textId="77777777" w:rsidR="00FE6647" w:rsidRPr="0032671C" w:rsidRDefault="00FE6647" w:rsidP="00FE6647">
      <w:pPr>
        <w:widowControl w:val="0"/>
        <w:numPr>
          <w:ilvl w:val="0"/>
          <w:numId w:val="7"/>
        </w:numPr>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glavni izvajalec svojemu računu priložiti račun, ki ga je predhodno potrdil. </w:t>
      </w:r>
    </w:p>
    <w:p w14:paraId="738FAB9B"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Če neposredno plačilo podizvajalcu </w:t>
      </w:r>
      <w:r w:rsidRPr="0032671C">
        <w:rPr>
          <w:rFonts w:ascii="Garamond" w:hAnsi="Garamond"/>
          <w:bCs/>
          <w:sz w:val="22"/>
          <w:szCs w:val="22"/>
          <w:lang w:eastAsia="sl-SI"/>
        </w:rPr>
        <w:t>ni obvezno</w:t>
      </w:r>
      <w:r w:rsidRPr="0032671C">
        <w:rPr>
          <w:rFonts w:ascii="Garamond" w:hAnsi="Garamond"/>
          <w:sz w:val="22"/>
          <w:szCs w:val="22"/>
          <w:lang w:eastAsia="sl-SI"/>
        </w:rPr>
        <w:t xml:space="preserve">, naročnik od glavnega izvajalca zahteva, da mu najpozneje </w:t>
      </w:r>
      <w:r w:rsidRPr="0032671C">
        <w:rPr>
          <w:rFonts w:ascii="Garamond" w:hAnsi="Garamond"/>
          <w:bCs/>
          <w:sz w:val="22"/>
          <w:szCs w:val="22"/>
          <w:lang w:eastAsia="sl-SI"/>
        </w:rPr>
        <w:t xml:space="preserve">v 60 dneh </w:t>
      </w:r>
      <w:r w:rsidRPr="0032671C">
        <w:rPr>
          <w:rFonts w:ascii="Garamond" w:hAnsi="Garamond"/>
          <w:sz w:val="22"/>
          <w:szCs w:val="22"/>
          <w:lang w:eastAsia="sl-SI"/>
        </w:rPr>
        <w:t>od plačila končnega računa pošlje svojo</w:t>
      </w:r>
      <w:r w:rsidRPr="0032671C">
        <w:rPr>
          <w:rFonts w:ascii="Garamond" w:hAnsi="Garamond"/>
          <w:bCs/>
          <w:sz w:val="22"/>
          <w:szCs w:val="22"/>
          <w:lang w:eastAsia="sl-SI"/>
        </w:rPr>
        <w:t xml:space="preserve"> pisno izjavo in pisno izjavo podizvajalca</w:t>
      </w:r>
      <w:r w:rsidRPr="0032671C">
        <w:rPr>
          <w:rFonts w:ascii="Garamond" w:hAnsi="Garamond"/>
          <w:sz w:val="22"/>
          <w:szCs w:val="22"/>
          <w:lang w:eastAsia="sl-SI"/>
        </w:rPr>
        <w:t>, da je podizvajalec prejel plačilo za izvedene storitve, neposredno povezano s predmetom</w:t>
      </w:r>
      <w:r w:rsidRPr="0032671C">
        <w:rPr>
          <w:rFonts w:ascii="Garamond" w:hAnsi="Garamond"/>
          <w:bCs/>
          <w:sz w:val="22"/>
          <w:szCs w:val="22"/>
          <w:lang w:eastAsia="sl-SI"/>
        </w:rPr>
        <w:t xml:space="preserve"> </w:t>
      </w:r>
      <w:r w:rsidRPr="0032671C">
        <w:rPr>
          <w:rFonts w:ascii="Garamond" w:hAnsi="Garamond"/>
          <w:sz w:val="22"/>
          <w:szCs w:val="22"/>
          <w:lang w:eastAsia="sl-SI"/>
        </w:rPr>
        <w:t>javnega naročila.</w:t>
      </w:r>
    </w:p>
    <w:p w14:paraId="69B73BB0"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3579BBCF"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A26CB1E"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5D4B0C59"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232592FE"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b/>
          <w:bCs/>
          <w:i/>
          <w:iCs/>
          <w:sz w:val="22"/>
          <w:szCs w:val="22"/>
          <w:lang w:eastAsia="sl-SI"/>
        </w:rPr>
        <w:t>4.3. Skupna ponudba</w:t>
      </w:r>
    </w:p>
    <w:p w14:paraId="7384D9E2"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4AA7BB79"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Skupine gospodarskih subjektov lahko predložijo skupno ponudbo. V primeru skupne ponudbe bo naročnik od izbrane skupine zahteval predložitev ustreznega akta o skupni izvedbi naročila, ki mora vsebovati vsaj:</w:t>
      </w:r>
    </w:p>
    <w:p w14:paraId="1FCFDAEA"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040E0134" w14:textId="77777777" w:rsidR="00FE6647" w:rsidRPr="0032671C" w:rsidRDefault="00FE6647" w:rsidP="00FE6647">
      <w:pPr>
        <w:widowControl w:val="0"/>
        <w:numPr>
          <w:ilvl w:val="0"/>
          <w:numId w:val="8"/>
        </w:numPr>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navedbo vseh partnerjev v skupini (naziv in naslov partnerja, zakonitega zastopnika, matična številka, davčna številka, številka transakcijskega računa), </w:t>
      </w:r>
    </w:p>
    <w:p w14:paraId="2850D23A" w14:textId="77777777" w:rsidR="00FE6647" w:rsidRPr="0032671C" w:rsidRDefault="00FE6647" w:rsidP="00FE6647">
      <w:pPr>
        <w:widowControl w:val="0"/>
        <w:numPr>
          <w:ilvl w:val="0"/>
          <w:numId w:val="8"/>
        </w:numPr>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pooblastilo vodilnemu partnerju v skupini (vodilni partner bo podpisnik pogodbe o izvedbi javnega naročila), </w:t>
      </w:r>
    </w:p>
    <w:p w14:paraId="3F9DC699" w14:textId="77777777" w:rsidR="00FE6647" w:rsidRPr="0032671C" w:rsidRDefault="00FE6647" w:rsidP="00FE6647">
      <w:pPr>
        <w:widowControl w:val="0"/>
        <w:numPr>
          <w:ilvl w:val="0"/>
          <w:numId w:val="9"/>
        </w:numPr>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neomejeno solidarno odgovornost vseh partnerjev v skupini do naročnika, </w:t>
      </w:r>
    </w:p>
    <w:p w14:paraId="22D8B905"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6F3EBBB2" w14:textId="77777777" w:rsidR="00FE6647" w:rsidRPr="0032671C" w:rsidRDefault="00FE6647" w:rsidP="00FE6647">
      <w:pPr>
        <w:widowControl w:val="0"/>
        <w:numPr>
          <w:ilvl w:val="0"/>
          <w:numId w:val="9"/>
        </w:numPr>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področje dela, ki ga bo prevzel in izvedel vsak partner v skupini in delež vsakega partnerja v skupini v % in vrednost del, ki jih prevzema posamezni partner v skupini, </w:t>
      </w:r>
    </w:p>
    <w:p w14:paraId="54B3956C" w14:textId="77777777" w:rsidR="00FE6647" w:rsidRPr="0032671C" w:rsidRDefault="00FE6647" w:rsidP="00FE6647">
      <w:pPr>
        <w:widowControl w:val="0"/>
        <w:numPr>
          <w:ilvl w:val="0"/>
          <w:numId w:val="9"/>
        </w:numPr>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način plačila preko vodilnega partnerja v skupini ali vsakemu od partnerjev v skupini, </w:t>
      </w:r>
    </w:p>
    <w:p w14:paraId="08783085"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05EA2175" w14:textId="77777777" w:rsidR="00FE6647" w:rsidRPr="0032671C" w:rsidRDefault="00FE6647" w:rsidP="00FE6647">
      <w:pPr>
        <w:widowControl w:val="0"/>
        <w:numPr>
          <w:ilvl w:val="0"/>
          <w:numId w:val="9"/>
        </w:numPr>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določbe v primeru izstopa kateregakoli od partnerjev v skupini, </w:t>
      </w:r>
    </w:p>
    <w:p w14:paraId="02122F65"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0EB0D76A" w14:textId="77777777" w:rsidR="00FE6647" w:rsidRPr="0032671C" w:rsidRDefault="00FE6647" w:rsidP="00FE6647">
      <w:pPr>
        <w:widowControl w:val="0"/>
        <w:numPr>
          <w:ilvl w:val="0"/>
          <w:numId w:val="9"/>
        </w:numPr>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reševanje sporov med partnerji v skupini, </w:t>
      </w:r>
    </w:p>
    <w:p w14:paraId="3144A6F2"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31C56D8D" w14:textId="77777777" w:rsidR="00FE6647" w:rsidRPr="0032671C" w:rsidRDefault="00FE6647" w:rsidP="00FE6647">
      <w:pPr>
        <w:widowControl w:val="0"/>
        <w:numPr>
          <w:ilvl w:val="0"/>
          <w:numId w:val="9"/>
        </w:numPr>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druge morebitne pravice in obveznosti med partnerji v skupini, </w:t>
      </w:r>
    </w:p>
    <w:p w14:paraId="7E0899AE"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2AFC91C9" w14:textId="77777777" w:rsidR="00FE6647" w:rsidRPr="0032671C" w:rsidRDefault="00FE6647" w:rsidP="00FE6647">
      <w:pPr>
        <w:widowControl w:val="0"/>
        <w:numPr>
          <w:ilvl w:val="0"/>
          <w:numId w:val="9"/>
        </w:numPr>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rok veljavnosti pravnega akta. </w:t>
      </w:r>
    </w:p>
    <w:p w14:paraId="3671A350" w14:textId="7113E7DD"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lastRenderedPageBreak/>
        <w:t>V primeru, da skupina ponudnikov predloži skupno ponudbo, mora ponudnik v OBR-1/2 navesti vse, ki bodo sodelovali v tej skupni ponudbi. Vsak ponudnik iz skupine ponudnikov mora posamično izpolnjevati pogoje</w:t>
      </w:r>
      <w:r w:rsidR="0092258C" w:rsidRPr="0032671C">
        <w:rPr>
          <w:rFonts w:ascii="Garamond" w:hAnsi="Garamond"/>
          <w:sz w:val="22"/>
          <w:szCs w:val="22"/>
          <w:lang w:eastAsia="sl-SI"/>
        </w:rPr>
        <w:t xml:space="preserve"> za priznanje usposobljenosti</w:t>
      </w:r>
      <w:r w:rsidRPr="0032671C">
        <w:rPr>
          <w:rFonts w:ascii="Garamond" w:hAnsi="Garamond"/>
          <w:sz w:val="22"/>
          <w:szCs w:val="22"/>
          <w:lang w:eastAsia="sl-SI"/>
        </w:rPr>
        <w:t>.</w:t>
      </w:r>
    </w:p>
    <w:p w14:paraId="4092FEFE"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24D2253"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p>
    <w:p w14:paraId="442AB201"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p>
    <w:p w14:paraId="34FBA0C3"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b/>
          <w:bCs/>
          <w:sz w:val="22"/>
          <w:szCs w:val="22"/>
          <w:lang w:eastAsia="sl-SI"/>
        </w:rPr>
        <w:t>5. Pojasnila dokumentacije v zvezi z oddajo javnega naročila</w:t>
      </w:r>
    </w:p>
    <w:p w14:paraId="34532EDC"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7639757A"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Pojasnila o vsebini dokumentacije v zvezi z oddajo javnega naročila se lahko zahtevajo le v pisni obliki preko Portala javnih naročil. Pojasnila bodo posredovana na Portal javnih naročil.</w:t>
      </w:r>
    </w:p>
    <w:p w14:paraId="155CB512"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b/>
          <w:sz w:val="22"/>
          <w:szCs w:val="22"/>
          <w:lang w:eastAsia="sl-SI"/>
        </w:rPr>
      </w:pPr>
      <w:r w:rsidRPr="0032671C">
        <w:rPr>
          <w:rFonts w:ascii="Garamond" w:hAnsi="Garamond"/>
          <w:sz w:val="22"/>
          <w:szCs w:val="22"/>
          <w:lang w:eastAsia="sl-SI"/>
        </w:rPr>
        <w:t xml:space="preserve">Če ponudnik zahteva v zvezi z dokumentacijo v zvezi z oddajo javnega naročila oziroma v zvezi s pripravo ponudbe kakršno koli dodatno pojasnilo, mora zanj zaprositi do vključno roka, objavljenega na Portalu javnih naročil. </w:t>
      </w:r>
    </w:p>
    <w:p w14:paraId="209B2ECF"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Naročnik bo dodatna pojasnila v zvezi z dokumentacijo objavil na Portalu javnih naročil najpozneje šest  dni pred iztekom roka za oddajo ponudb, pod pogojem, da je bila zahteva posredovana pravočasno.</w:t>
      </w:r>
      <w:bookmarkStart w:id="0" w:name="page8"/>
      <w:bookmarkEnd w:id="0"/>
    </w:p>
    <w:p w14:paraId="7C5F88AC"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Na zahteve za pojasnila oziroma druga vprašanja v zvezi z naročilom, zastavljena po tem roku, naročnik ne bo odgovarjal.</w:t>
      </w:r>
    </w:p>
    <w:p w14:paraId="780B27A4"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Komunikacija s ponudniki o vprašanjih v zvezi z vsebino naročila in v zvezi s pripravo ponudbe poteka </w:t>
      </w:r>
      <w:r w:rsidRPr="0032671C">
        <w:rPr>
          <w:rFonts w:ascii="Garamond" w:hAnsi="Garamond"/>
          <w:i/>
          <w:sz w:val="22"/>
          <w:szCs w:val="22"/>
          <w:lang w:eastAsia="sl-SI"/>
        </w:rPr>
        <w:t>izključno</w:t>
      </w:r>
      <w:r w:rsidRPr="0032671C">
        <w:rPr>
          <w:rFonts w:ascii="Garamond" w:hAnsi="Garamond"/>
          <w:sz w:val="22"/>
          <w:szCs w:val="22"/>
          <w:lang w:eastAsia="sl-SI"/>
        </w:rPr>
        <w:t xml:space="preserve"> preko portala javnih naročil.</w:t>
      </w:r>
    </w:p>
    <w:p w14:paraId="5EFCB3D7"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p>
    <w:p w14:paraId="1F8C2349"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b/>
          <w:bCs/>
          <w:sz w:val="22"/>
          <w:szCs w:val="22"/>
          <w:lang w:eastAsia="sl-SI"/>
        </w:rPr>
        <w:t>6. Dopolnitev in spremembe dokumentacije v zvezi z oddajo javnega naročila</w:t>
      </w:r>
    </w:p>
    <w:p w14:paraId="5E327BBD"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51C1E1CB" w14:textId="59E7FFC8"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Naročnik si pridržuje pravico spremeniti ali dopolniti dokumentacijo v zvezi z oddajo javnega naročila. V primeru, da bo naročnik v roku za predložitev ponudb spremenil ali dopolnil dokumentacijo, bo to objavil na Portalu javnih naročil</w:t>
      </w:r>
      <w:r w:rsidR="0092258C" w:rsidRPr="0032671C">
        <w:rPr>
          <w:rFonts w:ascii="Garamond" w:hAnsi="Garamond"/>
          <w:sz w:val="22"/>
          <w:szCs w:val="22"/>
          <w:lang w:eastAsia="sl-SI"/>
        </w:rPr>
        <w:t xml:space="preserve"> v okviru odgovorov ali popravka. </w:t>
      </w:r>
    </w:p>
    <w:p w14:paraId="16000450"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p>
    <w:p w14:paraId="19B22331" w14:textId="77777777" w:rsidR="00FE6647" w:rsidRPr="0032671C" w:rsidRDefault="00FE6647" w:rsidP="00FE6647">
      <w:pPr>
        <w:spacing w:before="100" w:beforeAutospacing="1" w:after="100" w:afterAutospacing="1" w:line="312" w:lineRule="auto"/>
        <w:jc w:val="both"/>
        <w:rPr>
          <w:rFonts w:ascii="Garamond" w:hAnsi="Garamond"/>
          <w:sz w:val="22"/>
          <w:szCs w:val="22"/>
          <w:lang w:eastAsia="sl-SI"/>
        </w:rPr>
      </w:pPr>
      <w:r w:rsidRPr="0032671C">
        <w:rPr>
          <w:rFonts w:ascii="Garamond" w:hAnsi="Garamond"/>
          <w:b/>
          <w:bCs/>
          <w:sz w:val="22"/>
          <w:szCs w:val="22"/>
          <w:lang w:eastAsia="sl-SI"/>
        </w:rPr>
        <w:t>7. Zaupnost podatkov in postopka</w:t>
      </w:r>
      <w:bookmarkStart w:id="1" w:name="page9"/>
      <w:bookmarkEnd w:id="1"/>
      <w:r w:rsidRPr="0032671C">
        <w:rPr>
          <w:rFonts w:ascii="Garamond" w:hAnsi="Garamond"/>
          <w:sz w:val="22"/>
          <w:szCs w:val="22"/>
          <w:lang w:eastAsia="sl-SI"/>
        </w:rPr>
        <w:t> </w:t>
      </w:r>
    </w:p>
    <w:p w14:paraId="2EE1FD50" w14:textId="77777777" w:rsidR="00766F5D" w:rsidRPr="0032671C" w:rsidRDefault="00766F5D" w:rsidP="00766F5D">
      <w:pPr>
        <w:spacing w:line="312" w:lineRule="auto"/>
        <w:jc w:val="both"/>
        <w:rPr>
          <w:rFonts w:ascii="Garamond" w:hAnsi="Garamond" w:cs="Arial"/>
          <w:sz w:val="22"/>
          <w:szCs w:val="22"/>
        </w:rPr>
      </w:pPr>
      <w:r w:rsidRPr="0032671C">
        <w:rPr>
          <w:rFonts w:ascii="Garamond" w:hAnsi="Garamond" w:cs="Arial"/>
          <w:sz w:val="22"/>
          <w:szCs w:val="22"/>
        </w:rPr>
        <w:t>Naročnik ne sme razkriti informacij, ki mu jih gospodarski subjekt predloži in utemeljeno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2EBFB1BE" w14:textId="77777777" w:rsidR="00766F5D" w:rsidRPr="0032671C" w:rsidRDefault="00766F5D" w:rsidP="00766F5D">
      <w:pPr>
        <w:spacing w:line="312" w:lineRule="auto"/>
        <w:jc w:val="both"/>
        <w:rPr>
          <w:rFonts w:ascii="Garamond" w:hAnsi="Garamond" w:cs="Arial"/>
          <w:sz w:val="22"/>
          <w:szCs w:val="22"/>
        </w:rPr>
      </w:pPr>
    </w:p>
    <w:p w14:paraId="0B128B09" w14:textId="77777777" w:rsidR="00766F5D" w:rsidRPr="0032671C" w:rsidRDefault="00766F5D" w:rsidP="00766F5D">
      <w:pPr>
        <w:spacing w:line="312" w:lineRule="auto"/>
        <w:jc w:val="both"/>
        <w:rPr>
          <w:rFonts w:ascii="Garamond" w:hAnsi="Garamond" w:cs="Arial"/>
          <w:sz w:val="22"/>
          <w:szCs w:val="22"/>
        </w:rPr>
      </w:pPr>
      <w:r w:rsidRPr="0032671C">
        <w:rPr>
          <w:rFonts w:ascii="Garamond" w:hAnsi="Garamond" w:cs="Arial"/>
          <w:sz w:val="22"/>
          <w:szCs w:val="22"/>
        </w:rPr>
        <w:t>Ponudnik naj obrazce in izjave, za katere meni, da sodijo pod varstvo osebnih podatkov, zaupne ali poslovno skrivnost, označi s klavzulo »zaupno« ali »poslovna skrivnost«. Ponudnik lahko v ponudbi predloži tudi »sklep o varovanju poslovne skrivnosti«.</w:t>
      </w:r>
    </w:p>
    <w:p w14:paraId="616C96E8" w14:textId="77777777" w:rsidR="00766F5D" w:rsidRPr="0032671C" w:rsidRDefault="00766F5D" w:rsidP="00766F5D">
      <w:pPr>
        <w:spacing w:line="312" w:lineRule="auto"/>
        <w:jc w:val="both"/>
        <w:rPr>
          <w:rFonts w:ascii="Garamond" w:hAnsi="Garamond" w:cs="Arial"/>
          <w:sz w:val="22"/>
          <w:szCs w:val="22"/>
        </w:rPr>
      </w:pPr>
    </w:p>
    <w:p w14:paraId="1DE63CCB" w14:textId="77777777" w:rsidR="00766F5D" w:rsidRPr="0032671C" w:rsidRDefault="00766F5D" w:rsidP="00766F5D">
      <w:pPr>
        <w:spacing w:line="312" w:lineRule="auto"/>
        <w:jc w:val="both"/>
        <w:rPr>
          <w:rFonts w:ascii="Garamond" w:hAnsi="Garamond" w:cs="Arial"/>
          <w:sz w:val="22"/>
          <w:szCs w:val="22"/>
        </w:rPr>
      </w:pPr>
      <w:r w:rsidRPr="0032671C">
        <w:rPr>
          <w:rFonts w:ascii="Garamond" w:hAnsi="Garamond" w:cs="Arial"/>
          <w:sz w:val="22"/>
          <w:szCs w:val="22"/>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w:t>
      </w:r>
      <w:r w:rsidRPr="0032671C">
        <w:rPr>
          <w:rFonts w:ascii="Garamond" w:hAnsi="Garamond" w:cs="Arial"/>
          <w:sz w:val="22"/>
          <w:szCs w:val="22"/>
        </w:rPr>
        <w:lastRenderedPageBreak/>
        <w:t>naročnik ponudnika pozval, da oznako zaupnosti umakne. Če ponudnik v roku, ki ga določi naročnik, ne prekliče zaupnosti, lahko naročnik poslovno skrivnost umakne sam.</w:t>
      </w:r>
    </w:p>
    <w:p w14:paraId="24B6EA8D" w14:textId="77777777" w:rsidR="00766F5D" w:rsidRPr="0032671C" w:rsidRDefault="00766F5D" w:rsidP="00766F5D">
      <w:pPr>
        <w:spacing w:line="312" w:lineRule="auto"/>
        <w:jc w:val="both"/>
        <w:rPr>
          <w:rFonts w:ascii="Garamond" w:hAnsi="Garamond" w:cs="Arial"/>
          <w:sz w:val="22"/>
          <w:szCs w:val="22"/>
        </w:rPr>
      </w:pPr>
    </w:p>
    <w:p w14:paraId="1850DC8C" w14:textId="77777777" w:rsidR="00766F5D" w:rsidRPr="0032671C" w:rsidRDefault="00766F5D" w:rsidP="00766F5D">
      <w:pPr>
        <w:spacing w:line="312" w:lineRule="auto"/>
        <w:jc w:val="both"/>
        <w:rPr>
          <w:rFonts w:ascii="Garamond" w:hAnsi="Garamond" w:cs="Arial"/>
          <w:sz w:val="22"/>
          <w:szCs w:val="22"/>
        </w:rPr>
      </w:pPr>
      <w:r w:rsidRPr="0032671C">
        <w:rPr>
          <w:rFonts w:ascii="Garamond" w:hAnsi="Garamond" w:cs="Arial"/>
          <w:sz w:val="22"/>
          <w:szCs w:val="22"/>
        </w:rPr>
        <w:t>Ponudniki, ki z udeležbo v postopku oziroma v izvajanju pogodbenih obveznosti izvedo za zaupne podatke, so jih dolžni varovati v skladu s predpisi.</w:t>
      </w:r>
    </w:p>
    <w:p w14:paraId="63D940C2" w14:textId="77777777" w:rsidR="00C05B96" w:rsidRPr="0032671C" w:rsidRDefault="00C05B96" w:rsidP="00FE6647">
      <w:pPr>
        <w:suppressAutoHyphens/>
        <w:autoSpaceDN w:val="0"/>
        <w:spacing w:line="312" w:lineRule="auto"/>
        <w:jc w:val="both"/>
        <w:textAlignment w:val="baseline"/>
        <w:rPr>
          <w:rFonts w:ascii="Garamond" w:hAnsi="Garamond"/>
          <w:b/>
          <w:kern w:val="3"/>
          <w:sz w:val="22"/>
          <w:szCs w:val="22"/>
          <w:lang w:eastAsia="ar-SA"/>
        </w:rPr>
      </w:pPr>
    </w:p>
    <w:p w14:paraId="3C966C71" w14:textId="77777777" w:rsidR="00C05B96" w:rsidRPr="0032671C" w:rsidRDefault="00C05B96" w:rsidP="00FE6647">
      <w:pPr>
        <w:suppressAutoHyphens/>
        <w:autoSpaceDN w:val="0"/>
        <w:spacing w:line="312" w:lineRule="auto"/>
        <w:jc w:val="both"/>
        <w:textAlignment w:val="baseline"/>
        <w:rPr>
          <w:rFonts w:ascii="Garamond" w:hAnsi="Garamond"/>
          <w:b/>
          <w:kern w:val="3"/>
          <w:sz w:val="22"/>
          <w:szCs w:val="22"/>
          <w:lang w:eastAsia="ar-SA"/>
        </w:rPr>
      </w:pPr>
    </w:p>
    <w:p w14:paraId="1539A87C" w14:textId="77777777" w:rsidR="00C05B96" w:rsidRPr="0032671C" w:rsidRDefault="00C05B96" w:rsidP="00FE6647">
      <w:pPr>
        <w:suppressAutoHyphens/>
        <w:autoSpaceDN w:val="0"/>
        <w:spacing w:line="312" w:lineRule="auto"/>
        <w:jc w:val="both"/>
        <w:textAlignment w:val="baseline"/>
        <w:rPr>
          <w:rFonts w:ascii="Garamond" w:hAnsi="Garamond"/>
          <w:b/>
          <w:kern w:val="3"/>
          <w:sz w:val="22"/>
          <w:szCs w:val="22"/>
          <w:lang w:eastAsia="ar-SA"/>
        </w:rPr>
      </w:pPr>
    </w:p>
    <w:p w14:paraId="382536F1" w14:textId="71CB0988" w:rsidR="00FE6647" w:rsidRPr="0032671C" w:rsidRDefault="00FE6647" w:rsidP="00FE6647">
      <w:pPr>
        <w:suppressAutoHyphens/>
        <w:autoSpaceDN w:val="0"/>
        <w:spacing w:line="312" w:lineRule="auto"/>
        <w:jc w:val="both"/>
        <w:textAlignment w:val="baseline"/>
        <w:rPr>
          <w:rFonts w:ascii="Garamond" w:hAnsi="Garamond"/>
          <w:b/>
          <w:kern w:val="3"/>
          <w:sz w:val="22"/>
          <w:szCs w:val="22"/>
          <w:lang w:eastAsia="ar-SA"/>
        </w:rPr>
      </w:pPr>
      <w:r w:rsidRPr="0032671C">
        <w:rPr>
          <w:rFonts w:ascii="Garamond" w:hAnsi="Garamond"/>
          <w:b/>
          <w:kern w:val="3"/>
          <w:sz w:val="22"/>
          <w:szCs w:val="22"/>
          <w:lang w:eastAsia="ar-SA"/>
        </w:rPr>
        <w:t>8.</w:t>
      </w:r>
      <w:r w:rsidRPr="0032671C">
        <w:rPr>
          <w:rFonts w:ascii="Garamond" w:hAnsi="Garamond"/>
          <w:kern w:val="3"/>
          <w:sz w:val="22"/>
          <w:szCs w:val="22"/>
          <w:lang w:eastAsia="ar-SA"/>
        </w:rPr>
        <w:t xml:space="preserve"> </w:t>
      </w:r>
      <w:r w:rsidRPr="0032671C">
        <w:rPr>
          <w:rFonts w:ascii="Garamond" w:hAnsi="Garamond"/>
          <w:b/>
          <w:kern w:val="3"/>
          <w:sz w:val="22"/>
          <w:szCs w:val="22"/>
          <w:lang w:eastAsia="ar-SA"/>
        </w:rPr>
        <w:t>Merilo za izbiro ponudbe</w:t>
      </w:r>
    </w:p>
    <w:p w14:paraId="06B99A1D" w14:textId="77777777" w:rsidR="00FE6647" w:rsidRPr="0032671C" w:rsidRDefault="00FE6647" w:rsidP="00FE6647">
      <w:pPr>
        <w:suppressAutoHyphens/>
        <w:autoSpaceDN w:val="0"/>
        <w:spacing w:line="312" w:lineRule="auto"/>
        <w:jc w:val="both"/>
        <w:textAlignment w:val="baseline"/>
        <w:rPr>
          <w:rFonts w:ascii="Garamond" w:hAnsi="Garamond"/>
          <w:b/>
          <w:kern w:val="3"/>
          <w:sz w:val="22"/>
          <w:szCs w:val="22"/>
          <w:lang w:eastAsia="ar-SA"/>
        </w:rPr>
      </w:pPr>
    </w:p>
    <w:p w14:paraId="195A06DB" w14:textId="566C3CC8"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Merilo za izbiro najugodnejše ponudbe v sklopu je najnižja ponudbena cena v EUR </w:t>
      </w:r>
      <w:r w:rsidR="00D65F6C" w:rsidRPr="0032671C">
        <w:rPr>
          <w:rFonts w:ascii="Garamond" w:hAnsi="Garamond"/>
          <w:sz w:val="22"/>
          <w:szCs w:val="22"/>
          <w:lang w:eastAsia="sl-SI"/>
        </w:rPr>
        <w:t>brez</w:t>
      </w:r>
      <w:r w:rsidRPr="0032671C">
        <w:rPr>
          <w:rFonts w:ascii="Garamond" w:hAnsi="Garamond"/>
          <w:sz w:val="22"/>
          <w:szCs w:val="22"/>
          <w:lang w:eastAsia="sl-SI"/>
        </w:rPr>
        <w:t xml:space="preserve"> DDV ob izpolnjevanju tehničnih zahte</w:t>
      </w:r>
      <w:r w:rsidR="00E2097D" w:rsidRPr="0032671C">
        <w:rPr>
          <w:rFonts w:ascii="Garamond" w:hAnsi="Garamond"/>
          <w:sz w:val="22"/>
          <w:szCs w:val="22"/>
          <w:lang w:eastAsia="sl-SI"/>
        </w:rPr>
        <w:t>v.</w:t>
      </w:r>
    </w:p>
    <w:p w14:paraId="2DC5BB81"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p>
    <w:p w14:paraId="15B70355" w14:textId="156FD8BF"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Pogodbena vrednost </w:t>
      </w:r>
      <w:r w:rsidR="00EC4DDD" w:rsidRPr="0032671C">
        <w:rPr>
          <w:rFonts w:ascii="Garamond" w:hAnsi="Garamond"/>
          <w:sz w:val="22"/>
          <w:szCs w:val="22"/>
          <w:lang w:eastAsia="sl-SI"/>
        </w:rPr>
        <w:t>bre</w:t>
      </w:r>
      <w:r w:rsidRPr="0032671C">
        <w:rPr>
          <w:rFonts w:ascii="Garamond" w:hAnsi="Garamond"/>
          <w:sz w:val="22"/>
          <w:szCs w:val="22"/>
          <w:lang w:eastAsia="sl-SI"/>
        </w:rPr>
        <w:t>z DDV vključuje vse elemente, iz katerih je sestavljena: vse stroške, morebitne popuste, stroške dela, režijske stroške, morebitne nadure, amortizacijo opreme, stroške dostave, odvoza, menjave blaga, rokovanja in</w:t>
      </w:r>
      <w:r w:rsidR="00D65F6C" w:rsidRPr="0032671C">
        <w:rPr>
          <w:rFonts w:ascii="Garamond" w:hAnsi="Garamond"/>
          <w:sz w:val="22"/>
          <w:szCs w:val="22"/>
          <w:lang w:eastAsia="sl-SI"/>
        </w:rPr>
        <w:t xml:space="preserve"> </w:t>
      </w:r>
      <w:r w:rsidRPr="0032671C">
        <w:rPr>
          <w:rFonts w:ascii="Garamond" w:hAnsi="Garamond"/>
          <w:sz w:val="22"/>
          <w:szCs w:val="22"/>
          <w:lang w:eastAsia="sl-SI"/>
        </w:rPr>
        <w:t>morebitne druge stroške, ki vplivajo na izračun cene.</w:t>
      </w:r>
    </w:p>
    <w:p w14:paraId="29078196"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p>
    <w:p w14:paraId="200329B1" w14:textId="059886A3"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V primeru, da bosta dva ali več ponudnikov oddali ponudbo v merilu za izbor, bo naročnik izbral ponudnika, </w:t>
      </w:r>
      <w:r w:rsidR="00D65F6C" w:rsidRPr="0032671C">
        <w:rPr>
          <w:rFonts w:ascii="Garamond" w:hAnsi="Garamond"/>
          <w:sz w:val="22"/>
          <w:szCs w:val="22"/>
          <w:lang w:eastAsia="sl-SI"/>
        </w:rPr>
        <w:t xml:space="preserve">na javnem žrebu. O žrebu bodo ponudniki, ki jih žreb zadeva pisno obveščeni in bodo imeli možnost priti na javni žreb. </w:t>
      </w:r>
      <w:r w:rsidR="00766F5D" w:rsidRPr="0032671C">
        <w:rPr>
          <w:rFonts w:ascii="Garamond" w:hAnsi="Garamond"/>
          <w:sz w:val="22"/>
          <w:szCs w:val="22"/>
          <w:lang w:eastAsia="sl-SI"/>
        </w:rPr>
        <w:t xml:space="preserve">Izbran bo ponudnik, ki bo prvi izvlečen. </w:t>
      </w:r>
    </w:p>
    <w:p w14:paraId="755ADF3A" w14:textId="77777777" w:rsidR="00766F5D" w:rsidRPr="0032671C" w:rsidRDefault="00766F5D" w:rsidP="00FE6647">
      <w:pPr>
        <w:widowControl w:val="0"/>
        <w:overflowPunct w:val="0"/>
        <w:autoSpaceDE w:val="0"/>
        <w:autoSpaceDN w:val="0"/>
        <w:adjustRightInd w:val="0"/>
        <w:spacing w:line="312" w:lineRule="auto"/>
        <w:jc w:val="both"/>
        <w:rPr>
          <w:rFonts w:ascii="Garamond" w:hAnsi="Garamond"/>
          <w:sz w:val="22"/>
          <w:szCs w:val="22"/>
          <w:lang w:eastAsia="sl-SI"/>
        </w:rPr>
      </w:pPr>
    </w:p>
    <w:p w14:paraId="346328BE"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p>
    <w:p w14:paraId="5B1ED8C3" w14:textId="77777777" w:rsidR="00FE6647" w:rsidRPr="0032671C" w:rsidRDefault="00FE6647" w:rsidP="00FE6647">
      <w:pPr>
        <w:widowControl w:val="0"/>
        <w:numPr>
          <w:ilvl w:val="0"/>
          <w:numId w:val="13"/>
        </w:numPr>
        <w:overflowPunct w:val="0"/>
        <w:autoSpaceDE w:val="0"/>
        <w:autoSpaceDN w:val="0"/>
        <w:adjustRightInd w:val="0"/>
        <w:spacing w:line="312" w:lineRule="auto"/>
        <w:jc w:val="both"/>
        <w:rPr>
          <w:rFonts w:ascii="Garamond" w:hAnsi="Garamond"/>
          <w:b/>
          <w:bCs/>
          <w:sz w:val="22"/>
          <w:szCs w:val="22"/>
          <w:lang w:eastAsia="sl-SI"/>
        </w:rPr>
      </w:pPr>
      <w:r w:rsidRPr="0032671C">
        <w:rPr>
          <w:rFonts w:ascii="Garamond" w:hAnsi="Garamond"/>
          <w:b/>
          <w:bCs/>
          <w:sz w:val="22"/>
          <w:szCs w:val="22"/>
          <w:lang w:eastAsia="sl-SI"/>
        </w:rPr>
        <w:t xml:space="preserve">PONUDBA </w:t>
      </w:r>
    </w:p>
    <w:p w14:paraId="496EA594" w14:textId="77777777" w:rsidR="00FE6647" w:rsidRPr="0032671C" w:rsidRDefault="00FE6647" w:rsidP="00FE6647">
      <w:pPr>
        <w:widowControl w:val="0"/>
        <w:autoSpaceDE w:val="0"/>
        <w:autoSpaceDN w:val="0"/>
        <w:adjustRightInd w:val="0"/>
        <w:spacing w:line="312" w:lineRule="auto"/>
        <w:jc w:val="both"/>
        <w:rPr>
          <w:rFonts w:ascii="Garamond" w:hAnsi="Garamond"/>
          <w:b/>
          <w:bCs/>
          <w:sz w:val="22"/>
          <w:szCs w:val="22"/>
          <w:lang w:eastAsia="sl-SI"/>
        </w:rPr>
      </w:pPr>
    </w:p>
    <w:p w14:paraId="34D2F875" w14:textId="302DC6E2"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Ponujeno blago mora v celoti ustrezati vsem navedenim kriterijem kvalitete – zahtevam iz razpisne dokumentacije</w:t>
      </w:r>
      <w:r w:rsidR="00766F5D" w:rsidRPr="0032671C">
        <w:rPr>
          <w:rFonts w:ascii="Garamond" w:hAnsi="Garamond"/>
          <w:sz w:val="22"/>
          <w:szCs w:val="22"/>
          <w:lang w:eastAsia="sl-SI"/>
        </w:rPr>
        <w:t xml:space="preserve"> določene v popisu in Tehničnih specifikacijah. </w:t>
      </w:r>
    </w:p>
    <w:p w14:paraId="1C92643E" w14:textId="77777777" w:rsidR="00FE6647" w:rsidRPr="0032671C" w:rsidRDefault="00FE6647" w:rsidP="00FE6647">
      <w:pPr>
        <w:widowControl w:val="0"/>
        <w:autoSpaceDE w:val="0"/>
        <w:autoSpaceDN w:val="0"/>
        <w:adjustRightInd w:val="0"/>
        <w:spacing w:line="312" w:lineRule="auto"/>
        <w:jc w:val="both"/>
        <w:rPr>
          <w:rFonts w:ascii="Garamond" w:hAnsi="Garamond"/>
          <w:b/>
          <w:bCs/>
          <w:sz w:val="22"/>
          <w:szCs w:val="22"/>
          <w:lang w:eastAsia="sl-SI"/>
        </w:rPr>
      </w:pPr>
    </w:p>
    <w:p w14:paraId="371C59CB" w14:textId="77777777" w:rsidR="00FE6647" w:rsidRPr="0032671C" w:rsidRDefault="00FE6647" w:rsidP="00FE6647">
      <w:pPr>
        <w:widowControl w:val="0"/>
        <w:numPr>
          <w:ilvl w:val="0"/>
          <w:numId w:val="14"/>
        </w:numPr>
        <w:autoSpaceDE w:val="0"/>
        <w:autoSpaceDN w:val="0"/>
        <w:adjustRightInd w:val="0"/>
        <w:spacing w:line="312" w:lineRule="auto"/>
        <w:jc w:val="both"/>
        <w:rPr>
          <w:rFonts w:ascii="Garamond" w:hAnsi="Garamond"/>
          <w:b/>
          <w:bCs/>
          <w:sz w:val="22"/>
          <w:szCs w:val="22"/>
          <w:lang w:eastAsia="sl-SI"/>
        </w:rPr>
      </w:pPr>
      <w:r w:rsidRPr="0032671C">
        <w:rPr>
          <w:rFonts w:ascii="Garamond" w:hAnsi="Garamond"/>
          <w:b/>
          <w:bCs/>
          <w:sz w:val="22"/>
          <w:szCs w:val="22"/>
          <w:lang w:eastAsia="sl-SI"/>
        </w:rPr>
        <w:t xml:space="preserve">Jezik </w:t>
      </w:r>
    </w:p>
    <w:p w14:paraId="55AD8E39"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7E35F380"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Postopek javnega naročanja poteka v slovenskem jeziku.</w:t>
      </w:r>
    </w:p>
    <w:p w14:paraId="76CB6AAF"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74C8BF12" w14:textId="77777777" w:rsidR="00FE6647" w:rsidRPr="0032671C" w:rsidRDefault="00FE6647" w:rsidP="00FE6647">
      <w:pPr>
        <w:widowControl w:val="0"/>
        <w:overflowPunct w:val="0"/>
        <w:autoSpaceDE w:val="0"/>
        <w:autoSpaceDN w:val="0"/>
        <w:adjustRightInd w:val="0"/>
        <w:spacing w:line="312" w:lineRule="auto"/>
        <w:ind w:right="20"/>
        <w:jc w:val="both"/>
        <w:rPr>
          <w:rFonts w:ascii="Garamond" w:hAnsi="Garamond"/>
          <w:sz w:val="22"/>
          <w:szCs w:val="22"/>
          <w:lang w:eastAsia="sl-SI"/>
        </w:rPr>
      </w:pPr>
      <w:r w:rsidRPr="0032671C">
        <w:rPr>
          <w:rFonts w:ascii="Garamond" w:hAnsi="Garamond"/>
          <w:sz w:val="22"/>
          <w:szCs w:val="22"/>
          <w:lang w:eastAsia="sl-SI"/>
        </w:rPr>
        <w:t>Izjema so lahko prospekti, katalogi, certifikati, tehnična dokazila, preizkusi in drugi dokumenti v zvezi z dokazovanjem tehničnih lastnosti, ki so lahko tudi v angleškem jeziku brez slovenskega prevoda.</w:t>
      </w:r>
    </w:p>
    <w:p w14:paraId="54570D59"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A7FA42"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0938712C"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b/>
          <w:bCs/>
          <w:sz w:val="22"/>
          <w:szCs w:val="22"/>
          <w:lang w:eastAsia="sl-SI"/>
        </w:rPr>
        <w:t>2. Izpolnitev in priprava ponudbe</w:t>
      </w:r>
    </w:p>
    <w:p w14:paraId="555A6B7E"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08DA97B2" w14:textId="6D3C403A" w:rsidR="00FE6647" w:rsidRPr="0032671C" w:rsidRDefault="00FE6647" w:rsidP="00FE6647">
      <w:pPr>
        <w:spacing w:line="312" w:lineRule="auto"/>
        <w:jc w:val="both"/>
        <w:rPr>
          <w:rFonts w:ascii="Garamond" w:hAnsi="Garamond"/>
          <w:sz w:val="22"/>
          <w:szCs w:val="22"/>
          <w:lang w:eastAsia="sl-SI"/>
        </w:rPr>
      </w:pPr>
      <w:bookmarkStart w:id="2" w:name="page10"/>
      <w:bookmarkEnd w:id="2"/>
      <w:r w:rsidRPr="0032671C">
        <w:rPr>
          <w:rFonts w:ascii="Garamond" w:hAnsi="Garamond"/>
          <w:sz w:val="22"/>
          <w:szCs w:val="22"/>
          <w:lang w:eastAsia="sl-SI"/>
        </w:rPr>
        <w:t>Ponudnik v sistemu e-JN predračun naloži v razdelek »Predračun« v .</w:t>
      </w:r>
      <w:proofErr w:type="spellStart"/>
      <w:r w:rsidRPr="0032671C">
        <w:rPr>
          <w:rFonts w:ascii="Garamond" w:hAnsi="Garamond"/>
          <w:sz w:val="22"/>
          <w:szCs w:val="22"/>
          <w:lang w:eastAsia="sl-SI"/>
        </w:rPr>
        <w:t>pdf</w:t>
      </w:r>
      <w:proofErr w:type="spellEnd"/>
      <w:r w:rsidRPr="0032671C">
        <w:rPr>
          <w:rFonts w:ascii="Garamond" w:hAnsi="Garamond"/>
          <w:sz w:val="22"/>
          <w:szCs w:val="22"/>
          <w:lang w:eastAsia="sl-SI"/>
        </w:rPr>
        <w:t xml:space="preserve"> datoteki</w:t>
      </w:r>
      <w:r w:rsidR="00D65F6C" w:rsidRPr="0032671C">
        <w:rPr>
          <w:rFonts w:ascii="Garamond" w:hAnsi="Garamond"/>
          <w:sz w:val="22"/>
          <w:szCs w:val="22"/>
          <w:lang w:eastAsia="sl-SI"/>
        </w:rPr>
        <w:t xml:space="preserve"> naloži obrazec </w:t>
      </w:r>
      <w:r w:rsidR="00A03D35" w:rsidRPr="0032671C">
        <w:rPr>
          <w:rFonts w:ascii="Garamond" w:hAnsi="Garamond"/>
          <w:sz w:val="22"/>
          <w:szCs w:val="22"/>
          <w:lang w:eastAsia="sl-SI"/>
        </w:rPr>
        <w:t xml:space="preserve">Ponudbeni predračun. </w:t>
      </w:r>
      <w:r w:rsidR="00D65F6C" w:rsidRPr="0032671C">
        <w:rPr>
          <w:rFonts w:ascii="Garamond" w:hAnsi="Garamond"/>
          <w:sz w:val="22"/>
          <w:szCs w:val="22"/>
          <w:lang w:eastAsia="sl-SI"/>
        </w:rPr>
        <w:t xml:space="preserve">Popis – </w:t>
      </w:r>
      <w:proofErr w:type="spellStart"/>
      <w:r w:rsidR="00D65F6C" w:rsidRPr="0032671C">
        <w:rPr>
          <w:rFonts w:ascii="Garamond" w:hAnsi="Garamond"/>
          <w:sz w:val="22"/>
          <w:szCs w:val="22"/>
          <w:lang w:eastAsia="sl-SI"/>
        </w:rPr>
        <w:t>excel</w:t>
      </w:r>
      <w:proofErr w:type="spellEnd"/>
      <w:r w:rsidR="00D65F6C" w:rsidRPr="0032671C">
        <w:rPr>
          <w:rFonts w:ascii="Garamond" w:hAnsi="Garamond"/>
          <w:sz w:val="22"/>
          <w:szCs w:val="22"/>
          <w:lang w:eastAsia="sl-SI"/>
        </w:rPr>
        <w:t xml:space="preserve"> se naloži v zavihek »Druge priloge«</w:t>
      </w:r>
    </w:p>
    <w:p w14:paraId="44FA2FC0"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V primeru, če bo ponudnik spreminjal in dopolnjeval tekst predračunskega popisa, predstavlja to razlog za </w:t>
      </w:r>
      <w:r w:rsidRPr="0032671C">
        <w:rPr>
          <w:rFonts w:ascii="Garamond" w:hAnsi="Garamond"/>
          <w:sz w:val="22"/>
          <w:szCs w:val="22"/>
          <w:lang w:eastAsia="sl-SI"/>
        </w:rPr>
        <w:lastRenderedPageBreak/>
        <w:t>izločitev ponudbe.</w:t>
      </w:r>
    </w:p>
    <w:p w14:paraId="1603B0C3"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Ponudnik v informacijskem sistemu e-JN v razdelek »Predračun« naloži izpolnjen obrazec »Ponudbeni predračun« v .</w:t>
      </w:r>
      <w:proofErr w:type="spellStart"/>
      <w:r w:rsidRPr="0032671C">
        <w:rPr>
          <w:rFonts w:ascii="Garamond" w:hAnsi="Garamond"/>
          <w:sz w:val="22"/>
          <w:szCs w:val="22"/>
          <w:lang w:eastAsia="sl-SI"/>
        </w:rPr>
        <w:t>pdf</w:t>
      </w:r>
      <w:proofErr w:type="spellEnd"/>
      <w:r w:rsidRPr="0032671C">
        <w:rPr>
          <w:rFonts w:ascii="Garamond" w:hAnsi="Garamond"/>
          <w:sz w:val="22"/>
          <w:szCs w:val="22"/>
          <w:lang w:eastAsia="sl-SI"/>
        </w:rPr>
        <w:t xml:space="preserve"> datoteki, ki bo dostopen na javnem odpiranju ponudb, obrazec Excelova tabela pa se naloži v razdelek »Drugi dokumenti«. V primeru razhajanj med podatki v Ponudbenem predračunu, naloženim v razdelek »Predračun«, in obrazcem Predračun, naloženim v razdelek »Drugi dokumenti«, kot veljavni štejejo podatki v obrazcu Predračun »Drugi dokumenti«. </w:t>
      </w:r>
      <w:r w:rsidRPr="0032671C">
        <w:rPr>
          <w:rFonts w:ascii="Garamond" w:hAnsi="Garamond"/>
          <w:b/>
          <w:sz w:val="22"/>
          <w:szCs w:val="22"/>
          <w:lang w:eastAsia="sl-SI"/>
        </w:rPr>
        <w:t xml:space="preserve">Ponudnik mora popise predložiti v </w:t>
      </w:r>
      <w:proofErr w:type="spellStart"/>
      <w:r w:rsidRPr="0032671C">
        <w:rPr>
          <w:rFonts w:ascii="Garamond" w:hAnsi="Garamond"/>
          <w:b/>
          <w:sz w:val="22"/>
          <w:szCs w:val="22"/>
          <w:lang w:eastAsia="sl-SI"/>
        </w:rPr>
        <w:t>pdf</w:t>
      </w:r>
      <w:proofErr w:type="spellEnd"/>
      <w:r w:rsidRPr="0032671C">
        <w:rPr>
          <w:rFonts w:ascii="Garamond" w:hAnsi="Garamond"/>
          <w:b/>
          <w:sz w:val="22"/>
          <w:szCs w:val="22"/>
          <w:lang w:eastAsia="sl-SI"/>
        </w:rPr>
        <w:t xml:space="preserve"> obliki in v izpolnjenem </w:t>
      </w:r>
      <w:proofErr w:type="spellStart"/>
      <w:r w:rsidRPr="0032671C">
        <w:rPr>
          <w:rFonts w:ascii="Garamond" w:hAnsi="Garamond"/>
          <w:b/>
          <w:sz w:val="22"/>
          <w:szCs w:val="22"/>
          <w:lang w:eastAsia="sl-SI"/>
        </w:rPr>
        <w:t>excell</w:t>
      </w:r>
      <w:proofErr w:type="spellEnd"/>
      <w:r w:rsidRPr="0032671C">
        <w:rPr>
          <w:rFonts w:ascii="Garamond" w:hAnsi="Garamond"/>
          <w:b/>
          <w:sz w:val="22"/>
          <w:szCs w:val="22"/>
          <w:lang w:eastAsia="sl-SI"/>
        </w:rPr>
        <w:t>.</w:t>
      </w:r>
    </w:p>
    <w:p w14:paraId="26A0E47C"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312DCD12" w14:textId="7DF14B31" w:rsidR="00BD4446" w:rsidRPr="0032671C" w:rsidRDefault="00BD4446"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V primeru razhajanja v skupni ponudbeni ceni v </w:t>
      </w:r>
      <w:r w:rsidR="00A03D35" w:rsidRPr="0032671C">
        <w:rPr>
          <w:rFonts w:ascii="Garamond" w:hAnsi="Garamond"/>
          <w:sz w:val="22"/>
          <w:szCs w:val="22"/>
          <w:lang w:eastAsia="sl-SI"/>
        </w:rPr>
        <w:t>obrazcu Ponudbeni predračun</w:t>
      </w:r>
      <w:r w:rsidRPr="0032671C">
        <w:rPr>
          <w:rFonts w:ascii="Garamond" w:hAnsi="Garamond"/>
          <w:sz w:val="22"/>
          <w:szCs w:val="22"/>
          <w:lang w:eastAsia="sl-SI"/>
        </w:rPr>
        <w:t xml:space="preserve"> in popisu blaga (</w:t>
      </w:r>
      <w:proofErr w:type="spellStart"/>
      <w:r w:rsidRPr="0032671C">
        <w:rPr>
          <w:rFonts w:ascii="Garamond" w:hAnsi="Garamond"/>
          <w:sz w:val="22"/>
          <w:szCs w:val="22"/>
          <w:lang w:eastAsia="sl-SI"/>
        </w:rPr>
        <w:t>excel</w:t>
      </w:r>
      <w:proofErr w:type="spellEnd"/>
      <w:r w:rsidRPr="0032671C">
        <w:rPr>
          <w:rFonts w:ascii="Garamond" w:hAnsi="Garamond"/>
          <w:sz w:val="22"/>
          <w:szCs w:val="22"/>
          <w:lang w:eastAsia="sl-SI"/>
        </w:rPr>
        <w:t xml:space="preserve">) se upošteva vrednost iz popisa blaga. </w:t>
      </w:r>
    </w:p>
    <w:p w14:paraId="3FEB48D5" w14:textId="77777777" w:rsidR="00766F5D" w:rsidRPr="0032671C" w:rsidRDefault="00766F5D" w:rsidP="00FE6647">
      <w:pPr>
        <w:widowControl w:val="0"/>
        <w:overflowPunct w:val="0"/>
        <w:autoSpaceDE w:val="0"/>
        <w:autoSpaceDN w:val="0"/>
        <w:adjustRightInd w:val="0"/>
        <w:spacing w:line="312" w:lineRule="auto"/>
        <w:jc w:val="both"/>
        <w:rPr>
          <w:rFonts w:ascii="Garamond" w:hAnsi="Garamond"/>
          <w:sz w:val="22"/>
          <w:szCs w:val="22"/>
          <w:lang w:eastAsia="sl-SI"/>
        </w:rPr>
      </w:pPr>
    </w:p>
    <w:p w14:paraId="056A3301"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56336B8E" w14:textId="77777777" w:rsidR="00FE6647" w:rsidRPr="0032671C" w:rsidRDefault="00FE6647" w:rsidP="00FE6647">
      <w:pPr>
        <w:widowControl w:val="0"/>
        <w:autoSpaceDE w:val="0"/>
        <w:autoSpaceDN w:val="0"/>
        <w:adjustRightInd w:val="0"/>
        <w:spacing w:line="312" w:lineRule="auto"/>
        <w:jc w:val="both"/>
        <w:rPr>
          <w:rFonts w:ascii="Garamond" w:hAnsi="Garamond"/>
          <w:b/>
          <w:bCs/>
          <w:sz w:val="22"/>
          <w:szCs w:val="22"/>
          <w:lang w:eastAsia="sl-SI"/>
        </w:rPr>
      </w:pPr>
      <w:r w:rsidRPr="0032671C">
        <w:rPr>
          <w:rFonts w:ascii="Garamond" w:hAnsi="Garamond"/>
          <w:b/>
          <w:bCs/>
          <w:sz w:val="22"/>
          <w:szCs w:val="22"/>
          <w:lang w:eastAsia="sl-SI"/>
        </w:rPr>
        <w:t>3. Rok in način predložitve ponudbe</w:t>
      </w:r>
    </w:p>
    <w:p w14:paraId="35FCE236" w14:textId="77777777" w:rsidR="00766F5D" w:rsidRPr="0032671C" w:rsidRDefault="00766F5D" w:rsidP="00FE6647">
      <w:pPr>
        <w:widowControl w:val="0"/>
        <w:autoSpaceDE w:val="0"/>
        <w:autoSpaceDN w:val="0"/>
        <w:adjustRightInd w:val="0"/>
        <w:spacing w:line="312" w:lineRule="auto"/>
        <w:jc w:val="both"/>
        <w:rPr>
          <w:rFonts w:ascii="Garamond" w:hAnsi="Garamond"/>
          <w:b/>
          <w:bCs/>
          <w:sz w:val="22"/>
          <w:szCs w:val="22"/>
          <w:lang w:eastAsia="sl-SI"/>
        </w:rPr>
      </w:pPr>
    </w:p>
    <w:p w14:paraId="025563AC" w14:textId="77777777" w:rsidR="000C6A0F" w:rsidRPr="0032671C" w:rsidRDefault="000C6A0F" w:rsidP="000C6A0F">
      <w:pPr>
        <w:tabs>
          <w:tab w:val="center" w:pos="4153"/>
          <w:tab w:val="right" w:pos="8306"/>
          <w:tab w:val="right" w:pos="8647"/>
        </w:tabs>
        <w:suppressAutoHyphens/>
        <w:spacing w:line="312" w:lineRule="auto"/>
        <w:jc w:val="both"/>
        <w:rPr>
          <w:rFonts w:ascii="Garamond" w:hAnsi="Garamond" w:cs="Arial"/>
          <w:sz w:val="22"/>
          <w:szCs w:val="22"/>
        </w:rPr>
      </w:pPr>
      <w:r w:rsidRPr="0032671C">
        <w:rPr>
          <w:rFonts w:ascii="Garamond" w:hAnsi="Garamond" w:cs="Arial"/>
          <w:sz w:val="22"/>
          <w:szCs w:val="22"/>
        </w:rPr>
        <w:t xml:space="preserve">Ponudbe morajo biti do roka za oddajo predložene v informacijski sistem e-JN na spletnem naslovu </w:t>
      </w:r>
      <w:hyperlink r:id="rId9" w:history="1">
        <w:r w:rsidRPr="0032671C">
          <w:rPr>
            <w:rFonts w:ascii="Garamond" w:hAnsi="Garamond" w:cs="Arial"/>
            <w:sz w:val="22"/>
            <w:szCs w:val="22"/>
          </w:rPr>
          <w:t>https://ejn.gov.si</w:t>
        </w:r>
      </w:hyperlink>
      <w:r w:rsidRPr="0032671C">
        <w:rPr>
          <w:rFonts w:ascii="Garamond" w:hAnsi="Garamond"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32671C">
          <w:rPr>
            <w:rFonts w:ascii="Garamond" w:hAnsi="Garamond" w:cs="Arial"/>
            <w:sz w:val="22"/>
            <w:szCs w:val="22"/>
          </w:rPr>
          <w:t>https://ejn.gov.si</w:t>
        </w:r>
      </w:hyperlink>
      <w:r w:rsidRPr="0032671C">
        <w:rPr>
          <w:rFonts w:ascii="Garamond" w:hAnsi="Garamond" w:cs="Arial"/>
          <w:sz w:val="22"/>
          <w:szCs w:val="22"/>
        </w:rPr>
        <w:t>).</w:t>
      </w:r>
    </w:p>
    <w:p w14:paraId="20DD68A5" w14:textId="77777777" w:rsidR="000C6A0F" w:rsidRPr="0032671C" w:rsidRDefault="000C6A0F" w:rsidP="000C6A0F">
      <w:pPr>
        <w:tabs>
          <w:tab w:val="center" w:pos="4153"/>
          <w:tab w:val="right" w:pos="8306"/>
          <w:tab w:val="right" w:pos="8647"/>
        </w:tabs>
        <w:suppressAutoHyphens/>
        <w:spacing w:line="312" w:lineRule="auto"/>
        <w:jc w:val="both"/>
        <w:rPr>
          <w:rFonts w:ascii="Garamond" w:hAnsi="Garamond" w:cs="Arial"/>
          <w:sz w:val="22"/>
          <w:szCs w:val="22"/>
        </w:rPr>
      </w:pPr>
      <w:bookmarkStart w:id="3" w:name="_Hlk509995408"/>
    </w:p>
    <w:tbl>
      <w:tblPr>
        <w:tblStyle w:val="Tabelamrea3"/>
        <w:tblW w:w="0" w:type="auto"/>
        <w:tblLook w:val="04A0" w:firstRow="1" w:lastRow="0" w:firstColumn="1" w:lastColumn="0" w:noHBand="0" w:noVBand="1"/>
      </w:tblPr>
      <w:tblGrid>
        <w:gridCol w:w="9060"/>
      </w:tblGrid>
      <w:tr w:rsidR="000C6A0F" w:rsidRPr="0032671C" w14:paraId="32DE5232" w14:textId="77777777" w:rsidTr="00711CF6">
        <w:tc>
          <w:tcPr>
            <w:tcW w:w="9062" w:type="dxa"/>
          </w:tcPr>
          <w:p w14:paraId="69044D65" w14:textId="77777777" w:rsidR="000C6A0F" w:rsidRPr="0032671C" w:rsidRDefault="000C6A0F" w:rsidP="00711CF6">
            <w:pPr>
              <w:tabs>
                <w:tab w:val="center" w:pos="4153"/>
                <w:tab w:val="right" w:pos="8306"/>
                <w:tab w:val="right" w:pos="8647"/>
              </w:tabs>
              <w:spacing w:line="324" w:lineRule="auto"/>
              <w:jc w:val="both"/>
              <w:rPr>
                <w:rFonts w:ascii="Garamond" w:hAnsi="Garamond"/>
                <w:sz w:val="22"/>
                <w:szCs w:val="22"/>
              </w:rPr>
            </w:pPr>
            <w:r w:rsidRPr="0032671C">
              <w:rPr>
                <w:rFonts w:ascii="Garamond" w:hAnsi="Garamond"/>
                <w:b/>
                <w:sz w:val="22"/>
                <w:szCs w:val="22"/>
              </w:rPr>
              <w:t xml:space="preserve"> Rok za</w:t>
            </w:r>
            <w:r w:rsidRPr="0032671C">
              <w:rPr>
                <w:rFonts w:ascii="Garamond" w:hAnsi="Garamond"/>
                <w:sz w:val="22"/>
                <w:szCs w:val="22"/>
              </w:rPr>
              <w:t xml:space="preserve"> </w:t>
            </w:r>
            <w:r w:rsidRPr="0032671C">
              <w:rPr>
                <w:rFonts w:ascii="Garamond" w:hAnsi="Garamond"/>
                <w:b/>
                <w:sz w:val="22"/>
                <w:szCs w:val="22"/>
              </w:rPr>
              <w:t xml:space="preserve">oddajo ponudb je določen na Portalu javnih naročil in v sistemu </w:t>
            </w:r>
            <w:proofErr w:type="spellStart"/>
            <w:r w:rsidRPr="0032671C">
              <w:rPr>
                <w:rFonts w:ascii="Garamond" w:hAnsi="Garamond"/>
                <w:b/>
                <w:sz w:val="22"/>
                <w:szCs w:val="22"/>
              </w:rPr>
              <w:t>eJN</w:t>
            </w:r>
            <w:proofErr w:type="spellEnd"/>
          </w:p>
          <w:p w14:paraId="651A0929" w14:textId="77777777" w:rsidR="000C6A0F" w:rsidRPr="0032671C" w:rsidRDefault="000C6A0F" w:rsidP="00711CF6">
            <w:pPr>
              <w:tabs>
                <w:tab w:val="center" w:pos="4153"/>
                <w:tab w:val="right" w:pos="8306"/>
                <w:tab w:val="right" w:pos="8647"/>
              </w:tabs>
              <w:suppressAutoHyphens/>
              <w:jc w:val="both"/>
              <w:rPr>
                <w:rFonts w:ascii="Garamond" w:hAnsi="Garamond" w:cs="Arial"/>
                <w:sz w:val="22"/>
                <w:szCs w:val="22"/>
              </w:rPr>
            </w:pPr>
          </w:p>
        </w:tc>
      </w:tr>
      <w:bookmarkEnd w:id="3"/>
    </w:tbl>
    <w:p w14:paraId="16041C03" w14:textId="77777777" w:rsidR="000C6A0F" w:rsidRPr="0032671C" w:rsidRDefault="000C6A0F" w:rsidP="000C6A0F">
      <w:pPr>
        <w:tabs>
          <w:tab w:val="center" w:pos="4153"/>
          <w:tab w:val="right" w:pos="8306"/>
          <w:tab w:val="right" w:pos="8647"/>
        </w:tabs>
        <w:suppressAutoHyphens/>
        <w:spacing w:line="312" w:lineRule="auto"/>
        <w:jc w:val="both"/>
        <w:rPr>
          <w:rFonts w:ascii="Garamond" w:hAnsi="Garamond" w:cs="Arial"/>
          <w:sz w:val="22"/>
          <w:szCs w:val="22"/>
        </w:rPr>
      </w:pPr>
    </w:p>
    <w:p w14:paraId="36B35C62" w14:textId="77777777" w:rsidR="000C6A0F" w:rsidRPr="0032671C" w:rsidRDefault="000C6A0F" w:rsidP="000C6A0F">
      <w:pPr>
        <w:tabs>
          <w:tab w:val="center" w:pos="4153"/>
          <w:tab w:val="right" w:pos="8306"/>
          <w:tab w:val="right" w:pos="8647"/>
        </w:tabs>
        <w:suppressAutoHyphens/>
        <w:spacing w:line="312" w:lineRule="auto"/>
        <w:jc w:val="both"/>
        <w:rPr>
          <w:rFonts w:ascii="Garamond" w:hAnsi="Garamond" w:cs="Arial"/>
          <w:sz w:val="22"/>
          <w:szCs w:val="22"/>
        </w:rPr>
      </w:pPr>
    </w:p>
    <w:p w14:paraId="19EBE569" w14:textId="77777777" w:rsidR="000C6A0F" w:rsidRPr="0032671C" w:rsidRDefault="000C6A0F" w:rsidP="000C6A0F">
      <w:pPr>
        <w:tabs>
          <w:tab w:val="center" w:pos="4153"/>
          <w:tab w:val="right" w:pos="8306"/>
          <w:tab w:val="right" w:pos="8647"/>
        </w:tabs>
        <w:suppressAutoHyphens/>
        <w:spacing w:line="312" w:lineRule="auto"/>
        <w:jc w:val="both"/>
        <w:rPr>
          <w:rFonts w:ascii="Garamond" w:hAnsi="Garamond" w:cs="Arial"/>
          <w:sz w:val="22"/>
          <w:szCs w:val="22"/>
        </w:rPr>
      </w:pPr>
      <w:r w:rsidRPr="0032671C">
        <w:rPr>
          <w:rFonts w:ascii="Garamond" w:hAnsi="Garamond" w:cs="Arial"/>
          <w:sz w:val="22"/>
          <w:szCs w:val="22"/>
        </w:rPr>
        <w:t>Za oddano ponudbo se šteje ponudba, ki je v informacijskem sistemu e-JN označena s statusom »ODDANO«.</w:t>
      </w:r>
    </w:p>
    <w:p w14:paraId="09CC9D67" w14:textId="77777777" w:rsidR="000C6A0F" w:rsidRPr="0032671C" w:rsidRDefault="000C6A0F" w:rsidP="000C6A0F">
      <w:pPr>
        <w:tabs>
          <w:tab w:val="center" w:pos="4153"/>
          <w:tab w:val="right" w:pos="8306"/>
          <w:tab w:val="right" w:pos="8647"/>
        </w:tabs>
        <w:suppressAutoHyphens/>
        <w:spacing w:line="312" w:lineRule="auto"/>
        <w:jc w:val="both"/>
        <w:rPr>
          <w:rFonts w:ascii="Garamond" w:hAnsi="Garamond" w:cs="Arial"/>
          <w:sz w:val="22"/>
          <w:szCs w:val="22"/>
        </w:rPr>
      </w:pPr>
    </w:p>
    <w:p w14:paraId="09BF2B00" w14:textId="77777777" w:rsidR="000C6A0F" w:rsidRPr="0032671C" w:rsidRDefault="000C6A0F" w:rsidP="000C6A0F">
      <w:pPr>
        <w:tabs>
          <w:tab w:val="center" w:pos="4153"/>
          <w:tab w:val="right" w:pos="8306"/>
          <w:tab w:val="right" w:pos="8647"/>
        </w:tabs>
        <w:suppressAutoHyphens/>
        <w:spacing w:line="312" w:lineRule="auto"/>
        <w:jc w:val="both"/>
        <w:rPr>
          <w:rFonts w:ascii="Garamond" w:hAnsi="Garamond" w:cs="Arial"/>
          <w:sz w:val="22"/>
          <w:szCs w:val="22"/>
        </w:rPr>
      </w:pPr>
      <w:r w:rsidRPr="0032671C">
        <w:rPr>
          <w:rFonts w:ascii="Garamond" w:hAnsi="Garamond"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E1436B" w14:textId="77777777" w:rsidR="000C6A0F" w:rsidRPr="0032671C" w:rsidRDefault="000C6A0F" w:rsidP="000C6A0F">
      <w:pPr>
        <w:tabs>
          <w:tab w:val="center" w:pos="4153"/>
          <w:tab w:val="right" w:pos="8306"/>
          <w:tab w:val="right" w:pos="8647"/>
        </w:tabs>
        <w:suppressAutoHyphens/>
        <w:spacing w:line="312" w:lineRule="auto"/>
        <w:jc w:val="both"/>
        <w:rPr>
          <w:rFonts w:ascii="Garamond" w:hAnsi="Garamond" w:cs="Arial"/>
          <w:sz w:val="22"/>
          <w:szCs w:val="22"/>
        </w:rPr>
      </w:pPr>
    </w:p>
    <w:p w14:paraId="2DE41DFD" w14:textId="77777777" w:rsidR="000C6A0F" w:rsidRPr="0032671C" w:rsidRDefault="000C6A0F" w:rsidP="000C6A0F">
      <w:pPr>
        <w:tabs>
          <w:tab w:val="center" w:pos="4153"/>
          <w:tab w:val="right" w:pos="8306"/>
          <w:tab w:val="right" w:pos="8647"/>
        </w:tabs>
        <w:suppressAutoHyphens/>
        <w:spacing w:line="312" w:lineRule="auto"/>
        <w:jc w:val="both"/>
        <w:rPr>
          <w:rFonts w:ascii="Garamond" w:hAnsi="Garamond" w:cs="Arial"/>
          <w:sz w:val="22"/>
          <w:szCs w:val="22"/>
        </w:rPr>
      </w:pPr>
      <w:r w:rsidRPr="0032671C">
        <w:rPr>
          <w:rFonts w:ascii="Garamond" w:hAnsi="Garamond" w:cs="Arial"/>
          <w:sz w:val="22"/>
          <w:szCs w:val="22"/>
        </w:rPr>
        <w:t xml:space="preserve">Ponudnik se mora pred oddajo ponudbe registrirati na spletnem naslovu </w:t>
      </w:r>
      <w:hyperlink r:id="rId11" w:history="1">
        <w:r w:rsidRPr="0032671C">
          <w:rPr>
            <w:rFonts w:ascii="Garamond" w:hAnsi="Garamond" w:cs="Arial"/>
            <w:sz w:val="22"/>
            <w:szCs w:val="22"/>
          </w:rPr>
          <w:t>https://ejn.gov.si</w:t>
        </w:r>
      </w:hyperlink>
      <w:r w:rsidRPr="0032671C">
        <w:rPr>
          <w:rFonts w:ascii="Garamond" w:hAnsi="Garamond" w:cs="Arial"/>
          <w:sz w:val="22"/>
          <w:szCs w:val="22"/>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w:t>
      </w:r>
      <w:proofErr w:type="spellStart"/>
      <w:r w:rsidRPr="0032671C">
        <w:rPr>
          <w:rFonts w:ascii="Garamond" w:hAnsi="Garamond" w:cs="Arial"/>
          <w:sz w:val="22"/>
          <w:szCs w:val="22"/>
        </w:rPr>
        <w:t>zip</w:t>
      </w:r>
      <w:proofErr w:type="spellEnd"/>
      <w:r w:rsidRPr="0032671C">
        <w:rPr>
          <w:rFonts w:ascii="Garamond" w:hAnsi="Garamond" w:cs="Arial"/>
          <w:sz w:val="22"/>
          <w:szCs w:val="22"/>
        </w:rPr>
        <w:t xml:space="preserve"> in jo nato naložite v del "Ostale priloge". S tem se ponudniki izognete težavam nalaganja večjega števila datotek v sistem e-JN."</w:t>
      </w:r>
    </w:p>
    <w:p w14:paraId="0CAC80A1" w14:textId="77777777" w:rsidR="008B534C" w:rsidRPr="0032671C" w:rsidRDefault="008B534C" w:rsidP="000C6A0F">
      <w:pPr>
        <w:tabs>
          <w:tab w:val="center" w:pos="4153"/>
          <w:tab w:val="right" w:pos="8306"/>
          <w:tab w:val="right" w:pos="8647"/>
        </w:tabs>
        <w:suppressAutoHyphens/>
        <w:spacing w:line="312" w:lineRule="auto"/>
        <w:jc w:val="both"/>
        <w:rPr>
          <w:rFonts w:ascii="Garamond" w:hAnsi="Garamond" w:cs="Arial"/>
          <w:b/>
          <w:bCs/>
          <w:sz w:val="22"/>
          <w:szCs w:val="22"/>
        </w:rPr>
      </w:pPr>
    </w:p>
    <w:p w14:paraId="3CBDFD70" w14:textId="0331C77C" w:rsidR="008B534C" w:rsidRPr="0032671C" w:rsidRDefault="008B534C" w:rsidP="000C6A0F">
      <w:pPr>
        <w:tabs>
          <w:tab w:val="center" w:pos="4153"/>
          <w:tab w:val="right" w:pos="8306"/>
          <w:tab w:val="right" w:pos="8647"/>
        </w:tabs>
        <w:suppressAutoHyphens/>
        <w:spacing w:line="312" w:lineRule="auto"/>
        <w:jc w:val="both"/>
        <w:rPr>
          <w:rFonts w:ascii="Garamond" w:hAnsi="Garamond" w:cs="Arial"/>
          <w:b/>
          <w:bCs/>
          <w:sz w:val="22"/>
          <w:szCs w:val="22"/>
        </w:rPr>
      </w:pPr>
      <w:r w:rsidRPr="0032671C">
        <w:rPr>
          <w:rFonts w:ascii="Garamond" w:hAnsi="Garamond" w:cs="Arial"/>
          <w:b/>
          <w:bCs/>
          <w:sz w:val="22"/>
          <w:szCs w:val="22"/>
        </w:rPr>
        <w:t>4. Odpiranje ponudb</w:t>
      </w:r>
    </w:p>
    <w:p w14:paraId="235F3CA4" w14:textId="77777777" w:rsidR="000C6A0F" w:rsidRPr="0032671C" w:rsidRDefault="000C6A0F" w:rsidP="000C6A0F">
      <w:pPr>
        <w:tabs>
          <w:tab w:val="center" w:pos="4153"/>
          <w:tab w:val="right" w:pos="8306"/>
          <w:tab w:val="right" w:pos="8647"/>
        </w:tabs>
        <w:suppressAutoHyphens/>
        <w:spacing w:line="312" w:lineRule="auto"/>
        <w:jc w:val="both"/>
        <w:rPr>
          <w:rFonts w:ascii="Garamond" w:hAnsi="Garamond" w:cs="Arial"/>
          <w:sz w:val="22"/>
          <w:szCs w:val="22"/>
        </w:rPr>
      </w:pPr>
    </w:p>
    <w:tbl>
      <w:tblPr>
        <w:tblStyle w:val="Tabelamrea3"/>
        <w:tblW w:w="0" w:type="auto"/>
        <w:tblLook w:val="04A0" w:firstRow="1" w:lastRow="0" w:firstColumn="1" w:lastColumn="0" w:noHBand="0" w:noVBand="1"/>
      </w:tblPr>
      <w:tblGrid>
        <w:gridCol w:w="9060"/>
      </w:tblGrid>
      <w:tr w:rsidR="000C6A0F" w:rsidRPr="0032671C" w14:paraId="5D6EA121" w14:textId="77777777" w:rsidTr="00711CF6">
        <w:trPr>
          <w:trHeight w:val="626"/>
        </w:trPr>
        <w:tc>
          <w:tcPr>
            <w:tcW w:w="9062" w:type="dxa"/>
          </w:tcPr>
          <w:p w14:paraId="17A62F3B" w14:textId="77777777" w:rsidR="000C6A0F" w:rsidRPr="0032671C" w:rsidRDefault="000C6A0F" w:rsidP="00711CF6">
            <w:pPr>
              <w:jc w:val="both"/>
              <w:rPr>
                <w:rFonts w:ascii="Garamond" w:hAnsi="Garamond" w:cs="Arial"/>
                <w:sz w:val="22"/>
                <w:szCs w:val="22"/>
              </w:rPr>
            </w:pPr>
            <w:r w:rsidRPr="0032671C">
              <w:rPr>
                <w:rFonts w:ascii="Garamond" w:hAnsi="Garamond"/>
                <w:b/>
                <w:sz w:val="22"/>
                <w:szCs w:val="22"/>
              </w:rPr>
              <w:t xml:space="preserve">Odpiranje ponudb bo potekalo v informacijskem sistemu e-JN, na spletnem naslovu https://ejn.gov.si, na dan in ob uri, določeni na Portalu javnih naročil in v sistemu </w:t>
            </w:r>
            <w:proofErr w:type="spellStart"/>
            <w:r w:rsidRPr="0032671C">
              <w:rPr>
                <w:rFonts w:ascii="Garamond" w:hAnsi="Garamond"/>
                <w:b/>
                <w:sz w:val="22"/>
                <w:szCs w:val="22"/>
              </w:rPr>
              <w:t>eJN</w:t>
            </w:r>
            <w:proofErr w:type="spellEnd"/>
            <w:r w:rsidRPr="0032671C">
              <w:rPr>
                <w:rFonts w:ascii="Garamond" w:hAnsi="Garamond"/>
                <w:b/>
                <w:sz w:val="22"/>
                <w:szCs w:val="22"/>
              </w:rPr>
              <w:t xml:space="preserve">. </w:t>
            </w:r>
          </w:p>
        </w:tc>
      </w:tr>
    </w:tbl>
    <w:p w14:paraId="78285FC1" w14:textId="77777777" w:rsidR="000C6A0F" w:rsidRPr="0032671C" w:rsidRDefault="000C6A0F" w:rsidP="000C6A0F">
      <w:pPr>
        <w:tabs>
          <w:tab w:val="center" w:pos="4153"/>
          <w:tab w:val="right" w:pos="8306"/>
          <w:tab w:val="right" w:pos="8647"/>
        </w:tabs>
        <w:suppressAutoHyphens/>
        <w:spacing w:line="312" w:lineRule="auto"/>
        <w:jc w:val="both"/>
        <w:rPr>
          <w:rFonts w:ascii="Garamond" w:hAnsi="Garamond" w:cs="Arial"/>
          <w:sz w:val="22"/>
          <w:szCs w:val="22"/>
        </w:rPr>
      </w:pPr>
    </w:p>
    <w:p w14:paraId="3FEE571D" w14:textId="77777777" w:rsidR="000C6A0F" w:rsidRPr="0032671C" w:rsidRDefault="000C6A0F" w:rsidP="000C6A0F">
      <w:pPr>
        <w:tabs>
          <w:tab w:val="center" w:pos="4153"/>
          <w:tab w:val="right" w:pos="8306"/>
          <w:tab w:val="right" w:pos="8647"/>
        </w:tabs>
        <w:suppressAutoHyphens/>
        <w:spacing w:line="312" w:lineRule="auto"/>
        <w:jc w:val="both"/>
        <w:rPr>
          <w:rFonts w:ascii="Garamond" w:hAnsi="Garamond" w:cs="Arial"/>
          <w:sz w:val="22"/>
          <w:szCs w:val="22"/>
          <w:lang w:eastAsia="sl-SI"/>
        </w:rPr>
      </w:pPr>
      <w:r w:rsidRPr="0032671C">
        <w:rPr>
          <w:rFonts w:ascii="Garamond" w:hAnsi="Garamond" w:cs="Arial"/>
          <w:sz w:val="22"/>
          <w:szCs w:val="22"/>
          <w:lang w:eastAsia="sl-SI"/>
        </w:rPr>
        <w:lastRenderedPageBreak/>
        <w:t>Odpiranje poteka tako, da informacijski sistem e-JN samodejno ob zgoraj navedenem času prikaže podatke o ponudniku, o različicah, če so bile zahtevane oziroma dovoljene, ter omogoči dostop do .</w:t>
      </w:r>
      <w:proofErr w:type="spellStart"/>
      <w:r w:rsidRPr="0032671C">
        <w:rPr>
          <w:rFonts w:ascii="Garamond" w:hAnsi="Garamond" w:cs="Arial"/>
          <w:sz w:val="22"/>
          <w:szCs w:val="22"/>
          <w:lang w:eastAsia="sl-SI"/>
        </w:rPr>
        <w:t>pdf</w:t>
      </w:r>
      <w:proofErr w:type="spellEnd"/>
      <w:r w:rsidRPr="0032671C">
        <w:rPr>
          <w:rFonts w:ascii="Garamond" w:hAnsi="Garamond" w:cs="Arial"/>
          <w:sz w:val="22"/>
          <w:szCs w:val="22"/>
          <w:lang w:eastAsia="sl-SI"/>
        </w:rPr>
        <w:t xml:space="preserve"> dokumenta, ki ga ponudnik naloži v sistem e-JN pod razdelek »Predračun«.</w:t>
      </w:r>
    </w:p>
    <w:p w14:paraId="4118627D" w14:textId="77777777" w:rsidR="00766F5D" w:rsidRPr="0032671C" w:rsidRDefault="00766F5D" w:rsidP="00FE6647">
      <w:pPr>
        <w:widowControl w:val="0"/>
        <w:autoSpaceDE w:val="0"/>
        <w:autoSpaceDN w:val="0"/>
        <w:adjustRightInd w:val="0"/>
        <w:spacing w:line="312" w:lineRule="auto"/>
        <w:jc w:val="both"/>
        <w:rPr>
          <w:rFonts w:ascii="Garamond" w:hAnsi="Garamond"/>
          <w:sz w:val="22"/>
          <w:szCs w:val="22"/>
          <w:lang w:eastAsia="sl-SI"/>
        </w:rPr>
      </w:pPr>
    </w:p>
    <w:p w14:paraId="0DB1F749"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68C598BA" w14:textId="77777777" w:rsidR="008B534C" w:rsidRPr="0032671C" w:rsidRDefault="008B534C" w:rsidP="00FE6647">
      <w:pPr>
        <w:widowControl w:val="0"/>
        <w:autoSpaceDE w:val="0"/>
        <w:autoSpaceDN w:val="0"/>
        <w:adjustRightInd w:val="0"/>
        <w:spacing w:line="312" w:lineRule="auto"/>
        <w:jc w:val="both"/>
        <w:rPr>
          <w:rFonts w:ascii="Garamond" w:hAnsi="Garamond"/>
          <w:sz w:val="22"/>
          <w:szCs w:val="22"/>
          <w:lang w:eastAsia="sl-SI"/>
        </w:rPr>
      </w:pPr>
    </w:p>
    <w:p w14:paraId="143AF278" w14:textId="77777777" w:rsidR="008B534C" w:rsidRPr="0032671C" w:rsidRDefault="008B534C" w:rsidP="00FE6647">
      <w:pPr>
        <w:widowControl w:val="0"/>
        <w:autoSpaceDE w:val="0"/>
        <w:autoSpaceDN w:val="0"/>
        <w:adjustRightInd w:val="0"/>
        <w:spacing w:line="312" w:lineRule="auto"/>
        <w:jc w:val="both"/>
        <w:rPr>
          <w:rFonts w:ascii="Garamond" w:hAnsi="Garamond"/>
          <w:sz w:val="22"/>
          <w:szCs w:val="22"/>
          <w:lang w:eastAsia="sl-SI"/>
        </w:rPr>
      </w:pPr>
    </w:p>
    <w:p w14:paraId="5FAA8E86" w14:textId="3A371344" w:rsidR="00FE6647" w:rsidRPr="0032671C" w:rsidRDefault="008B534C" w:rsidP="00FE6647">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b/>
          <w:bCs/>
          <w:sz w:val="22"/>
          <w:szCs w:val="22"/>
          <w:lang w:eastAsia="sl-SI"/>
        </w:rPr>
        <w:t>5.</w:t>
      </w:r>
      <w:r w:rsidR="00FE6647" w:rsidRPr="0032671C">
        <w:rPr>
          <w:rFonts w:ascii="Garamond" w:hAnsi="Garamond"/>
          <w:b/>
          <w:bCs/>
          <w:sz w:val="22"/>
          <w:szCs w:val="22"/>
          <w:lang w:eastAsia="sl-SI"/>
        </w:rPr>
        <w:t xml:space="preserve"> Dopolnitev, sprememba in umik ponudbe</w:t>
      </w:r>
    </w:p>
    <w:p w14:paraId="2D2A90F5"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5507DE85"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9F07427"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Po preteku roka za predložitev ponudb ponudbe ne bo več mogoče oddati.</w:t>
      </w:r>
    </w:p>
    <w:p w14:paraId="08A4BBDC"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32C7A989"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4533A2E0" w14:textId="7ADE79A7" w:rsidR="00FE6647" w:rsidRPr="0032671C" w:rsidRDefault="008B534C" w:rsidP="00FE6647">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b/>
          <w:bCs/>
          <w:sz w:val="22"/>
          <w:szCs w:val="22"/>
          <w:lang w:eastAsia="sl-SI"/>
        </w:rPr>
        <w:t>6</w:t>
      </w:r>
      <w:r w:rsidR="00FE6647" w:rsidRPr="0032671C">
        <w:rPr>
          <w:rFonts w:ascii="Garamond" w:hAnsi="Garamond"/>
          <w:b/>
          <w:bCs/>
          <w:sz w:val="22"/>
          <w:szCs w:val="22"/>
          <w:lang w:eastAsia="sl-SI"/>
        </w:rPr>
        <w:t>. Stroški priprave ponudbe</w:t>
      </w:r>
    </w:p>
    <w:p w14:paraId="4ED4AAB2" w14:textId="77777777" w:rsidR="00AC46B6" w:rsidRPr="0032671C" w:rsidRDefault="00AC46B6" w:rsidP="00FE6647">
      <w:pPr>
        <w:widowControl w:val="0"/>
        <w:autoSpaceDE w:val="0"/>
        <w:autoSpaceDN w:val="0"/>
        <w:adjustRightInd w:val="0"/>
        <w:spacing w:line="312" w:lineRule="auto"/>
        <w:jc w:val="both"/>
        <w:rPr>
          <w:rFonts w:ascii="Garamond" w:hAnsi="Garamond"/>
          <w:sz w:val="22"/>
          <w:szCs w:val="22"/>
          <w:lang w:eastAsia="sl-SI"/>
        </w:rPr>
      </w:pPr>
    </w:p>
    <w:p w14:paraId="68FC388D"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Ponudniki nosijo sami vse stroške povezane s pripravo in predložitvijo ponudbe, vključno s stroški </w:t>
      </w:r>
      <w:proofErr w:type="spellStart"/>
      <w:r w:rsidRPr="0032671C">
        <w:rPr>
          <w:rFonts w:ascii="Garamond" w:hAnsi="Garamond"/>
          <w:sz w:val="22"/>
          <w:szCs w:val="22"/>
          <w:lang w:eastAsia="sl-SI"/>
        </w:rPr>
        <w:t>prospektnega</w:t>
      </w:r>
      <w:proofErr w:type="spellEnd"/>
      <w:r w:rsidRPr="0032671C">
        <w:rPr>
          <w:rFonts w:ascii="Garamond" w:hAnsi="Garamond"/>
          <w:sz w:val="22"/>
          <w:szCs w:val="22"/>
          <w:lang w:eastAsia="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D8D9888"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7485FA9C" w14:textId="1A9CBA81" w:rsidR="00B24DE8" w:rsidRPr="0032671C" w:rsidRDefault="008B534C" w:rsidP="00FE6647">
      <w:pPr>
        <w:widowControl w:val="0"/>
        <w:autoSpaceDE w:val="0"/>
        <w:autoSpaceDN w:val="0"/>
        <w:adjustRightInd w:val="0"/>
        <w:spacing w:line="312" w:lineRule="auto"/>
        <w:jc w:val="both"/>
        <w:rPr>
          <w:rFonts w:ascii="Garamond" w:hAnsi="Garamond"/>
          <w:b/>
          <w:bCs/>
          <w:sz w:val="22"/>
          <w:szCs w:val="22"/>
          <w:lang w:eastAsia="sl-SI"/>
        </w:rPr>
      </w:pPr>
      <w:r w:rsidRPr="0032671C">
        <w:rPr>
          <w:rFonts w:ascii="Garamond" w:hAnsi="Garamond"/>
          <w:b/>
          <w:bCs/>
          <w:sz w:val="22"/>
          <w:szCs w:val="22"/>
          <w:lang w:eastAsia="sl-SI"/>
        </w:rPr>
        <w:t>7</w:t>
      </w:r>
      <w:r w:rsidR="00B24DE8" w:rsidRPr="0032671C">
        <w:rPr>
          <w:rFonts w:ascii="Garamond" w:hAnsi="Garamond"/>
          <w:b/>
          <w:bCs/>
          <w:sz w:val="22"/>
          <w:szCs w:val="22"/>
          <w:lang w:eastAsia="sl-SI"/>
        </w:rPr>
        <w:t>. Tehnične zahteve</w:t>
      </w:r>
    </w:p>
    <w:p w14:paraId="3F5FC87D" w14:textId="77777777" w:rsidR="00A84DB2" w:rsidRPr="0032671C" w:rsidRDefault="00A84DB2" w:rsidP="00A84DB2">
      <w:pPr>
        <w:jc w:val="both"/>
        <w:rPr>
          <w:rFonts w:ascii="Garamond" w:hAnsi="Garamond"/>
          <w:sz w:val="22"/>
          <w:szCs w:val="22"/>
        </w:rPr>
      </w:pPr>
      <w:r w:rsidRPr="0032671C">
        <w:rPr>
          <w:rFonts w:ascii="Garamond" w:hAnsi="Garamond"/>
          <w:sz w:val="22"/>
          <w:szCs w:val="22"/>
        </w:rPr>
        <w:t>Naročnik je junija 2019 zgradil novo lastno postajo medicinskih plinov in opustil obstoječo staro postajo medicinskih plinov. Nova postaja medicinskih plinov sestoji iz kisikove postaje, postaje dušikovega oksidula ter skladišča jeklenk različnih plinov (argon, tekoči dušik, CO2, kalibracijski plin ipd.).</w:t>
      </w:r>
    </w:p>
    <w:p w14:paraId="589B35FB" w14:textId="77777777" w:rsidR="00A84DB2" w:rsidRPr="0032671C" w:rsidRDefault="00A84DB2" w:rsidP="00A84DB2">
      <w:pPr>
        <w:jc w:val="both"/>
        <w:rPr>
          <w:rFonts w:ascii="Garamond" w:hAnsi="Garamond"/>
          <w:sz w:val="22"/>
          <w:szCs w:val="22"/>
        </w:rPr>
      </w:pPr>
    </w:p>
    <w:p w14:paraId="5572BE77" w14:textId="77777777" w:rsidR="00A84DB2" w:rsidRPr="0032671C" w:rsidRDefault="00A84DB2" w:rsidP="00A84DB2">
      <w:pPr>
        <w:rPr>
          <w:rFonts w:ascii="Garamond" w:hAnsi="Garamond"/>
          <w:sz w:val="22"/>
          <w:szCs w:val="22"/>
        </w:rPr>
      </w:pPr>
      <w:r w:rsidRPr="0032671C">
        <w:rPr>
          <w:rFonts w:ascii="Garamond" w:hAnsi="Garamond"/>
          <w:sz w:val="22"/>
          <w:szCs w:val="22"/>
        </w:rPr>
        <w:t>Postaja za tekoči kisik je v lasti naročnika in se sestoji iz:</w:t>
      </w:r>
    </w:p>
    <w:p w14:paraId="2E01C4BB" w14:textId="7C7A5CD0" w:rsidR="00A84DB2" w:rsidRPr="0032671C" w:rsidRDefault="00A84DB2" w:rsidP="00A84DB2">
      <w:pPr>
        <w:numPr>
          <w:ilvl w:val="0"/>
          <w:numId w:val="40"/>
        </w:numPr>
        <w:jc w:val="both"/>
        <w:rPr>
          <w:rFonts w:ascii="Garamond" w:hAnsi="Garamond"/>
          <w:sz w:val="22"/>
          <w:szCs w:val="22"/>
        </w:rPr>
      </w:pPr>
      <w:r w:rsidRPr="0032671C">
        <w:rPr>
          <w:rFonts w:ascii="Garamond" w:hAnsi="Garamond"/>
          <w:sz w:val="22"/>
          <w:szCs w:val="22"/>
        </w:rPr>
        <w:t xml:space="preserve">dveh rezervoarjev za tekoči kisik </w:t>
      </w:r>
    </w:p>
    <w:p w14:paraId="14E50A2F" w14:textId="077DB44B" w:rsidR="00A84DB2" w:rsidRPr="0032671C" w:rsidRDefault="0032671C" w:rsidP="00A84DB2">
      <w:pPr>
        <w:numPr>
          <w:ilvl w:val="0"/>
          <w:numId w:val="40"/>
        </w:numPr>
        <w:jc w:val="both"/>
        <w:rPr>
          <w:rFonts w:ascii="Garamond" w:hAnsi="Garamond"/>
          <w:sz w:val="22"/>
          <w:szCs w:val="22"/>
        </w:rPr>
      </w:pPr>
      <w:r w:rsidRPr="0032671C">
        <w:rPr>
          <w:rFonts w:ascii="Garamond" w:hAnsi="Garamond"/>
          <w:sz w:val="22"/>
          <w:szCs w:val="22"/>
        </w:rPr>
        <w:t>treh</w:t>
      </w:r>
      <w:r w:rsidR="00A84DB2" w:rsidRPr="0032671C">
        <w:rPr>
          <w:rFonts w:ascii="Garamond" w:hAnsi="Garamond"/>
          <w:sz w:val="22"/>
          <w:szCs w:val="22"/>
        </w:rPr>
        <w:t xml:space="preserve"> zračnih </w:t>
      </w:r>
      <w:proofErr w:type="spellStart"/>
      <w:r w:rsidR="00A84DB2" w:rsidRPr="0032671C">
        <w:rPr>
          <w:rFonts w:ascii="Garamond" w:hAnsi="Garamond"/>
          <w:sz w:val="22"/>
          <w:szCs w:val="22"/>
        </w:rPr>
        <w:t>uplinjevalnikov</w:t>
      </w:r>
      <w:proofErr w:type="spellEnd"/>
      <w:r w:rsidR="00A84DB2" w:rsidRPr="0032671C">
        <w:rPr>
          <w:rFonts w:ascii="Garamond" w:hAnsi="Garamond"/>
          <w:sz w:val="22"/>
          <w:szCs w:val="22"/>
        </w:rPr>
        <w:t xml:space="preserve"> kapacitete </w:t>
      </w:r>
    </w:p>
    <w:p w14:paraId="31C47528" w14:textId="77777777" w:rsidR="00A84DB2" w:rsidRPr="0032671C" w:rsidRDefault="00A84DB2" w:rsidP="00A84DB2">
      <w:pPr>
        <w:numPr>
          <w:ilvl w:val="0"/>
          <w:numId w:val="40"/>
        </w:numPr>
        <w:jc w:val="both"/>
        <w:rPr>
          <w:rFonts w:ascii="Garamond" w:hAnsi="Garamond"/>
          <w:sz w:val="22"/>
          <w:szCs w:val="22"/>
        </w:rPr>
      </w:pPr>
      <w:r w:rsidRPr="0032671C">
        <w:rPr>
          <w:rFonts w:ascii="Garamond" w:hAnsi="Garamond"/>
          <w:sz w:val="22"/>
          <w:szCs w:val="22"/>
        </w:rPr>
        <w:t xml:space="preserve">cevne armature (visokotlačni ventili in </w:t>
      </w:r>
      <w:proofErr w:type="spellStart"/>
      <w:r w:rsidRPr="0032671C">
        <w:rPr>
          <w:rFonts w:ascii="Garamond" w:hAnsi="Garamond"/>
          <w:sz w:val="22"/>
          <w:szCs w:val="22"/>
        </w:rPr>
        <w:t>ﬁltri</w:t>
      </w:r>
      <w:proofErr w:type="spellEnd"/>
      <w:r w:rsidRPr="0032671C">
        <w:rPr>
          <w:rFonts w:ascii="Garamond" w:hAnsi="Garamond"/>
          <w:sz w:val="22"/>
          <w:szCs w:val="22"/>
        </w:rPr>
        <w:t>) in cevnih povezav</w:t>
      </w:r>
    </w:p>
    <w:p w14:paraId="58CF4F54" w14:textId="77777777" w:rsidR="00A84DB2" w:rsidRPr="0032671C" w:rsidRDefault="00A84DB2" w:rsidP="00A84DB2">
      <w:pPr>
        <w:numPr>
          <w:ilvl w:val="0"/>
          <w:numId w:val="40"/>
        </w:numPr>
        <w:jc w:val="both"/>
        <w:rPr>
          <w:rFonts w:ascii="Garamond" w:hAnsi="Garamond"/>
          <w:sz w:val="22"/>
          <w:szCs w:val="22"/>
        </w:rPr>
      </w:pPr>
      <w:r w:rsidRPr="0032671C">
        <w:rPr>
          <w:rFonts w:ascii="Garamond" w:hAnsi="Garamond"/>
          <w:sz w:val="22"/>
          <w:szCs w:val="22"/>
        </w:rPr>
        <w:t>zaščitne ograje z jekleno strešno konstrukcijo.</w:t>
      </w:r>
    </w:p>
    <w:p w14:paraId="24233484" w14:textId="77777777" w:rsidR="00A84DB2" w:rsidRPr="0032671C" w:rsidRDefault="00A84DB2" w:rsidP="00A84DB2">
      <w:pPr>
        <w:jc w:val="both"/>
        <w:rPr>
          <w:rFonts w:ascii="Garamond" w:hAnsi="Garamond"/>
          <w:sz w:val="22"/>
          <w:szCs w:val="22"/>
        </w:rPr>
      </w:pPr>
    </w:p>
    <w:p w14:paraId="75A26E1D" w14:textId="77777777" w:rsidR="00A84DB2" w:rsidRPr="0032671C" w:rsidRDefault="00A84DB2" w:rsidP="00A84DB2">
      <w:pPr>
        <w:jc w:val="both"/>
        <w:rPr>
          <w:rFonts w:ascii="Garamond" w:hAnsi="Garamond"/>
          <w:sz w:val="22"/>
          <w:szCs w:val="22"/>
        </w:rPr>
      </w:pPr>
      <w:r w:rsidRPr="0032671C">
        <w:rPr>
          <w:rFonts w:ascii="Garamond" w:hAnsi="Garamond"/>
          <w:sz w:val="22"/>
          <w:szCs w:val="22"/>
        </w:rPr>
        <w:t>Vzdrževanje postaje za tekoči kisik je odgovornost naročnika in ni predmet tega javnega naročila. Predmet tega javnega naročila (sklop 1) je dobava tekočega kisika, vključno s polnjenjem rezervoarjev s tekočim kisikom iz kamionske cisterne preko črpalke, ki je na kamionu, s fleksibilnimi cevmi, ki se priključijo na ustrezne priključke in zaporne ventile. Pri tem mora ponudnik upoštevati navodila za obratovanje postaje za tekoči kisik in hišni red bolnišnice. Ponudnik mora v ponudbi zajeti tudi izvedbo daljinskega odčitavanja nivoja napolnjenosti obeh rezervoarjev.</w:t>
      </w:r>
    </w:p>
    <w:p w14:paraId="73673748" w14:textId="77777777" w:rsidR="00A84DB2" w:rsidRPr="0032671C" w:rsidRDefault="00A84DB2" w:rsidP="00A84DB2">
      <w:pPr>
        <w:jc w:val="both"/>
        <w:rPr>
          <w:rFonts w:ascii="Garamond" w:hAnsi="Garamond"/>
          <w:sz w:val="22"/>
          <w:szCs w:val="22"/>
        </w:rPr>
      </w:pPr>
    </w:p>
    <w:p w14:paraId="59C0C2F6" w14:textId="77777777" w:rsidR="00A84DB2" w:rsidRPr="0032671C" w:rsidRDefault="00A84DB2" w:rsidP="00A84DB2">
      <w:pPr>
        <w:jc w:val="both"/>
        <w:rPr>
          <w:rFonts w:ascii="Garamond" w:hAnsi="Garamond"/>
          <w:sz w:val="22"/>
          <w:szCs w:val="22"/>
        </w:rPr>
      </w:pPr>
      <w:r w:rsidRPr="0032671C">
        <w:rPr>
          <w:rFonts w:ascii="Garamond" w:hAnsi="Garamond"/>
          <w:sz w:val="22"/>
          <w:szCs w:val="22"/>
        </w:rPr>
        <w:t xml:space="preserve">Kisik v snopih jeklenk (sklop 2) bo služil kot rezervni in pomožni vir npr. pri izpadu sistema tekočega kisika in v času polnjenja postaje za tekoči kisik. Iz tlorisa nove postaje medicinskih plinov je razvidna postavitev snopov (inštalacije pobarvane z zeleno). Predvidenih je šest snopov z naslednjo specifikacijo: »Snop, ki vključuje 12 jeklenk za medicinski kisik vsebine V = 50 lit, opremljen z zapornim ventilom in nastavkom za priključitev na zbirnik, vključno z EURO </w:t>
      </w:r>
      <w:proofErr w:type="spellStart"/>
      <w:r w:rsidRPr="0032671C">
        <w:rPr>
          <w:rFonts w:ascii="Garamond" w:hAnsi="Garamond"/>
          <w:sz w:val="22"/>
          <w:szCs w:val="22"/>
        </w:rPr>
        <w:t>paletnikom</w:t>
      </w:r>
      <w:proofErr w:type="spellEnd"/>
      <w:r w:rsidRPr="0032671C">
        <w:rPr>
          <w:rFonts w:ascii="Garamond" w:hAnsi="Garamond"/>
          <w:sz w:val="22"/>
          <w:szCs w:val="22"/>
        </w:rPr>
        <w:t xml:space="preserve"> (nosilnim okvirjem za prenos z ročnim prevoznim sredstvom)«. Naročnik trenutno nima v lasti nobenih snopov. Zato je poleg dobave kisika predmet tega javnega naročila tudi najem opisanih šestih snopov, ki morajo biti ob pričetku veljavnosti pogodbe popolnoma nove izdelave, po izteku pogodbe pa snopi preidejo v last naročnika. V času veljavnosti pogodbe ponudnik izvaja vzdrževanje snopov. Pri dobavi in priključitvi snopov mora ponudnik upoštevati navodila za obratovanje postaje medicinskih plinov.</w:t>
      </w:r>
    </w:p>
    <w:p w14:paraId="5304304E" w14:textId="77777777" w:rsidR="00A84DB2" w:rsidRPr="0032671C" w:rsidRDefault="00A84DB2" w:rsidP="00A84DB2">
      <w:pPr>
        <w:jc w:val="both"/>
        <w:rPr>
          <w:rFonts w:ascii="Garamond" w:hAnsi="Garamond"/>
          <w:sz w:val="22"/>
          <w:szCs w:val="22"/>
        </w:rPr>
      </w:pPr>
    </w:p>
    <w:p w14:paraId="62BE117A" w14:textId="77777777" w:rsidR="00A84DB2" w:rsidRPr="0032671C" w:rsidRDefault="00A84DB2" w:rsidP="00A84DB2">
      <w:pPr>
        <w:jc w:val="both"/>
        <w:rPr>
          <w:rFonts w:ascii="Garamond" w:hAnsi="Garamond"/>
          <w:sz w:val="22"/>
          <w:szCs w:val="22"/>
        </w:rPr>
      </w:pPr>
      <w:proofErr w:type="spellStart"/>
      <w:r w:rsidRPr="0032671C">
        <w:rPr>
          <w:rFonts w:ascii="Garamond" w:hAnsi="Garamond"/>
          <w:sz w:val="22"/>
          <w:szCs w:val="22"/>
        </w:rPr>
        <w:lastRenderedPageBreak/>
        <w:t>Didušikov</w:t>
      </w:r>
      <w:proofErr w:type="spellEnd"/>
      <w:r w:rsidRPr="0032671C">
        <w:rPr>
          <w:rFonts w:ascii="Garamond" w:hAnsi="Garamond"/>
          <w:sz w:val="22"/>
          <w:szCs w:val="22"/>
        </w:rPr>
        <w:t xml:space="preserve"> oksid v snopih jeklenk (sklop 2) bo služil kot primarni vir. Iz tlorisa nove postaje medicinskih plinov je razvidna postavitev snopov (inštalacije pobarvane z modro). Predvidena sta dva snopa z naslednjo specifikacijo: »Snop, ki vključuje 12 jeklenk za medicinski </w:t>
      </w:r>
      <w:proofErr w:type="spellStart"/>
      <w:r w:rsidRPr="0032671C">
        <w:rPr>
          <w:rFonts w:ascii="Garamond" w:hAnsi="Garamond"/>
          <w:sz w:val="22"/>
          <w:szCs w:val="22"/>
        </w:rPr>
        <w:t>didušikov</w:t>
      </w:r>
      <w:proofErr w:type="spellEnd"/>
      <w:r w:rsidRPr="0032671C">
        <w:rPr>
          <w:rFonts w:ascii="Garamond" w:hAnsi="Garamond"/>
          <w:sz w:val="22"/>
          <w:szCs w:val="22"/>
        </w:rPr>
        <w:t xml:space="preserve"> oksid (N</w:t>
      </w:r>
      <w:r w:rsidRPr="0032671C">
        <w:rPr>
          <w:sz w:val="22"/>
          <w:szCs w:val="22"/>
        </w:rPr>
        <w:t>₂</w:t>
      </w:r>
      <w:r w:rsidRPr="0032671C">
        <w:rPr>
          <w:rFonts w:ascii="Garamond" w:hAnsi="Garamond"/>
          <w:sz w:val="22"/>
          <w:szCs w:val="22"/>
        </w:rPr>
        <w:t xml:space="preserve">O) vsebine V = 50 lit, opremljen z zapornim ventilom in nastavkom za priključitev na zbirnik, vključno z EURO </w:t>
      </w:r>
      <w:proofErr w:type="spellStart"/>
      <w:r w:rsidRPr="0032671C">
        <w:rPr>
          <w:rFonts w:ascii="Garamond" w:hAnsi="Garamond"/>
          <w:sz w:val="22"/>
          <w:szCs w:val="22"/>
        </w:rPr>
        <w:t>paletnikom</w:t>
      </w:r>
      <w:proofErr w:type="spellEnd"/>
      <w:r w:rsidRPr="0032671C">
        <w:rPr>
          <w:rFonts w:ascii="Garamond" w:hAnsi="Garamond"/>
          <w:sz w:val="22"/>
          <w:szCs w:val="22"/>
        </w:rPr>
        <w:t xml:space="preserve"> (nosilnim okvirjem za prenos z ročnim prevoznim sredstvom)«. Naročnik trenutno nima v lasti nobenih snopov. Zato je poleg dobave </w:t>
      </w:r>
      <w:proofErr w:type="spellStart"/>
      <w:r w:rsidRPr="0032671C">
        <w:rPr>
          <w:rFonts w:ascii="Garamond" w:hAnsi="Garamond"/>
          <w:sz w:val="22"/>
          <w:szCs w:val="22"/>
        </w:rPr>
        <w:t>didušikov</w:t>
      </w:r>
      <w:proofErr w:type="spellEnd"/>
      <w:r w:rsidRPr="0032671C">
        <w:rPr>
          <w:rFonts w:ascii="Garamond" w:hAnsi="Garamond"/>
          <w:sz w:val="22"/>
          <w:szCs w:val="22"/>
        </w:rPr>
        <w:t xml:space="preserve"> oksida predmet tega javnega naročila tudi najem opisanih dveh snopov, ki morata biti ob pričetku veljavnosti pogodbe popolnoma nove izdelave, po izteku pogodbe pa snopa preideta v last naročnika. V času veljavnosti pogodbe ponudnik izvaja vzdrževanje snopov. Pri dobavi in priključitvi snopov mora ponudnik upoštevati navodila za obratovanje postaje medicinskih plinov.</w:t>
      </w:r>
    </w:p>
    <w:p w14:paraId="30B159CD" w14:textId="77777777" w:rsidR="00A84DB2" w:rsidRPr="0032671C" w:rsidRDefault="00A84DB2" w:rsidP="00A84DB2">
      <w:pPr>
        <w:jc w:val="both"/>
        <w:rPr>
          <w:rFonts w:ascii="Garamond" w:hAnsi="Garamond"/>
          <w:sz w:val="22"/>
          <w:szCs w:val="22"/>
        </w:rPr>
      </w:pPr>
    </w:p>
    <w:p w14:paraId="1ECED734" w14:textId="77777777" w:rsidR="00A84DB2" w:rsidRPr="0032671C" w:rsidRDefault="00A84DB2" w:rsidP="00A84DB2">
      <w:pPr>
        <w:jc w:val="both"/>
        <w:rPr>
          <w:rFonts w:ascii="Garamond" w:hAnsi="Garamond"/>
          <w:sz w:val="22"/>
          <w:szCs w:val="22"/>
        </w:rPr>
      </w:pPr>
      <w:r w:rsidRPr="0032671C">
        <w:rPr>
          <w:rFonts w:ascii="Garamond" w:hAnsi="Garamond"/>
          <w:sz w:val="22"/>
          <w:szCs w:val="22"/>
        </w:rPr>
        <w:t>Del postaje medicinskih plinov je namenjen prostoru za skladiščenje ostalih jeklenk medicinskih in tehničnih plinov (sklop 3 in sklop 4). V prostoru za skladiščenje jeklenk je predvidenih v 12 boksov – palet za jeklenke - 6 na levi in 6 na desni strani prostora. Na levi strani se bodo skladiščile polne jeklenke, na desni pa prazne. V posameznem boksu oziroma v posamezni paleti more biti velik napis o vrsti plina, ki se tam skladišči. Razporeditev jeklenk je razvidna iz tlorisa. Ponudnik mora poleg dobave plinov zagotoviti tudi najem ustreznega števila jeklenk, ki jih bo potreboval ponudnik v času veljavnosti pogodbe. Naročnik ocenjuje, da trenutno potrebuje okvirno najem 240-ih raznih jeklenk. V času veljavnosti pogodbe ponudnik izvaja vzdrževanje jeklenk. Po izteku pogodbe jeklenke ostanejo v lasti ponudnika. Pri menjavah jeklenk mora ponudnik upoštevati navodila za obratovanje postaje medicinskih plinov. Vse stroške najemov in vzdrževanja jeklenk opisanih v tem odstavku mora ponudnik zajeti v enotnih cenah dobave medicinskih in tehničnih plinov.</w:t>
      </w:r>
    </w:p>
    <w:p w14:paraId="6D94608F" w14:textId="77777777" w:rsidR="00D5311E" w:rsidRPr="0032671C" w:rsidRDefault="00D5311E" w:rsidP="00FE6647">
      <w:pPr>
        <w:widowControl w:val="0"/>
        <w:autoSpaceDE w:val="0"/>
        <w:autoSpaceDN w:val="0"/>
        <w:adjustRightInd w:val="0"/>
        <w:spacing w:line="312" w:lineRule="auto"/>
        <w:jc w:val="both"/>
        <w:rPr>
          <w:rFonts w:ascii="Garamond" w:hAnsi="Garamond"/>
          <w:b/>
          <w:bCs/>
          <w:sz w:val="22"/>
          <w:szCs w:val="22"/>
          <w:lang w:eastAsia="sl-SI"/>
        </w:rPr>
      </w:pPr>
    </w:p>
    <w:p w14:paraId="45A172DA" w14:textId="77777777" w:rsidR="00D5311E" w:rsidRPr="0032671C" w:rsidRDefault="00D5311E" w:rsidP="00FE6647">
      <w:pPr>
        <w:widowControl w:val="0"/>
        <w:autoSpaceDE w:val="0"/>
        <w:autoSpaceDN w:val="0"/>
        <w:adjustRightInd w:val="0"/>
        <w:spacing w:line="312" w:lineRule="auto"/>
        <w:jc w:val="both"/>
        <w:rPr>
          <w:rFonts w:ascii="Garamond" w:hAnsi="Garamond"/>
          <w:b/>
          <w:bCs/>
          <w:sz w:val="22"/>
          <w:szCs w:val="22"/>
          <w:lang w:eastAsia="sl-SI"/>
        </w:rPr>
      </w:pPr>
    </w:p>
    <w:p w14:paraId="01F381AF" w14:textId="68276967" w:rsidR="00B24DE8" w:rsidRPr="0032671C" w:rsidRDefault="00B24DE8" w:rsidP="00FE6647">
      <w:pPr>
        <w:widowControl w:val="0"/>
        <w:autoSpaceDE w:val="0"/>
        <w:autoSpaceDN w:val="0"/>
        <w:adjustRightInd w:val="0"/>
        <w:spacing w:line="312" w:lineRule="auto"/>
        <w:jc w:val="both"/>
        <w:rPr>
          <w:rFonts w:ascii="Garamond" w:hAnsi="Garamond"/>
          <w:b/>
          <w:bCs/>
          <w:sz w:val="22"/>
          <w:szCs w:val="22"/>
          <w:lang w:eastAsia="sl-SI"/>
        </w:rPr>
      </w:pPr>
      <w:r w:rsidRPr="0032671C">
        <w:rPr>
          <w:rFonts w:ascii="Garamond" w:hAnsi="Garamond"/>
          <w:b/>
          <w:bCs/>
          <w:sz w:val="22"/>
          <w:szCs w:val="22"/>
          <w:lang w:eastAsia="sl-SI"/>
        </w:rPr>
        <w:t>Velja za sklop 2-</w:t>
      </w:r>
      <w:r w:rsidR="00366F00" w:rsidRPr="0032671C">
        <w:rPr>
          <w:rFonts w:ascii="Garamond" w:hAnsi="Garamond"/>
          <w:b/>
          <w:bCs/>
          <w:sz w:val="22"/>
          <w:szCs w:val="22"/>
          <w:lang w:eastAsia="sl-SI"/>
        </w:rPr>
        <w:t xml:space="preserve"> 8</w:t>
      </w:r>
      <w:r w:rsidRPr="0032671C">
        <w:rPr>
          <w:rFonts w:ascii="Garamond" w:hAnsi="Garamond"/>
          <w:b/>
          <w:bCs/>
          <w:sz w:val="22"/>
          <w:szCs w:val="22"/>
          <w:lang w:eastAsia="sl-SI"/>
        </w:rPr>
        <w:t>:</w:t>
      </w:r>
    </w:p>
    <w:p w14:paraId="657283AC" w14:textId="6BCA7FE3" w:rsidR="00B24DE8" w:rsidRPr="0032671C" w:rsidRDefault="00B24DE8" w:rsidP="00B24DE8">
      <w:pPr>
        <w:widowControl w:val="0"/>
        <w:autoSpaceDE w:val="0"/>
        <w:autoSpaceDN w:val="0"/>
        <w:adjustRightInd w:val="0"/>
        <w:spacing w:line="312" w:lineRule="auto"/>
        <w:jc w:val="both"/>
        <w:rPr>
          <w:rFonts w:ascii="Garamond" w:hAnsi="Garamond"/>
          <w:b/>
          <w:bCs/>
          <w:sz w:val="22"/>
          <w:szCs w:val="22"/>
          <w:u w:val="single"/>
          <w:lang w:eastAsia="sl-SI"/>
        </w:rPr>
      </w:pPr>
      <w:r w:rsidRPr="0032671C">
        <w:rPr>
          <w:rFonts w:ascii="Garamond" w:hAnsi="Garamond"/>
          <w:b/>
          <w:bCs/>
          <w:sz w:val="22"/>
          <w:szCs w:val="22"/>
          <w:u w:val="single"/>
          <w:lang w:eastAsia="sl-SI"/>
        </w:rPr>
        <w:t>Obveznosti izbranega ponudnika so:</w:t>
      </w:r>
    </w:p>
    <w:p w14:paraId="7532555E" w14:textId="77777777" w:rsidR="00B24DE8" w:rsidRPr="0032671C" w:rsidRDefault="00B24DE8" w:rsidP="00B24DE8">
      <w:pPr>
        <w:widowControl w:val="0"/>
        <w:autoSpaceDE w:val="0"/>
        <w:autoSpaceDN w:val="0"/>
        <w:adjustRightInd w:val="0"/>
        <w:spacing w:line="312" w:lineRule="auto"/>
        <w:jc w:val="both"/>
        <w:rPr>
          <w:rFonts w:ascii="Garamond" w:hAnsi="Garamond"/>
          <w:b/>
          <w:bCs/>
          <w:sz w:val="22"/>
          <w:szCs w:val="22"/>
          <w:lang w:eastAsia="sl-SI"/>
        </w:rPr>
      </w:pPr>
      <w:r w:rsidRPr="0032671C">
        <w:rPr>
          <w:rFonts w:ascii="Garamond" w:hAnsi="Garamond"/>
          <w:sz w:val="22"/>
          <w:szCs w:val="22"/>
          <w:lang w:eastAsia="sl-SI"/>
        </w:rPr>
        <w:t xml:space="preserve">- </w:t>
      </w:r>
      <w:r w:rsidRPr="0032671C">
        <w:rPr>
          <w:rFonts w:ascii="Garamond" w:hAnsi="Garamond"/>
          <w:b/>
          <w:bCs/>
          <w:sz w:val="22"/>
          <w:szCs w:val="22"/>
          <w:lang w:eastAsia="sl-SI"/>
        </w:rPr>
        <w:t>brezplačno zagotavljati zadostne količine jeklenk, ki so predmet javnega naročila (vseh izvedb jeklenk glede na tip ventila, navoja, oblike,…), ter skrbeti za vzdrževanje jeklenk v skladu s predpisano zakonodajo;</w:t>
      </w:r>
    </w:p>
    <w:p w14:paraId="2701E8F7" w14:textId="77777777" w:rsidR="00B24DE8" w:rsidRPr="0032671C" w:rsidRDefault="00B24DE8" w:rsidP="00B24DE8">
      <w:pPr>
        <w:widowControl w:val="0"/>
        <w:autoSpaceDE w:val="0"/>
        <w:autoSpaceDN w:val="0"/>
        <w:adjustRightInd w:val="0"/>
        <w:spacing w:line="312" w:lineRule="auto"/>
        <w:jc w:val="both"/>
        <w:rPr>
          <w:rFonts w:ascii="Garamond" w:hAnsi="Garamond"/>
          <w:b/>
          <w:bCs/>
          <w:sz w:val="22"/>
          <w:szCs w:val="22"/>
          <w:lang w:eastAsia="sl-SI"/>
        </w:rPr>
      </w:pPr>
      <w:r w:rsidRPr="0032671C">
        <w:rPr>
          <w:rFonts w:ascii="Garamond" w:hAnsi="Garamond"/>
          <w:b/>
          <w:bCs/>
          <w:sz w:val="22"/>
          <w:szCs w:val="22"/>
          <w:lang w:eastAsia="sl-SI"/>
        </w:rPr>
        <w:t>– zagotavljati vozila za dostavo jeklenk v ponudnikovih prenosnih zabojnikih za prazne in polne jeklenke, ki so opremljena z napravo za razkladanje v skladu z obstoječo zakonodajo;</w:t>
      </w:r>
    </w:p>
    <w:p w14:paraId="0F532247" w14:textId="4FCF955E" w:rsidR="00B24DE8" w:rsidRPr="0032671C" w:rsidRDefault="00B24DE8" w:rsidP="00B24DE8">
      <w:pPr>
        <w:widowControl w:val="0"/>
        <w:autoSpaceDE w:val="0"/>
        <w:autoSpaceDN w:val="0"/>
        <w:adjustRightInd w:val="0"/>
        <w:spacing w:line="312" w:lineRule="auto"/>
        <w:jc w:val="both"/>
        <w:rPr>
          <w:rFonts w:ascii="Garamond" w:hAnsi="Garamond"/>
          <w:b/>
          <w:bCs/>
          <w:sz w:val="22"/>
          <w:szCs w:val="22"/>
          <w:lang w:eastAsia="sl-SI"/>
        </w:rPr>
      </w:pPr>
      <w:r w:rsidRPr="0032671C">
        <w:rPr>
          <w:rFonts w:ascii="Garamond" w:hAnsi="Garamond"/>
          <w:b/>
          <w:bCs/>
          <w:sz w:val="22"/>
          <w:szCs w:val="22"/>
          <w:lang w:eastAsia="sl-SI"/>
        </w:rPr>
        <w:t xml:space="preserve">– v enotnih cenah dobave morajo biti zajeti tudi vsi stroški </w:t>
      </w:r>
      <w:r w:rsidR="003C1348" w:rsidRPr="0032671C">
        <w:rPr>
          <w:rFonts w:ascii="Garamond" w:hAnsi="Garamond"/>
          <w:b/>
          <w:bCs/>
          <w:sz w:val="22"/>
          <w:szCs w:val="22"/>
          <w:lang w:eastAsia="sl-SI"/>
        </w:rPr>
        <w:t xml:space="preserve">uporabe </w:t>
      </w:r>
      <w:r w:rsidRPr="0032671C">
        <w:rPr>
          <w:rFonts w:ascii="Garamond" w:hAnsi="Garamond"/>
          <w:b/>
          <w:bCs/>
          <w:sz w:val="22"/>
          <w:szCs w:val="22"/>
          <w:lang w:eastAsia="sl-SI"/>
        </w:rPr>
        <w:t>jeklenk, njihovo vzdrževanje, inšpekcijski pregledi oz. zakonsko opredeljeni pregledi s strani pooblaščenih inštitucij, idr.;</w:t>
      </w:r>
    </w:p>
    <w:p w14:paraId="0356A968" w14:textId="77777777" w:rsidR="00B24DE8" w:rsidRPr="0032671C" w:rsidRDefault="00B24DE8" w:rsidP="00B24DE8">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b/>
          <w:bCs/>
          <w:sz w:val="22"/>
          <w:szCs w:val="22"/>
          <w:lang w:eastAsia="sl-SI"/>
        </w:rPr>
        <w:t>– ustrezna kvaliteta medicinskih plinov in pripomočkov, ki ustrezajo veljavnim predpisom v Republiki Sloveniji</w:t>
      </w:r>
      <w:r w:rsidRPr="0032671C">
        <w:rPr>
          <w:rFonts w:ascii="Garamond" w:hAnsi="Garamond"/>
          <w:sz w:val="22"/>
          <w:szCs w:val="22"/>
          <w:lang w:eastAsia="sl-SI"/>
        </w:rPr>
        <w:t>;</w:t>
      </w:r>
    </w:p>
    <w:p w14:paraId="2EADA352" w14:textId="77777777" w:rsidR="00B24DE8" w:rsidRPr="0032671C" w:rsidRDefault="00B24DE8" w:rsidP="00B24DE8">
      <w:pPr>
        <w:widowControl w:val="0"/>
        <w:autoSpaceDE w:val="0"/>
        <w:autoSpaceDN w:val="0"/>
        <w:adjustRightInd w:val="0"/>
        <w:spacing w:line="312" w:lineRule="auto"/>
        <w:jc w:val="both"/>
        <w:rPr>
          <w:rFonts w:ascii="Garamond" w:hAnsi="Garamond"/>
          <w:b/>
          <w:bCs/>
          <w:sz w:val="22"/>
          <w:szCs w:val="22"/>
          <w:lang w:eastAsia="sl-SI"/>
        </w:rPr>
      </w:pPr>
      <w:r w:rsidRPr="0032671C">
        <w:rPr>
          <w:rFonts w:ascii="Garamond" w:hAnsi="Garamond"/>
          <w:sz w:val="22"/>
          <w:szCs w:val="22"/>
          <w:lang w:eastAsia="sl-SI"/>
        </w:rPr>
        <w:t xml:space="preserve">– </w:t>
      </w:r>
      <w:r w:rsidRPr="0032671C">
        <w:rPr>
          <w:rFonts w:ascii="Garamond" w:hAnsi="Garamond"/>
          <w:b/>
          <w:bCs/>
          <w:sz w:val="22"/>
          <w:szCs w:val="22"/>
          <w:lang w:eastAsia="sl-SI"/>
        </w:rPr>
        <w:t>ponudniki morajo za medicinske pline priložiti veljavno dovoljenje izdano s strani JAZMP;</w:t>
      </w:r>
    </w:p>
    <w:p w14:paraId="565F3E87" w14:textId="77777777" w:rsidR="00B24DE8" w:rsidRPr="0032671C" w:rsidRDefault="00B24DE8" w:rsidP="00B24DE8">
      <w:pPr>
        <w:widowControl w:val="0"/>
        <w:autoSpaceDE w:val="0"/>
        <w:autoSpaceDN w:val="0"/>
        <w:adjustRightInd w:val="0"/>
        <w:spacing w:line="312" w:lineRule="auto"/>
        <w:jc w:val="both"/>
        <w:rPr>
          <w:rFonts w:ascii="Garamond" w:hAnsi="Garamond"/>
          <w:b/>
          <w:bCs/>
          <w:sz w:val="22"/>
          <w:szCs w:val="22"/>
          <w:lang w:eastAsia="sl-SI"/>
        </w:rPr>
      </w:pPr>
      <w:r w:rsidRPr="0032671C">
        <w:rPr>
          <w:rFonts w:ascii="Garamond" w:hAnsi="Garamond"/>
          <w:b/>
          <w:bCs/>
          <w:sz w:val="22"/>
          <w:szCs w:val="22"/>
          <w:lang w:eastAsia="sl-SI"/>
        </w:rPr>
        <w:t>– ponudniki priložijo lastno izjavo, da imajo na zalogi vse zahtevane pline skupaj z jeklenkami;</w:t>
      </w:r>
    </w:p>
    <w:p w14:paraId="178B610F" w14:textId="77777777" w:rsidR="00747984" w:rsidRPr="0032671C" w:rsidRDefault="00B24DE8" w:rsidP="00747984">
      <w:pPr>
        <w:widowControl w:val="0"/>
        <w:autoSpaceDE w:val="0"/>
        <w:autoSpaceDN w:val="0"/>
        <w:adjustRightInd w:val="0"/>
        <w:spacing w:line="312" w:lineRule="auto"/>
        <w:jc w:val="both"/>
        <w:rPr>
          <w:rFonts w:ascii="Garamond" w:hAnsi="Garamond"/>
          <w:b/>
          <w:bCs/>
          <w:sz w:val="22"/>
          <w:szCs w:val="22"/>
          <w:lang w:eastAsia="sl-SI"/>
        </w:rPr>
      </w:pPr>
      <w:r w:rsidRPr="0032671C">
        <w:rPr>
          <w:rFonts w:ascii="Garamond" w:hAnsi="Garamond"/>
          <w:b/>
          <w:bCs/>
          <w:sz w:val="22"/>
          <w:szCs w:val="22"/>
          <w:lang w:eastAsia="sl-SI"/>
        </w:rPr>
        <w:t>– brezplačno šolanje oz. izobraževanje naročnikovih zaposlenih vzdrževalcev o pravilnem in varnem rokovanju z jeklenkami, ki se obnavlja enkrat letno.</w:t>
      </w:r>
    </w:p>
    <w:p w14:paraId="047A6C3D" w14:textId="0FDC598C" w:rsidR="00747984" w:rsidRPr="0032671C" w:rsidRDefault="009F40C6" w:rsidP="009F40C6">
      <w:pPr>
        <w:widowControl w:val="0"/>
        <w:autoSpaceDE w:val="0"/>
        <w:autoSpaceDN w:val="0"/>
        <w:adjustRightInd w:val="0"/>
        <w:spacing w:line="312" w:lineRule="auto"/>
        <w:jc w:val="both"/>
        <w:rPr>
          <w:rFonts w:ascii="Garamond" w:hAnsi="Garamond"/>
          <w:b/>
          <w:bCs/>
          <w:sz w:val="22"/>
          <w:szCs w:val="22"/>
        </w:rPr>
      </w:pPr>
      <w:r w:rsidRPr="0032671C">
        <w:rPr>
          <w:rFonts w:ascii="Calibri" w:hAnsi="Calibri" w:cs="Calibri"/>
          <w:sz w:val="22"/>
          <w:szCs w:val="22"/>
        </w:rPr>
        <w:t xml:space="preserve">- </w:t>
      </w:r>
      <w:r w:rsidR="00747984" w:rsidRPr="0032671C">
        <w:rPr>
          <w:rFonts w:ascii="Calibri" w:hAnsi="Calibri" w:cs="Calibri"/>
          <w:sz w:val="22"/>
          <w:szCs w:val="22"/>
        </w:rPr>
        <w:t xml:space="preserve">izbrani izvajalec predloži varnostne liste za vsako leto do najkasneje 31 maja na elektronski naslov skrbnika pogodbe </w:t>
      </w:r>
    </w:p>
    <w:p w14:paraId="69AA1EEF" w14:textId="2E20BA61" w:rsidR="00747984" w:rsidRPr="0032671C" w:rsidRDefault="00747984" w:rsidP="00747984">
      <w:pPr>
        <w:pStyle w:val="Odstavekseznama"/>
        <w:widowControl w:val="0"/>
        <w:autoSpaceDE w:val="0"/>
        <w:autoSpaceDN w:val="0"/>
        <w:adjustRightInd w:val="0"/>
        <w:spacing w:line="312" w:lineRule="auto"/>
        <w:ind w:left="720"/>
        <w:jc w:val="both"/>
        <w:rPr>
          <w:rFonts w:ascii="Garamond" w:hAnsi="Garamond"/>
          <w:b/>
          <w:bCs/>
          <w:sz w:val="22"/>
          <w:szCs w:val="22"/>
        </w:rPr>
      </w:pPr>
    </w:p>
    <w:p w14:paraId="2A0561D2" w14:textId="77777777" w:rsidR="00B24DE8" w:rsidRPr="0032671C" w:rsidRDefault="00B24DE8" w:rsidP="00FE6647">
      <w:pPr>
        <w:widowControl w:val="0"/>
        <w:autoSpaceDE w:val="0"/>
        <w:autoSpaceDN w:val="0"/>
        <w:adjustRightInd w:val="0"/>
        <w:spacing w:line="312" w:lineRule="auto"/>
        <w:jc w:val="both"/>
        <w:rPr>
          <w:rFonts w:ascii="Garamond" w:hAnsi="Garamond"/>
          <w:b/>
          <w:bCs/>
          <w:sz w:val="22"/>
          <w:szCs w:val="22"/>
          <w:lang w:eastAsia="sl-SI"/>
        </w:rPr>
      </w:pPr>
    </w:p>
    <w:p w14:paraId="61A413E3" w14:textId="77777777" w:rsidR="00B24DE8" w:rsidRPr="0032671C" w:rsidRDefault="00B24DE8" w:rsidP="00FE6647">
      <w:pPr>
        <w:widowControl w:val="0"/>
        <w:autoSpaceDE w:val="0"/>
        <w:autoSpaceDN w:val="0"/>
        <w:adjustRightInd w:val="0"/>
        <w:spacing w:line="312" w:lineRule="auto"/>
        <w:jc w:val="both"/>
        <w:rPr>
          <w:rFonts w:ascii="Garamond" w:hAnsi="Garamond"/>
          <w:b/>
          <w:bCs/>
          <w:i/>
          <w:iCs/>
          <w:sz w:val="22"/>
          <w:szCs w:val="22"/>
          <w:lang w:eastAsia="sl-SI"/>
        </w:rPr>
      </w:pPr>
    </w:p>
    <w:p w14:paraId="6C219B68" w14:textId="5EA0E485" w:rsidR="00FE6647" w:rsidRPr="0032671C" w:rsidRDefault="00B24DE8" w:rsidP="00FE6647">
      <w:pPr>
        <w:widowControl w:val="0"/>
        <w:autoSpaceDE w:val="0"/>
        <w:autoSpaceDN w:val="0"/>
        <w:adjustRightInd w:val="0"/>
        <w:spacing w:line="312" w:lineRule="auto"/>
        <w:jc w:val="both"/>
        <w:rPr>
          <w:rFonts w:ascii="Garamond" w:hAnsi="Garamond"/>
          <w:b/>
          <w:bCs/>
          <w:sz w:val="22"/>
          <w:szCs w:val="22"/>
          <w:lang w:eastAsia="sl-SI"/>
        </w:rPr>
      </w:pPr>
      <w:r w:rsidRPr="0032671C">
        <w:rPr>
          <w:rFonts w:ascii="Garamond" w:hAnsi="Garamond"/>
          <w:b/>
          <w:bCs/>
          <w:sz w:val="22"/>
          <w:szCs w:val="22"/>
          <w:lang w:eastAsia="sl-SI"/>
        </w:rPr>
        <w:t>8</w:t>
      </w:r>
      <w:r w:rsidR="00FE6647" w:rsidRPr="0032671C">
        <w:rPr>
          <w:rFonts w:ascii="Garamond" w:hAnsi="Garamond"/>
          <w:b/>
          <w:bCs/>
          <w:sz w:val="22"/>
          <w:szCs w:val="22"/>
          <w:lang w:eastAsia="sl-SI"/>
        </w:rPr>
        <w:t>. Osnovna sposobnost ponudnika</w:t>
      </w:r>
    </w:p>
    <w:p w14:paraId="6053C450"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089F21AF" w14:textId="77777777" w:rsidR="00FE6647" w:rsidRPr="0032671C" w:rsidRDefault="00FE6647" w:rsidP="00FE6647">
      <w:pPr>
        <w:keepNext/>
        <w:spacing w:line="312" w:lineRule="auto"/>
        <w:ind w:left="357" w:hanging="357"/>
        <w:jc w:val="both"/>
        <w:outlineLvl w:val="0"/>
        <w:rPr>
          <w:rFonts w:ascii="Garamond" w:hAnsi="Garamond"/>
          <w:sz w:val="22"/>
          <w:szCs w:val="22"/>
          <w:lang w:eastAsia="sl-SI"/>
        </w:rPr>
      </w:pPr>
      <w:bookmarkStart w:id="4" w:name="_Toc336851749"/>
      <w:bookmarkStart w:id="5" w:name="_Toc336851797"/>
      <w:bookmarkStart w:id="6" w:name="_Toc467674779"/>
      <w:r w:rsidRPr="0032671C">
        <w:rPr>
          <w:rFonts w:ascii="Garamond" w:hAnsi="Garamond"/>
          <w:sz w:val="22"/>
          <w:szCs w:val="22"/>
          <w:lang w:eastAsia="sl-SI"/>
        </w:rPr>
        <w:t>Obrazec »</w:t>
      </w:r>
      <w:bookmarkEnd w:id="4"/>
      <w:bookmarkEnd w:id="5"/>
      <w:r w:rsidRPr="0032671C">
        <w:rPr>
          <w:rFonts w:ascii="Garamond" w:hAnsi="Garamond"/>
          <w:sz w:val="22"/>
          <w:szCs w:val="22"/>
          <w:lang w:eastAsia="sl-SI"/>
        </w:rPr>
        <w:t>ESPD« za vse gospodarske subjekte</w:t>
      </w:r>
      <w:bookmarkEnd w:id="6"/>
    </w:p>
    <w:p w14:paraId="5BDBEA46"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EB76602"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Navedbe v ESPD in/ali dokazila, ki ji predloži gospodarski subjekt, morajo biti veljavni.</w:t>
      </w:r>
    </w:p>
    <w:p w14:paraId="7CD127C0"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lastRenderedPageBreak/>
        <w:t xml:space="preserve">Gospodarski subjekt naročnikov obrazec ESPD (datoteka XML) odda na spletni strani </w:t>
      </w:r>
      <w:r w:rsidRPr="0032671C">
        <w:rPr>
          <w:rFonts w:ascii="Garamond" w:hAnsi="Garamond"/>
          <w:sz w:val="22"/>
          <w:szCs w:val="22"/>
          <w:shd w:val="clear" w:color="auto" w:fill="FFFFFF"/>
          <w:lang w:eastAsia="sl-SI"/>
        </w:rPr>
        <w:t xml:space="preserve">e-JN </w:t>
      </w:r>
      <w:hyperlink r:id="rId12" w:history="1">
        <w:r w:rsidRPr="0032671C">
          <w:rPr>
            <w:rFonts w:ascii="Garamond" w:hAnsi="Garamond"/>
            <w:sz w:val="22"/>
            <w:szCs w:val="22"/>
            <w:u w:val="single"/>
            <w:shd w:val="clear" w:color="auto" w:fill="FFFFFF"/>
            <w:lang w:eastAsia="sl-SI"/>
          </w:rPr>
          <w:t>https://ejn.gov.si/espd/</w:t>
        </w:r>
      </w:hyperlink>
      <w:r w:rsidRPr="0032671C">
        <w:rPr>
          <w:rFonts w:ascii="Garamond" w:hAnsi="Garamond"/>
          <w:sz w:val="22"/>
          <w:szCs w:val="22"/>
          <w:shd w:val="clear" w:color="auto" w:fill="FFFFFF"/>
          <w:lang w:eastAsia="sl-SI"/>
        </w:rPr>
        <w:t xml:space="preserve"> </w:t>
      </w:r>
      <w:r w:rsidRPr="0032671C">
        <w:rPr>
          <w:rFonts w:ascii="Garamond" w:hAnsi="Garamond"/>
          <w:sz w:val="22"/>
          <w:szCs w:val="22"/>
          <w:lang w:eastAsia="sl-SI"/>
        </w:rPr>
        <w:t xml:space="preserve"> in v njega neposredno vnese zahtevane podatke.</w:t>
      </w:r>
    </w:p>
    <w:p w14:paraId="7EEEE675"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2E0C247F" w14:textId="77777777" w:rsidR="00FE6647" w:rsidRPr="0032671C" w:rsidRDefault="00FE6647" w:rsidP="00FE6647">
      <w:pPr>
        <w:spacing w:line="312" w:lineRule="auto"/>
        <w:jc w:val="both"/>
        <w:rPr>
          <w:rFonts w:ascii="Garamond" w:hAnsi="Garamond"/>
          <w:sz w:val="22"/>
          <w:szCs w:val="22"/>
          <w:lang w:eastAsia="sl-SI"/>
        </w:rPr>
      </w:pPr>
      <w:bookmarkStart w:id="7" w:name="_Toc466382905"/>
      <w:bookmarkStart w:id="8" w:name="_Toc466382906"/>
      <w:bookmarkEnd w:id="7"/>
      <w:bookmarkEnd w:id="8"/>
      <w:r w:rsidRPr="0032671C">
        <w:rPr>
          <w:rFonts w:ascii="Garamond" w:hAnsi="Garamond"/>
          <w:sz w:val="22"/>
          <w:szCs w:val="22"/>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2671C">
        <w:rPr>
          <w:rFonts w:ascii="Garamond" w:hAnsi="Garamond"/>
          <w:sz w:val="22"/>
          <w:szCs w:val="22"/>
          <w:lang w:eastAsia="sl-SI"/>
        </w:rPr>
        <w:t>xml</w:t>
      </w:r>
      <w:proofErr w:type="spellEnd"/>
      <w:r w:rsidRPr="0032671C">
        <w:rPr>
          <w:rFonts w:ascii="Garamond" w:hAnsi="Garamond"/>
          <w:sz w:val="22"/>
          <w:szCs w:val="22"/>
          <w:lang w:eastAsia="sl-SI"/>
        </w:rPr>
        <w:t xml:space="preserve">. obliki ali nepodpisan ESPD v </w:t>
      </w:r>
      <w:proofErr w:type="spellStart"/>
      <w:r w:rsidRPr="0032671C">
        <w:rPr>
          <w:rFonts w:ascii="Garamond" w:hAnsi="Garamond"/>
          <w:sz w:val="22"/>
          <w:szCs w:val="22"/>
          <w:lang w:eastAsia="sl-SI"/>
        </w:rPr>
        <w:t>xml</w:t>
      </w:r>
      <w:proofErr w:type="spellEnd"/>
      <w:r w:rsidRPr="0032671C">
        <w:rPr>
          <w:rFonts w:ascii="Garamond" w:hAnsi="Garamond"/>
          <w:sz w:val="22"/>
          <w:szCs w:val="22"/>
          <w:lang w:eastAsia="sl-SI"/>
        </w:rPr>
        <w:t>. obliki, pri čemer se v slednjem primeru v skladu s Splošnimi pogoji uporabe informacijskega sistema e-JN šteje, da je oddan pravno zavezujoč dokument, ki ima enako veljavnost kot podpisan.</w:t>
      </w:r>
    </w:p>
    <w:p w14:paraId="22E0D7B5"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Za ostale sodelujoče ponudnik v razdelek »ESPD – ostali sodelujoči« priloži podpisane ESPD v </w:t>
      </w:r>
      <w:proofErr w:type="spellStart"/>
      <w:r w:rsidRPr="0032671C">
        <w:rPr>
          <w:rFonts w:ascii="Garamond" w:hAnsi="Garamond"/>
          <w:sz w:val="22"/>
          <w:szCs w:val="22"/>
          <w:lang w:eastAsia="sl-SI"/>
        </w:rPr>
        <w:t>pdf</w:t>
      </w:r>
      <w:proofErr w:type="spellEnd"/>
      <w:r w:rsidRPr="0032671C">
        <w:rPr>
          <w:rFonts w:ascii="Garamond" w:hAnsi="Garamond"/>
          <w:sz w:val="22"/>
          <w:szCs w:val="22"/>
          <w:lang w:eastAsia="sl-SI"/>
        </w:rPr>
        <w:t xml:space="preserve">. obliki, ali v elektronski obliki podpisan </w:t>
      </w:r>
      <w:proofErr w:type="spellStart"/>
      <w:r w:rsidRPr="0032671C">
        <w:rPr>
          <w:rFonts w:ascii="Garamond" w:hAnsi="Garamond"/>
          <w:sz w:val="22"/>
          <w:szCs w:val="22"/>
          <w:lang w:eastAsia="sl-SI"/>
        </w:rPr>
        <w:t>xml</w:t>
      </w:r>
      <w:proofErr w:type="spellEnd"/>
      <w:r w:rsidRPr="0032671C">
        <w:rPr>
          <w:rFonts w:ascii="Garamond" w:hAnsi="Garamond"/>
          <w:sz w:val="22"/>
          <w:szCs w:val="22"/>
          <w:lang w:eastAsia="sl-SI"/>
        </w:rPr>
        <w:t xml:space="preserve">. </w:t>
      </w:r>
    </w:p>
    <w:p w14:paraId="26BFFDBE" w14:textId="77777777" w:rsidR="00FE6647" w:rsidRPr="0032671C" w:rsidRDefault="00FE6647" w:rsidP="00FE6647">
      <w:pPr>
        <w:spacing w:line="312" w:lineRule="auto"/>
        <w:jc w:val="both"/>
        <w:rPr>
          <w:rFonts w:ascii="Garamond" w:hAnsi="Garamond"/>
          <w:sz w:val="22"/>
          <w:szCs w:val="22"/>
          <w:lang w:eastAsia="sl-SI"/>
        </w:rPr>
      </w:pPr>
    </w:p>
    <w:p w14:paraId="2E762456" w14:textId="77777777" w:rsidR="00FE6647" w:rsidRPr="0032671C" w:rsidRDefault="00FE6647" w:rsidP="00FE6647">
      <w:pPr>
        <w:widowControl w:val="0"/>
        <w:overflowPunct w:val="0"/>
        <w:autoSpaceDE w:val="0"/>
        <w:autoSpaceDN w:val="0"/>
        <w:adjustRightInd w:val="0"/>
        <w:spacing w:line="312" w:lineRule="auto"/>
        <w:ind w:left="640"/>
        <w:jc w:val="both"/>
        <w:rPr>
          <w:rFonts w:ascii="Garamond" w:hAnsi="Garamond"/>
          <w:sz w:val="22"/>
          <w:szCs w:val="22"/>
          <w:lang w:eastAsia="sl-SI"/>
        </w:rPr>
      </w:pPr>
      <w:r w:rsidRPr="0032671C">
        <w:rPr>
          <w:rFonts w:ascii="Garamond" w:hAnsi="Garamond"/>
          <w:b/>
          <w:bCs/>
          <w:sz w:val="22"/>
          <w:szCs w:val="22"/>
          <w:lang w:eastAsia="sl-SI"/>
        </w:rPr>
        <w:t>8.1.1.</w:t>
      </w:r>
      <w:r w:rsidRPr="0032671C">
        <w:rPr>
          <w:rFonts w:ascii="Garamond" w:hAnsi="Garamond"/>
          <w:sz w:val="22"/>
          <w:szCs w:val="22"/>
          <w:lang w:eastAsia="sl-SI"/>
        </w:rPr>
        <w:t xml:space="preserve"> Naročnik bo iz sodelovanja v postopku javnega naročanja izključil ponudnika,</w:t>
      </w:r>
      <w:r w:rsidRPr="0032671C">
        <w:rPr>
          <w:rFonts w:ascii="Garamond" w:hAnsi="Garamond"/>
          <w:b/>
          <w:bCs/>
          <w:sz w:val="22"/>
          <w:szCs w:val="22"/>
          <w:lang w:eastAsia="sl-SI"/>
        </w:rPr>
        <w:t xml:space="preserve"> </w:t>
      </w:r>
      <w:r w:rsidRPr="0032671C">
        <w:rPr>
          <w:rFonts w:ascii="Garamond" w:hAnsi="Garamond"/>
          <w:sz w:val="22"/>
          <w:szCs w:val="22"/>
          <w:lang w:eastAsia="sl-SI"/>
        </w:rPr>
        <w:t>če bo pri preverjanju</w:t>
      </w:r>
      <w:r w:rsidRPr="0032671C">
        <w:rPr>
          <w:rFonts w:ascii="Garamond" w:hAnsi="Garamond"/>
          <w:b/>
          <w:bCs/>
          <w:sz w:val="22"/>
          <w:szCs w:val="22"/>
          <w:lang w:eastAsia="sl-SI"/>
        </w:rPr>
        <w:t xml:space="preserve"> </w:t>
      </w:r>
      <w:r w:rsidRPr="0032671C">
        <w:rPr>
          <w:rFonts w:ascii="Garamond" w:hAnsi="Garamond"/>
          <w:sz w:val="22"/>
          <w:szCs w:val="22"/>
          <w:lang w:eastAsia="sl-SI"/>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055CC792" w14:textId="77777777" w:rsidR="00FE6647" w:rsidRPr="0032671C" w:rsidRDefault="00FE6647" w:rsidP="00FE6647">
      <w:pPr>
        <w:widowControl w:val="0"/>
        <w:overflowPunct w:val="0"/>
        <w:autoSpaceDE w:val="0"/>
        <w:autoSpaceDN w:val="0"/>
        <w:adjustRightInd w:val="0"/>
        <w:spacing w:line="312" w:lineRule="auto"/>
        <w:ind w:left="640"/>
        <w:jc w:val="both"/>
        <w:rPr>
          <w:rFonts w:ascii="Garamond" w:hAnsi="Garamond"/>
          <w:sz w:val="22"/>
          <w:szCs w:val="22"/>
          <w:lang w:eastAsia="sl-SI"/>
        </w:rPr>
      </w:pPr>
      <w:r w:rsidRPr="0032671C">
        <w:rPr>
          <w:rFonts w:ascii="Garamond" w:hAnsi="Garamond"/>
          <w:sz w:val="22"/>
          <w:szCs w:val="22"/>
          <w:lang w:eastAsia="sl-SI"/>
        </w:rPr>
        <w:t xml:space="preserve">terorizem (108. člen KZ-1), </w:t>
      </w:r>
    </w:p>
    <w:p w14:paraId="5360D4B9" w14:textId="77777777" w:rsidR="00FE6647" w:rsidRPr="0032671C" w:rsidRDefault="00FE6647" w:rsidP="00FE6647">
      <w:pPr>
        <w:widowControl w:val="0"/>
        <w:numPr>
          <w:ilvl w:val="0"/>
          <w:numId w:val="2"/>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financiranje terorizma (109. člen KZ-1), </w:t>
      </w:r>
    </w:p>
    <w:p w14:paraId="44CDAF3F" w14:textId="77777777" w:rsidR="00FE6647" w:rsidRPr="0032671C" w:rsidRDefault="00FE6647" w:rsidP="00FE6647">
      <w:pPr>
        <w:widowControl w:val="0"/>
        <w:numPr>
          <w:ilvl w:val="0"/>
          <w:numId w:val="2"/>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ščuvanje in javno poveličevanje terorističnih dejanj (110. člen KZ-1), </w:t>
      </w:r>
    </w:p>
    <w:p w14:paraId="21C8EF43"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bookmarkStart w:id="9" w:name="page13"/>
      <w:bookmarkEnd w:id="9"/>
      <w:r w:rsidRPr="0032671C">
        <w:rPr>
          <w:rFonts w:ascii="Garamond" w:hAnsi="Garamond"/>
          <w:sz w:val="22"/>
          <w:szCs w:val="22"/>
          <w:lang w:eastAsia="sl-SI"/>
        </w:rPr>
        <w:t xml:space="preserve">novačenje in usposabljanje za terorizem (111. člen KZ-1), </w:t>
      </w:r>
    </w:p>
    <w:p w14:paraId="348F9BFB"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spravljanje v suženjsko razmerje (112. člen KZ-1), </w:t>
      </w:r>
    </w:p>
    <w:p w14:paraId="045FC055"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trgovina z ljudmi (113. člen KZ-1), </w:t>
      </w:r>
    </w:p>
    <w:p w14:paraId="68622FAE"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sprejemanje podkupnine pri volitvah (157. člen KZ-1), </w:t>
      </w:r>
    </w:p>
    <w:p w14:paraId="19CC05E6"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kršitev temeljnih pravic delavcev (196. člen KZ-1), </w:t>
      </w:r>
    </w:p>
    <w:p w14:paraId="430AFA4F"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goljufija (211. člen KZ-1), </w:t>
      </w:r>
    </w:p>
    <w:p w14:paraId="1731738E"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protipravno omejevanje konkurence (225. člen KZ-1), </w:t>
      </w:r>
    </w:p>
    <w:p w14:paraId="5F2AD3AB"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povzročitev stečaja z goljufijo ali nevestnim poslovanjem (226. člen KZ-1), </w:t>
      </w:r>
    </w:p>
    <w:p w14:paraId="09073319"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oškodovanje upnikov (227. člen KZ-1), </w:t>
      </w:r>
    </w:p>
    <w:p w14:paraId="743FEFBD"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poslovna goljufija (228. člen KZ-1), </w:t>
      </w:r>
    </w:p>
    <w:p w14:paraId="53DD2590"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goljufija na škodo Evropske unije (229. člen KZ-1), </w:t>
      </w:r>
    </w:p>
    <w:p w14:paraId="65F6E18C"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preslepitev pri pridobitvi in uporabi posojila ali ugodnosti (230. člen KZ-1), </w:t>
      </w:r>
    </w:p>
    <w:p w14:paraId="4B37A8B3"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preslepitev pri poslovanju z vrednostnimi papirji (231. člen KZ-1), </w:t>
      </w:r>
    </w:p>
    <w:p w14:paraId="314FC9FF"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preslepitev kupcev (232. člen KZ-1), </w:t>
      </w:r>
    </w:p>
    <w:p w14:paraId="5D0515D9"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neupravičena uporaba tuje oznake ali modela (233. člen KZ-1), </w:t>
      </w:r>
    </w:p>
    <w:p w14:paraId="27241A59"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neupravičena uporaba tujega izuma ali topografije (234. člen KZ-1), </w:t>
      </w:r>
    </w:p>
    <w:p w14:paraId="2F138D1E"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ponareditev ali uničenje poslovnih listin (235. člen KZ-1), </w:t>
      </w:r>
    </w:p>
    <w:p w14:paraId="1C198800"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izdaja in neupravičena pridobitev poslovne skrivnosti (236. člen KZ-1), </w:t>
      </w:r>
    </w:p>
    <w:p w14:paraId="1A832226"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zloraba informacijskega sistema (237. člen KZ-1), </w:t>
      </w:r>
    </w:p>
    <w:p w14:paraId="33C1BD7C"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zloraba notranje informacije (238. člen KZ-1), </w:t>
      </w:r>
    </w:p>
    <w:p w14:paraId="2A8F01EF"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zloraba trga finančnih instrumentov (239. člen KZ-1), </w:t>
      </w:r>
    </w:p>
    <w:p w14:paraId="4B49F707"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zloraba položaja ali zaupanja pri gospodarski dejavnosti (240. člen KZ-1), </w:t>
      </w:r>
    </w:p>
    <w:p w14:paraId="6F96B323"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nedovoljeno sprejemanje daril (241. člen KZ-1), </w:t>
      </w:r>
    </w:p>
    <w:p w14:paraId="03633FA1"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nedovoljeno dajanje daril (242. člen KZ-1), </w:t>
      </w:r>
    </w:p>
    <w:p w14:paraId="118CA4FC"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lastRenderedPageBreak/>
        <w:t xml:space="preserve">ponarejanje denarja (243. člen KZ-1), </w:t>
      </w:r>
    </w:p>
    <w:p w14:paraId="5BA21270"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ponarejanje in uporaba ponarejenih vrednotnic ali vrednostnih papirjev (244. člen KZ-1), </w:t>
      </w:r>
    </w:p>
    <w:p w14:paraId="73AA4A0C"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pranje denarja (245. člen KZ-1), </w:t>
      </w:r>
    </w:p>
    <w:p w14:paraId="66E795C2"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zloraba negotovinskega plačilnega sredstva (246. člen KZ-1), </w:t>
      </w:r>
    </w:p>
    <w:p w14:paraId="5D6926CA"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uporaba ponarejenega negotovinskega plačilnega sredstva (247. člen KZ-1), </w:t>
      </w:r>
    </w:p>
    <w:p w14:paraId="26020221"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izdelava, pridobitev in odtujitev pripomočkov za ponarejanje (248. člen KZ-1), </w:t>
      </w:r>
    </w:p>
    <w:p w14:paraId="3618714C"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davčna zatajitev (249. člen KZ-1), </w:t>
      </w:r>
    </w:p>
    <w:p w14:paraId="62BF4B1F"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tihotapstvo (250. člen KZ-1), </w:t>
      </w:r>
    </w:p>
    <w:p w14:paraId="5FB1CE49"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zloraba uradnega položaja ali uradnih pravic (257. člen KZ-1), </w:t>
      </w:r>
    </w:p>
    <w:p w14:paraId="4343A12F"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oškodovanje javnih sredstev (257.a člen KZ-1), </w:t>
      </w:r>
    </w:p>
    <w:p w14:paraId="148B59AD"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izdaja tajnih podatkov (260. člen KZ-1), </w:t>
      </w:r>
    </w:p>
    <w:p w14:paraId="40FBEDE8"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jemanje podkupnine (261. člen KZ-1), </w:t>
      </w:r>
    </w:p>
    <w:p w14:paraId="1BE2AFA1"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dajanje podkupnine (262. člen KZ-1), </w:t>
      </w:r>
    </w:p>
    <w:p w14:paraId="62787EDD"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sprejemanje koristi za nezakonito posredovanje (263. člen KZ-1), </w:t>
      </w:r>
    </w:p>
    <w:p w14:paraId="43A7DA26"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 xml:space="preserve">dajanje daril za nezakonito posredovanje (264. člen KZ-1), </w:t>
      </w:r>
    </w:p>
    <w:p w14:paraId="1968B2EF"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hudodelsko združevanje (294. člen KZ-1),</w:t>
      </w:r>
    </w:p>
    <w:p w14:paraId="60A5271B" w14:textId="77777777" w:rsidR="00FE6647" w:rsidRPr="0032671C" w:rsidRDefault="00FE6647" w:rsidP="00FE6647">
      <w:pPr>
        <w:widowControl w:val="0"/>
        <w:numPr>
          <w:ilvl w:val="0"/>
          <w:numId w:val="3"/>
        </w:numPr>
        <w:tabs>
          <w:tab w:val="num" w:pos="1360"/>
        </w:tabs>
        <w:overflowPunct w:val="0"/>
        <w:autoSpaceDE w:val="0"/>
        <w:autoSpaceDN w:val="0"/>
        <w:adjustRightInd w:val="0"/>
        <w:spacing w:line="312" w:lineRule="auto"/>
        <w:ind w:left="1080"/>
        <w:jc w:val="both"/>
        <w:rPr>
          <w:rFonts w:ascii="Garamond" w:hAnsi="Garamond"/>
          <w:sz w:val="22"/>
          <w:szCs w:val="22"/>
          <w:lang w:eastAsia="sl-SI"/>
        </w:rPr>
      </w:pPr>
      <w:r w:rsidRPr="0032671C">
        <w:rPr>
          <w:rFonts w:ascii="Garamond" w:hAnsi="Garamond"/>
          <w:sz w:val="22"/>
          <w:szCs w:val="22"/>
          <w:lang w:eastAsia="sl-SI"/>
        </w:rPr>
        <w:t>ali za primerljiva kazniva dejanja, ki so jih izrekla tuja sodišča .</w:t>
      </w:r>
    </w:p>
    <w:p w14:paraId="3ADA1E0F"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4E6C37A3" w14:textId="5104324E" w:rsidR="00FE6647" w:rsidRPr="0032671C" w:rsidRDefault="00FE6647" w:rsidP="00FE6647">
      <w:pPr>
        <w:widowControl w:val="0"/>
        <w:overflowPunct w:val="0"/>
        <w:autoSpaceDE w:val="0"/>
        <w:autoSpaceDN w:val="0"/>
        <w:adjustRightInd w:val="0"/>
        <w:spacing w:line="312" w:lineRule="auto"/>
        <w:ind w:left="640"/>
        <w:jc w:val="both"/>
        <w:rPr>
          <w:rFonts w:ascii="Garamond" w:hAnsi="Garamond"/>
          <w:sz w:val="22"/>
          <w:szCs w:val="22"/>
          <w:lang w:eastAsia="sl-SI"/>
        </w:rPr>
      </w:pPr>
      <w:r w:rsidRPr="0032671C">
        <w:rPr>
          <w:rFonts w:ascii="Garamond" w:hAnsi="Garamond"/>
          <w:b/>
          <w:bCs/>
          <w:sz w:val="22"/>
          <w:szCs w:val="22"/>
          <w:lang w:eastAsia="sl-SI"/>
        </w:rPr>
        <w:t>Dokazilo</w:t>
      </w:r>
      <w:r w:rsidRPr="0032671C">
        <w:rPr>
          <w:rFonts w:ascii="Garamond" w:hAnsi="Garamond"/>
          <w:sz w:val="22"/>
          <w:szCs w:val="22"/>
          <w:lang w:eastAsia="sl-SI"/>
        </w:rPr>
        <w:t xml:space="preserve">: Enotni evropski dokument v zvezi z oddajo javnega naročila – ESPD in </w:t>
      </w:r>
      <w:r w:rsidR="00F27355" w:rsidRPr="0032671C">
        <w:rPr>
          <w:rFonts w:ascii="Garamond" w:hAnsi="Garamond"/>
          <w:sz w:val="22"/>
          <w:szCs w:val="22"/>
          <w:lang w:eastAsia="sl-SI"/>
        </w:rPr>
        <w:t xml:space="preserve">v ESPD vpiše EMŠO vseh, zgoraj navedenih oseb. </w:t>
      </w:r>
    </w:p>
    <w:p w14:paraId="289F5324" w14:textId="5B5E6CB9" w:rsidR="00FE6647" w:rsidRPr="0032671C" w:rsidRDefault="00FE6647" w:rsidP="00FE6647">
      <w:pPr>
        <w:widowControl w:val="0"/>
        <w:overflowPunct w:val="0"/>
        <w:autoSpaceDE w:val="0"/>
        <w:autoSpaceDN w:val="0"/>
        <w:adjustRightInd w:val="0"/>
        <w:spacing w:line="312" w:lineRule="auto"/>
        <w:ind w:left="640"/>
        <w:jc w:val="both"/>
        <w:rPr>
          <w:rFonts w:ascii="Garamond" w:hAnsi="Garamond"/>
          <w:sz w:val="22"/>
          <w:szCs w:val="22"/>
          <w:lang w:eastAsia="sl-SI"/>
        </w:rPr>
      </w:pPr>
      <w:r w:rsidRPr="0032671C">
        <w:rPr>
          <w:rFonts w:ascii="Garamond" w:hAnsi="Garamond"/>
          <w:sz w:val="22"/>
          <w:szCs w:val="22"/>
          <w:lang w:eastAsia="sl-SI"/>
        </w:rPr>
        <w:t>Namesto</w:t>
      </w:r>
      <w:r w:rsidR="00F27355" w:rsidRPr="0032671C">
        <w:rPr>
          <w:rFonts w:ascii="Garamond" w:hAnsi="Garamond"/>
          <w:sz w:val="22"/>
          <w:szCs w:val="22"/>
          <w:lang w:eastAsia="sl-SI"/>
        </w:rPr>
        <w:t xml:space="preserve"> navedb EMŠO podatka </w:t>
      </w:r>
      <w:r w:rsidRPr="0032671C">
        <w:rPr>
          <w:rFonts w:ascii="Garamond" w:hAnsi="Garamond"/>
          <w:sz w:val="22"/>
          <w:szCs w:val="22"/>
          <w:lang w:eastAsia="sl-SI"/>
        </w:rPr>
        <w:t>lahko ponudnik predloži izpis potrdila iz kazenske evidence, ki ni starejši od 4 mesecev, šteto od roka za oddajo ponudb.</w:t>
      </w:r>
    </w:p>
    <w:p w14:paraId="03454747" w14:textId="77777777" w:rsidR="00FE6647" w:rsidRPr="0032671C" w:rsidRDefault="00FE6647" w:rsidP="00FE6647">
      <w:pPr>
        <w:spacing w:line="312" w:lineRule="auto"/>
        <w:jc w:val="both"/>
        <w:rPr>
          <w:rFonts w:ascii="Garamond" w:hAnsi="Garamond"/>
          <w:sz w:val="22"/>
          <w:szCs w:val="22"/>
          <w:lang w:eastAsia="sl-SI"/>
        </w:rPr>
      </w:pPr>
    </w:p>
    <w:p w14:paraId="13CC0EF1" w14:textId="77777777" w:rsidR="00FE6647" w:rsidRPr="0032671C" w:rsidRDefault="00FE6647" w:rsidP="00FE6647">
      <w:pPr>
        <w:widowControl w:val="0"/>
        <w:overflowPunct w:val="0"/>
        <w:autoSpaceDE w:val="0"/>
        <w:autoSpaceDN w:val="0"/>
        <w:adjustRightInd w:val="0"/>
        <w:spacing w:line="312" w:lineRule="auto"/>
        <w:ind w:left="640"/>
        <w:jc w:val="both"/>
        <w:rPr>
          <w:rFonts w:ascii="Garamond" w:hAnsi="Garamond"/>
          <w:sz w:val="22"/>
          <w:szCs w:val="22"/>
          <w:lang w:eastAsia="sl-SI"/>
        </w:rPr>
      </w:pPr>
    </w:p>
    <w:p w14:paraId="1665E41C" w14:textId="77777777" w:rsidR="00FE6647" w:rsidRPr="0032671C" w:rsidRDefault="00FE6647" w:rsidP="00FE6647">
      <w:pPr>
        <w:widowControl w:val="0"/>
        <w:overflowPunct w:val="0"/>
        <w:autoSpaceDE w:val="0"/>
        <w:autoSpaceDN w:val="0"/>
        <w:adjustRightInd w:val="0"/>
        <w:spacing w:line="312" w:lineRule="auto"/>
        <w:ind w:left="640"/>
        <w:jc w:val="both"/>
        <w:rPr>
          <w:rFonts w:ascii="Garamond" w:hAnsi="Garamond"/>
          <w:sz w:val="22"/>
          <w:szCs w:val="22"/>
          <w:lang w:eastAsia="sl-SI"/>
        </w:rPr>
      </w:pPr>
      <w:r w:rsidRPr="0032671C">
        <w:rPr>
          <w:rFonts w:ascii="Garamond" w:hAnsi="Garamond"/>
          <w:sz w:val="22"/>
          <w:szCs w:val="22"/>
          <w:lang w:eastAsia="sl-SI"/>
        </w:rPr>
        <w:t>Dopusti se popravni mehanizem.</w:t>
      </w:r>
    </w:p>
    <w:p w14:paraId="5DECC543" w14:textId="77777777" w:rsidR="00FE6647" w:rsidRPr="0032671C" w:rsidRDefault="00FE6647" w:rsidP="00FE6647">
      <w:pPr>
        <w:spacing w:line="312" w:lineRule="auto"/>
        <w:jc w:val="both"/>
        <w:rPr>
          <w:rFonts w:ascii="Garamond" w:hAnsi="Garamond"/>
          <w:sz w:val="22"/>
          <w:szCs w:val="22"/>
          <w:lang w:eastAsia="sl-SI"/>
        </w:rPr>
      </w:pPr>
    </w:p>
    <w:p w14:paraId="5F5872EE" w14:textId="77777777" w:rsidR="00FE6647" w:rsidRPr="0032671C" w:rsidRDefault="00FE6647" w:rsidP="00FE6647">
      <w:pPr>
        <w:widowControl w:val="0"/>
        <w:overflowPunct w:val="0"/>
        <w:autoSpaceDE w:val="0"/>
        <w:autoSpaceDN w:val="0"/>
        <w:adjustRightInd w:val="0"/>
        <w:spacing w:line="312" w:lineRule="auto"/>
        <w:ind w:left="640"/>
        <w:jc w:val="both"/>
        <w:rPr>
          <w:rFonts w:ascii="Garamond" w:hAnsi="Garamond"/>
          <w:sz w:val="22"/>
          <w:szCs w:val="22"/>
          <w:lang w:eastAsia="sl-SI"/>
        </w:rPr>
      </w:pPr>
      <w:r w:rsidRPr="0032671C">
        <w:rPr>
          <w:rFonts w:ascii="Garamond" w:hAnsi="Garamond"/>
          <w:b/>
          <w:sz w:val="22"/>
          <w:szCs w:val="22"/>
          <w:lang w:eastAsia="sl-SI"/>
        </w:rPr>
        <w:t>8.1.2.</w:t>
      </w:r>
      <w:r w:rsidRPr="0032671C">
        <w:rPr>
          <w:rFonts w:ascii="Garamond" w:hAnsi="Garamond"/>
          <w:sz w:val="22"/>
          <w:szCs w:val="22"/>
          <w:lang w:eastAsia="sl-SI"/>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F3DFB43"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67DD1B45" w14:textId="77777777" w:rsidR="00FE6647" w:rsidRPr="0032671C" w:rsidRDefault="00FE6647" w:rsidP="00FE6647">
      <w:pPr>
        <w:widowControl w:val="0"/>
        <w:autoSpaceDE w:val="0"/>
        <w:autoSpaceDN w:val="0"/>
        <w:adjustRightInd w:val="0"/>
        <w:spacing w:line="312" w:lineRule="auto"/>
        <w:ind w:left="640"/>
        <w:jc w:val="both"/>
        <w:rPr>
          <w:rFonts w:ascii="Garamond" w:hAnsi="Garamond"/>
          <w:sz w:val="22"/>
          <w:szCs w:val="22"/>
          <w:lang w:eastAsia="sl-SI"/>
        </w:rPr>
      </w:pPr>
      <w:r w:rsidRPr="0032671C">
        <w:rPr>
          <w:rFonts w:ascii="Garamond" w:hAnsi="Garamond"/>
          <w:b/>
          <w:bCs/>
          <w:sz w:val="22"/>
          <w:szCs w:val="22"/>
          <w:lang w:eastAsia="sl-SI"/>
        </w:rPr>
        <w:t>Dokazilo</w:t>
      </w:r>
      <w:r w:rsidRPr="0032671C">
        <w:rPr>
          <w:rFonts w:ascii="Garamond" w:hAnsi="Garamond"/>
          <w:sz w:val="22"/>
          <w:szCs w:val="22"/>
          <w:lang w:eastAsia="sl-SI"/>
        </w:rPr>
        <w:t>: Enotni evropski dokument v zvezi z oddajo javnega naročila – ESPD</w:t>
      </w:r>
    </w:p>
    <w:p w14:paraId="3597DABE" w14:textId="77777777" w:rsidR="00F27355" w:rsidRPr="0032671C" w:rsidRDefault="00F27355" w:rsidP="00F27355">
      <w:pPr>
        <w:widowControl w:val="0"/>
        <w:overflowPunct w:val="0"/>
        <w:autoSpaceDE w:val="0"/>
        <w:autoSpaceDN w:val="0"/>
        <w:adjustRightInd w:val="0"/>
        <w:spacing w:line="312" w:lineRule="auto"/>
        <w:ind w:left="640"/>
        <w:jc w:val="both"/>
        <w:rPr>
          <w:rFonts w:ascii="Garamond" w:hAnsi="Garamond"/>
          <w:sz w:val="22"/>
          <w:szCs w:val="22"/>
          <w:lang w:eastAsia="sl-SI"/>
        </w:rPr>
      </w:pPr>
      <w:r w:rsidRPr="0032671C">
        <w:rPr>
          <w:rFonts w:ascii="Garamond" w:hAnsi="Garamond"/>
          <w:sz w:val="22"/>
          <w:szCs w:val="22"/>
          <w:lang w:eastAsia="sl-SI"/>
        </w:rPr>
        <w:t>Dopusti se popravni mehanizem.</w:t>
      </w:r>
    </w:p>
    <w:p w14:paraId="66D5DD4E" w14:textId="77777777" w:rsidR="00F27355" w:rsidRPr="0032671C" w:rsidRDefault="00F27355" w:rsidP="00FE6647">
      <w:pPr>
        <w:widowControl w:val="0"/>
        <w:autoSpaceDE w:val="0"/>
        <w:autoSpaceDN w:val="0"/>
        <w:adjustRightInd w:val="0"/>
        <w:spacing w:line="312" w:lineRule="auto"/>
        <w:ind w:left="640"/>
        <w:jc w:val="both"/>
        <w:rPr>
          <w:rFonts w:ascii="Garamond" w:hAnsi="Garamond"/>
          <w:sz w:val="22"/>
          <w:szCs w:val="22"/>
          <w:lang w:eastAsia="sl-SI"/>
        </w:rPr>
      </w:pPr>
    </w:p>
    <w:p w14:paraId="286C0F6B"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54983E2F" w14:textId="77777777" w:rsidR="00FE6647" w:rsidRPr="0032671C" w:rsidRDefault="00FE6647" w:rsidP="00FE6647">
      <w:pPr>
        <w:widowControl w:val="0"/>
        <w:overflowPunct w:val="0"/>
        <w:autoSpaceDE w:val="0"/>
        <w:autoSpaceDN w:val="0"/>
        <w:adjustRightInd w:val="0"/>
        <w:spacing w:line="312" w:lineRule="auto"/>
        <w:ind w:left="640"/>
        <w:jc w:val="both"/>
        <w:rPr>
          <w:rFonts w:ascii="Garamond" w:hAnsi="Garamond"/>
          <w:sz w:val="22"/>
          <w:szCs w:val="22"/>
          <w:lang w:eastAsia="sl-SI"/>
        </w:rPr>
      </w:pPr>
      <w:r w:rsidRPr="0032671C">
        <w:rPr>
          <w:rFonts w:ascii="Garamond" w:hAnsi="Garamond"/>
          <w:b/>
          <w:bCs/>
          <w:sz w:val="22"/>
          <w:szCs w:val="22"/>
          <w:lang w:eastAsia="sl-SI"/>
        </w:rPr>
        <w:t xml:space="preserve">8.1.3. </w:t>
      </w:r>
      <w:r w:rsidRPr="0032671C">
        <w:rPr>
          <w:rFonts w:ascii="Garamond" w:hAnsi="Garamond"/>
          <w:sz w:val="22"/>
          <w:szCs w:val="22"/>
          <w:lang w:eastAsia="sl-SI"/>
        </w:rPr>
        <w:t>Naročnik bo iz postopka javnega naročanja izključil ponudnika,</w:t>
      </w:r>
      <w:r w:rsidRPr="0032671C">
        <w:rPr>
          <w:rFonts w:ascii="Garamond" w:hAnsi="Garamond"/>
          <w:b/>
          <w:bCs/>
          <w:sz w:val="22"/>
          <w:szCs w:val="22"/>
          <w:lang w:eastAsia="sl-SI"/>
        </w:rPr>
        <w:t xml:space="preserve"> </w:t>
      </w:r>
      <w:r w:rsidRPr="0032671C">
        <w:rPr>
          <w:rFonts w:ascii="Garamond" w:hAnsi="Garamond"/>
          <w:sz w:val="22"/>
          <w:szCs w:val="22"/>
          <w:lang w:eastAsia="sl-SI"/>
        </w:rPr>
        <w:t>če je ta na dan, ko poteče rok za</w:t>
      </w:r>
      <w:r w:rsidRPr="0032671C">
        <w:rPr>
          <w:rFonts w:ascii="Garamond" w:hAnsi="Garamond"/>
          <w:b/>
          <w:bCs/>
          <w:sz w:val="22"/>
          <w:szCs w:val="22"/>
          <w:lang w:eastAsia="sl-SI"/>
        </w:rPr>
        <w:t xml:space="preserve"> </w:t>
      </w:r>
      <w:r w:rsidRPr="0032671C">
        <w:rPr>
          <w:rFonts w:ascii="Garamond" w:hAnsi="Garamond"/>
          <w:sz w:val="22"/>
          <w:szCs w:val="22"/>
          <w:lang w:eastAsia="sl-SI"/>
        </w:rPr>
        <w:t>oddajo ponudb, izločen iz postopkov oddaje javnih naročil zaradi uvrstitve v evidenco gospodarskih subjektov z negativnimi referencami.</w:t>
      </w:r>
    </w:p>
    <w:p w14:paraId="6F966165"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7723551A" w14:textId="77777777" w:rsidR="00FE6647" w:rsidRPr="0032671C" w:rsidRDefault="00FE6647" w:rsidP="00FE6647">
      <w:pPr>
        <w:widowControl w:val="0"/>
        <w:autoSpaceDE w:val="0"/>
        <w:autoSpaceDN w:val="0"/>
        <w:adjustRightInd w:val="0"/>
        <w:spacing w:line="312" w:lineRule="auto"/>
        <w:ind w:left="640"/>
        <w:jc w:val="both"/>
        <w:rPr>
          <w:rFonts w:ascii="Garamond" w:hAnsi="Garamond"/>
          <w:sz w:val="22"/>
          <w:szCs w:val="22"/>
          <w:lang w:eastAsia="sl-SI"/>
        </w:rPr>
      </w:pPr>
      <w:r w:rsidRPr="0032671C">
        <w:rPr>
          <w:rFonts w:ascii="Garamond" w:hAnsi="Garamond"/>
          <w:b/>
          <w:bCs/>
          <w:sz w:val="22"/>
          <w:szCs w:val="22"/>
          <w:lang w:eastAsia="sl-SI"/>
        </w:rPr>
        <w:t>Dokazilo</w:t>
      </w:r>
      <w:r w:rsidRPr="0032671C">
        <w:rPr>
          <w:rFonts w:ascii="Garamond" w:hAnsi="Garamond"/>
          <w:sz w:val="22"/>
          <w:szCs w:val="22"/>
          <w:lang w:eastAsia="sl-SI"/>
        </w:rPr>
        <w:t>: Enotni evropski dokument v zvezi z oddajo javnega naročila – ESPD</w:t>
      </w:r>
    </w:p>
    <w:p w14:paraId="2184B890"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7BA9385D" w14:textId="77777777" w:rsidR="00FE6647" w:rsidRPr="0032671C" w:rsidRDefault="00FE6647" w:rsidP="00FE6647">
      <w:pPr>
        <w:spacing w:line="312" w:lineRule="auto"/>
        <w:ind w:left="640"/>
        <w:jc w:val="both"/>
        <w:rPr>
          <w:rFonts w:ascii="Garamond" w:hAnsi="Garamond"/>
          <w:sz w:val="22"/>
          <w:szCs w:val="22"/>
          <w:lang w:eastAsia="sl-SI"/>
        </w:rPr>
      </w:pPr>
      <w:r w:rsidRPr="0032671C">
        <w:rPr>
          <w:rFonts w:ascii="Garamond" w:hAnsi="Garamond"/>
          <w:b/>
          <w:bCs/>
          <w:sz w:val="22"/>
          <w:szCs w:val="22"/>
          <w:lang w:eastAsia="sl-SI"/>
        </w:rPr>
        <w:t xml:space="preserve">8.1.4.  </w:t>
      </w:r>
      <w:r w:rsidRPr="0032671C">
        <w:rPr>
          <w:rFonts w:ascii="Garamond" w:hAnsi="Garamond"/>
          <w:sz w:val="22"/>
          <w:szCs w:val="22"/>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5E42FA3" w14:textId="77777777" w:rsidR="00FE6647" w:rsidRPr="0032671C" w:rsidRDefault="00FE6647" w:rsidP="00FE6647">
      <w:pPr>
        <w:spacing w:line="312" w:lineRule="auto"/>
        <w:ind w:left="640"/>
        <w:jc w:val="both"/>
        <w:rPr>
          <w:rFonts w:ascii="Garamond" w:hAnsi="Garamond"/>
          <w:sz w:val="22"/>
          <w:szCs w:val="22"/>
          <w:lang w:eastAsia="sl-SI"/>
        </w:rPr>
      </w:pPr>
    </w:p>
    <w:p w14:paraId="3E0450C3" w14:textId="77777777" w:rsidR="00FE6647" w:rsidRPr="0032671C" w:rsidRDefault="00FE6647" w:rsidP="00FE6647">
      <w:pPr>
        <w:widowControl w:val="0"/>
        <w:overflowPunct w:val="0"/>
        <w:autoSpaceDE w:val="0"/>
        <w:autoSpaceDN w:val="0"/>
        <w:adjustRightInd w:val="0"/>
        <w:spacing w:line="312" w:lineRule="auto"/>
        <w:ind w:left="640"/>
        <w:jc w:val="both"/>
        <w:rPr>
          <w:rFonts w:ascii="Garamond" w:hAnsi="Garamond"/>
          <w:sz w:val="22"/>
          <w:szCs w:val="22"/>
          <w:lang w:eastAsia="sl-SI"/>
        </w:rPr>
      </w:pPr>
      <w:r w:rsidRPr="0032671C">
        <w:rPr>
          <w:rFonts w:ascii="Garamond" w:hAnsi="Garamond"/>
          <w:sz w:val="22"/>
          <w:szCs w:val="22"/>
          <w:lang w:eastAsia="sl-SI"/>
        </w:rPr>
        <w:t>Dopusti se popravni mehanizem.</w:t>
      </w:r>
    </w:p>
    <w:p w14:paraId="469B2CCB" w14:textId="77777777" w:rsidR="00FE6647" w:rsidRPr="0032671C" w:rsidRDefault="00FE6647" w:rsidP="00FE6647">
      <w:pPr>
        <w:spacing w:line="312" w:lineRule="auto"/>
        <w:ind w:left="640"/>
        <w:jc w:val="both"/>
        <w:rPr>
          <w:rFonts w:ascii="Garamond" w:hAnsi="Garamond"/>
          <w:sz w:val="22"/>
          <w:szCs w:val="22"/>
          <w:lang w:eastAsia="sl-SI"/>
        </w:rPr>
      </w:pPr>
    </w:p>
    <w:p w14:paraId="4A124D6C" w14:textId="77777777" w:rsidR="00FE6647" w:rsidRPr="0032671C" w:rsidRDefault="00FE6647" w:rsidP="00FE6647">
      <w:pPr>
        <w:widowControl w:val="0"/>
        <w:overflowPunct w:val="0"/>
        <w:autoSpaceDE w:val="0"/>
        <w:autoSpaceDN w:val="0"/>
        <w:adjustRightInd w:val="0"/>
        <w:spacing w:line="312" w:lineRule="auto"/>
        <w:ind w:left="640"/>
        <w:jc w:val="both"/>
        <w:rPr>
          <w:rFonts w:ascii="Garamond" w:hAnsi="Garamond"/>
          <w:sz w:val="22"/>
          <w:szCs w:val="22"/>
          <w:lang w:eastAsia="sl-SI"/>
        </w:rPr>
      </w:pPr>
      <w:r w:rsidRPr="0032671C">
        <w:rPr>
          <w:rFonts w:ascii="Garamond" w:hAnsi="Garamond"/>
          <w:b/>
          <w:bCs/>
          <w:sz w:val="22"/>
          <w:szCs w:val="22"/>
          <w:lang w:eastAsia="sl-SI"/>
        </w:rPr>
        <w:t>Dokazilo</w:t>
      </w:r>
      <w:r w:rsidRPr="0032671C">
        <w:rPr>
          <w:rFonts w:ascii="Garamond" w:hAnsi="Garamond"/>
          <w:sz w:val="22"/>
          <w:szCs w:val="22"/>
          <w:lang w:eastAsia="sl-SI"/>
        </w:rPr>
        <w:t>: Enotni evropski dokument v zvezi z oddajo javnega naročila – ESPD</w:t>
      </w:r>
    </w:p>
    <w:p w14:paraId="3B3114BB" w14:textId="77777777" w:rsidR="00FE6647" w:rsidRPr="0032671C" w:rsidRDefault="00FE6647" w:rsidP="00FE6647">
      <w:pPr>
        <w:widowControl w:val="0"/>
        <w:autoSpaceDE w:val="0"/>
        <w:autoSpaceDN w:val="0"/>
        <w:adjustRightInd w:val="0"/>
        <w:spacing w:line="312" w:lineRule="auto"/>
        <w:ind w:left="1280" w:hanging="640"/>
        <w:jc w:val="both"/>
        <w:rPr>
          <w:rFonts w:ascii="Garamond" w:hAnsi="Garamond"/>
          <w:sz w:val="22"/>
          <w:szCs w:val="22"/>
          <w:lang w:eastAsia="sl-SI"/>
        </w:rPr>
      </w:pPr>
    </w:p>
    <w:p w14:paraId="64F5245F" w14:textId="77777777" w:rsidR="00FE6647" w:rsidRPr="0032671C" w:rsidRDefault="00FE6647" w:rsidP="00FE6647">
      <w:pPr>
        <w:widowControl w:val="0"/>
        <w:autoSpaceDE w:val="0"/>
        <w:autoSpaceDN w:val="0"/>
        <w:adjustRightInd w:val="0"/>
        <w:spacing w:line="312" w:lineRule="auto"/>
        <w:ind w:left="1280" w:hanging="640"/>
        <w:jc w:val="both"/>
        <w:rPr>
          <w:rFonts w:ascii="Garamond" w:hAnsi="Garamond"/>
          <w:b/>
          <w:sz w:val="22"/>
          <w:szCs w:val="22"/>
          <w:lang w:eastAsia="sl-SI"/>
        </w:rPr>
      </w:pPr>
      <w:r w:rsidRPr="0032671C">
        <w:rPr>
          <w:rFonts w:ascii="Garamond" w:hAnsi="Garamond"/>
          <w:b/>
          <w:sz w:val="22"/>
          <w:szCs w:val="22"/>
          <w:lang w:eastAsia="sl-SI"/>
        </w:rPr>
        <w:t>Pogoje usposobljenosti mora izpolnjevati tudi vsak  nominirani podizvajalec in zato predložiti ESPD obrazec (na zahtevo naročnika pa tudi ustrezna dokazila).</w:t>
      </w:r>
    </w:p>
    <w:p w14:paraId="2B813392" w14:textId="77777777" w:rsidR="00FE6647" w:rsidRPr="0032671C" w:rsidRDefault="00FE6647" w:rsidP="00FE6647">
      <w:pPr>
        <w:spacing w:line="312" w:lineRule="auto"/>
        <w:jc w:val="both"/>
        <w:rPr>
          <w:rFonts w:ascii="Garamond" w:hAnsi="Garamond"/>
          <w:sz w:val="22"/>
          <w:szCs w:val="22"/>
          <w:lang w:eastAsia="sl-SI"/>
        </w:rPr>
      </w:pPr>
    </w:p>
    <w:p w14:paraId="16A42077" w14:textId="77777777" w:rsidR="00FE6647" w:rsidRPr="0032671C" w:rsidRDefault="00FE6647" w:rsidP="00FE6647">
      <w:pPr>
        <w:spacing w:line="312" w:lineRule="auto"/>
        <w:jc w:val="both"/>
        <w:rPr>
          <w:rFonts w:ascii="Garamond" w:hAnsi="Garamond"/>
          <w:sz w:val="22"/>
          <w:szCs w:val="22"/>
          <w:lang w:eastAsia="sl-SI"/>
        </w:rPr>
      </w:pPr>
    </w:p>
    <w:p w14:paraId="317E2017"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b/>
          <w:bCs/>
          <w:i/>
          <w:iCs/>
          <w:sz w:val="22"/>
          <w:szCs w:val="22"/>
          <w:lang w:eastAsia="sl-SI"/>
        </w:rPr>
        <w:t>8.2. Sposobnost za opravljanje poklicne dejavnosti</w:t>
      </w:r>
    </w:p>
    <w:p w14:paraId="4EA1E84C"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34599290" w14:textId="77777777" w:rsidR="00FE6647" w:rsidRPr="0032671C" w:rsidRDefault="00FE6647" w:rsidP="00FE6647">
      <w:pPr>
        <w:widowControl w:val="0"/>
        <w:overflowPunct w:val="0"/>
        <w:autoSpaceDE w:val="0"/>
        <w:autoSpaceDN w:val="0"/>
        <w:adjustRightInd w:val="0"/>
        <w:spacing w:line="312" w:lineRule="auto"/>
        <w:ind w:left="360"/>
        <w:jc w:val="both"/>
        <w:rPr>
          <w:rFonts w:ascii="Garamond" w:hAnsi="Garamond"/>
          <w:b/>
          <w:bCs/>
          <w:sz w:val="22"/>
          <w:szCs w:val="22"/>
          <w:lang w:eastAsia="sl-SI"/>
        </w:rPr>
      </w:pPr>
      <w:r w:rsidRPr="0032671C">
        <w:rPr>
          <w:rFonts w:ascii="Garamond" w:hAnsi="Garamond"/>
          <w:sz w:val="22"/>
          <w:szCs w:val="22"/>
          <w:lang w:eastAsia="sl-SI"/>
        </w:rPr>
        <w:t>8.2.1 Ponudnik je registriran za opravljanje dejavnosti, ki je predmet javnega naročila.</w:t>
      </w:r>
    </w:p>
    <w:p w14:paraId="6B5867D1"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39939E09"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b/>
          <w:bCs/>
          <w:sz w:val="22"/>
          <w:szCs w:val="22"/>
          <w:lang w:eastAsia="sl-SI"/>
        </w:rPr>
        <w:t>Dokazilo</w:t>
      </w:r>
      <w:r w:rsidRPr="0032671C">
        <w:rPr>
          <w:rFonts w:ascii="Garamond" w:hAnsi="Garamond"/>
          <w:sz w:val="22"/>
          <w:szCs w:val="22"/>
          <w:lang w:eastAsia="sl-SI"/>
        </w:rPr>
        <w:t>: Enotni evropski dokument v zvezi z oddajo javnega naročila – ESPD</w:t>
      </w:r>
    </w:p>
    <w:p w14:paraId="6F228254"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22411932" w14:textId="502B38AA" w:rsidR="00991265" w:rsidRPr="0032671C" w:rsidRDefault="00991265" w:rsidP="00991265">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 8.2.2. Da je vpisan v enega od registrov, ki ga vodi JAZMP (po skupini registrov):</w:t>
      </w:r>
    </w:p>
    <w:p w14:paraId="367045AB" w14:textId="77777777" w:rsidR="00991265" w:rsidRPr="0032671C" w:rsidRDefault="00991265" w:rsidP="00991265">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registrov poslovnih subjektov s sedežem v Republiki Sloveniji, ki opravljajo dejavnost na področju medicinskih pripomočkov, registriranih po začetku uporabe Uredbe o medicinskih pripomočkih (EU) št. 2017/745</w:t>
      </w:r>
    </w:p>
    <w:p w14:paraId="0C2D74EF" w14:textId="77777777" w:rsidR="00991265" w:rsidRPr="0032671C" w:rsidRDefault="00991265" w:rsidP="00991265">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registrov  poslovnih subjektov z dejavnostjo na področju medicinskih pripomočkov pred začetkom uporabe Uredbe o medicinskih pripomočkih (EU) št. 2017/745</w:t>
      </w:r>
    </w:p>
    <w:p w14:paraId="46EBB710" w14:textId="77777777" w:rsidR="00991265" w:rsidRPr="0032671C" w:rsidRDefault="00991265" w:rsidP="00991265">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 - registrov medicinskih pripomočkov skladnih z MDR, katerih proizvajalci oz. predstavniki proizvajalcev imajo sedež v RS</w:t>
      </w:r>
    </w:p>
    <w:p w14:paraId="5BDAAA2A" w14:textId="77777777" w:rsidR="00991265" w:rsidRPr="0032671C" w:rsidRDefault="00991265" w:rsidP="00991265">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registrov medicinskih pripomočkov skladnih z Direktivo 90/385/ES o aktivnih medicinskih pripomočkih za vsaditev, Direktivo 93/42/EGS o medicinskih pripomočkih, Direktivo 98/79/ES o in vitro diagnostičnih medicinskih pripomočkih</w:t>
      </w:r>
    </w:p>
    <w:p w14:paraId="6EBF06CA" w14:textId="77777777" w:rsidR="00991265" w:rsidRPr="0032671C" w:rsidRDefault="00991265" w:rsidP="00991265">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registrov medicinskih pripomočkov, katerih proizvajalci oz. predstavniki proizvajalcev imajo sedež v RS</w:t>
      </w:r>
    </w:p>
    <w:p w14:paraId="3174650D" w14:textId="77777777" w:rsidR="00991265" w:rsidRPr="0032671C" w:rsidRDefault="00991265" w:rsidP="00991265">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 </w:t>
      </w:r>
    </w:p>
    <w:p w14:paraId="59556C54" w14:textId="77777777" w:rsidR="00991265" w:rsidRPr="0032671C" w:rsidRDefault="00991265" w:rsidP="00991265">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D29ACBB" w14:textId="77777777" w:rsidR="00991265" w:rsidRPr="0032671C" w:rsidRDefault="00991265" w:rsidP="00991265">
      <w:pPr>
        <w:widowControl w:val="0"/>
        <w:autoSpaceDE w:val="0"/>
        <w:autoSpaceDN w:val="0"/>
        <w:adjustRightInd w:val="0"/>
        <w:spacing w:line="312" w:lineRule="auto"/>
        <w:jc w:val="both"/>
        <w:rPr>
          <w:rFonts w:ascii="Garamond" w:hAnsi="Garamond"/>
          <w:sz w:val="22"/>
          <w:szCs w:val="22"/>
          <w:lang w:eastAsia="sl-SI"/>
        </w:rPr>
      </w:pPr>
    </w:p>
    <w:p w14:paraId="7BB68528" w14:textId="02D45016" w:rsidR="00991265" w:rsidRPr="0032671C" w:rsidRDefault="00991265" w:rsidP="00991265">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lastRenderedPageBreak/>
        <w:t>Naročnik bo priznal usposobljenost in sposobnost ponudnikom, ki bodo izpolnili vse zahtevane pogoje in predložili ustrezna dokazila.</w:t>
      </w:r>
    </w:p>
    <w:p w14:paraId="19EEC029"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3AC8C353" w14:textId="77777777" w:rsidR="000C6A0F" w:rsidRPr="0032671C" w:rsidRDefault="00FE6647" w:rsidP="00FE6647">
      <w:pPr>
        <w:widowControl w:val="0"/>
        <w:autoSpaceDE w:val="0"/>
        <w:autoSpaceDN w:val="0"/>
        <w:adjustRightInd w:val="0"/>
        <w:spacing w:line="312" w:lineRule="auto"/>
        <w:jc w:val="both"/>
        <w:rPr>
          <w:rFonts w:ascii="Garamond" w:hAnsi="Garamond"/>
          <w:b/>
          <w:bCs/>
          <w:i/>
          <w:iCs/>
          <w:sz w:val="22"/>
          <w:szCs w:val="22"/>
          <w:lang w:eastAsia="sl-SI"/>
        </w:rPr>
      </w:pPr>
      <w:r w:rsidRPr="0032671C">
        <w:rPr>
          <w:rFonts w:ascii="Garamond" w:hAnsi="Garamond"/>
          <w:b/>
          <w:bCs/>
          <w:i/>
          <w:iCs/>
          <w:sz w:val="22"/>
          <w:szCs w:val="22"/>
          <w:lang w:eastAsia="sl-SI"/>
        </w:rPr>
        <w:t>8.3.</w:t>
      </w:r>
      <w:r w:rsidR="000C6A0F" w:rsidRPr="0032671C">
        <w:rPr>
          <w:rFonts w:ascii="Garamond" w:hAnsi="Garamond"/>
          <w:b/>
          <w:bCs/>
          <w:i/>
          <w:iCs/>
          <w:sz w:val="22"/>
          <w:szCs w:val="22"/>
          <w:lang w:eastAsia="sl-SI"/>
        </w:rPr>
        <w:t>Druge zahteve naročnika</w:t>
      </w:r>
    </w:p>
    <w:p w14:paraId="10018B43" w14:textId="77777777" w:rsidR="000C6A0F" w:rsidRPr="0032671C" w:rsidRDefault="000C6A0F" w:rsidP="00FE6647">
      <w:pPr>
        <w:widowControl w:val="0"/>
        <w:autoSpaceDE w:val="0"/>
        <w:autoSpaceDN w:val="0"/>
        <w:adjustRightInd w:val="0"/>
        <w:spacing w:line="312" w:lineRule="auto"/>
        <w:jc w:val="both"/>
        <w:rPr>
          <w:rFonts w:ascii="Garamond" w:hAnsi="Garamond"/>
          <w:b/>
          <w:bCs/>
          <w:i/>
          <w:iCs/>
          <w:sz w:val="22"/>
          <w:szCs w:val="22"/>
          <w:lang w:eastAsia="sl-SI"/>
        </w:rPr>
      </w:pPr>
    </w:p>
    <w:p w14:paraId="774EB13E" w14:textId="7659F0A2"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r w:rsidRPr="0032671C">
        <w:rPr>
          <w:rFonts w:ascii="Garamond" w:hAnsi="Garamond"/>
          <w:b/>
          <w:bCs/>
          <w:i/>
          <w:iCs/>
          <w:sz w:val="22"/>
          <w:szCs w:val="22"/>
          <w:lang w:eastAsia="sl-SI"/>
        </w:rPr>
        <w:t xml:space="preserve"> </w:t>
      </w:r>
      <w:r w:rsidR="000C6A0F" w:rsidRPr="0032671C">
        <w:rPr>
          <w:rFonts w:ascii="Garamond" w:hAnsi="Garamond"/>
          <w:sz w:val="22"/>
          <w:szCs w:val="22"/>
          <w:lang w:eastAsia="sl-SI"/>
        </w:rPr>
        <w:t xml:space="preserve">Z oddajo ponudbe se ponudnik zavezuje, da bo </w:t>
      </w:r>
      <w:r w:rsidR="002C51B0" w:rsidRPr="0032671C">
        <w:rPr>
          <w:rFonts w:ascii="Garamond" w:hAnsi="Garamond"/>
          <w:sz w:val="22"/>
          <w:szCs w:val="22"/>
          <w:lang w:eastAsia="sl-SI"/>
        </w:rPr>
        <w:t>izpolnil naslednje zahteve naročnika:</w:t>
      </w:r>
    </w:p>
    <w:p w14:paraId="163AA651" w14:textId="77777777" w:rsidR="00FE6647" w:rsidRPr="0032671C" w:rsidRDefault="00FE6647" w:rsidP="00FE6647">
      <w:pPr>
        <w:spacing w:line="312" w:lineRule="auto"/>
        <w:jc w:val="both"/>
        <w:rPr>
          <w:rFonts w:ascii="Garamond" w:hAnsi="Garamond"/>
          <w:sz w:val="22"/>
          <w:szCs w:val="22"/>
          <w:lang w:eastAsia="sl-SI"/>
        </w:rPr>
      </w:pPr>
    </w:p>
    <w:p w14:paraId="630B3083" w14:textId="651B3830" w:rsidR="00FE6647" w:rsidRPr="0032671C" w:rsidRDefault="00FE6647" w:rsidP="002C51B0">
      <w:pPr>
        <w:pStyle w:val="Odstavekseznama"/>
        <w:numPr>
          <w:ilvl w:val="1"/>
          <w:numId w:val="37"/>
        </w:numPr>
        <w:spacing w:line="312" w:lineRule="auto"/>
        <w:jc w:val="both"/>
        <w:rPr>
          <w:rFonts w:ascii="Garamond" w:hAnsi="Garamond"/>
          <w:sz w:val="22"/>
          <w:szCs w:val="22"/>
        </w:rPr>
      </w:pPr>
      <w:r w:rsidRPr="0032671C">
        <w:rPr>
          <w:rFonts w:ascii="Garamond" w:hAnsi="Garamond"/>
          <w:sz w:val="22"/>
          <w:szCs w:val="22"/>
        </w:rPr>
        <w:t xml:space="preserve">Da  zagotavlja dostavo blaga </w:t>
      </w:r>
      <w:proofErr w:type="spellStart"/>
      <w:r w:rsidRPr="0032671C">
        <w:rPr>
          <w:rFonts w:ascii="Garamond" w:hAnsi="Garamond"/>
          <w:sz w:val="22"/>
          <w:szCs w:val="22"/>
        </w:rPr>
        <w:t>ddp</w:t>
      </w:r>
      <w:proofErr w:type="spellEnd"/>
      <w:r w:rsidRPr="0032671C">
        <w:rPr>
          <w:rFonts w:ascii="Garamond" w:hAnsi="Garamond"/>
          <w:sz w:val="22"/>
          <w:szCs w:val="22"/>
        </w:rPr>
        <w:t xml:space="preserve"> Splošna bolnišnica Celje</w:t>
      </w:r>
      <w:r w:rsidR="001473D0" w:rsidRPr="0032671C">
        <w:rPr>
          <w:rFonts w:ascii="Garamond" w:hAnsi="Garamond"/>
          <w:sz w:val="22"/>
          <w:szCs w:val="22"/>
        </w:rPr>
        <w:t>.</w:t>
      </w:r>
      <w:r w:rsidRPr="0032671C">
        <w:rPr>
          <w:rFonts w:ascii="Garamond" w:hAnsi="Garamond"/>
          <w:sz w:val="22"/>
          <w:szCs w:val="22"/>
        </w:rPr>
        <w:t xml:space="preserve"> (v delovnem času naročnika od ponedeljka do petka). </w:t>
      </w:r>
    </w:p>
    <w:p w14:paraId="0C4327DA" w14:textId="77777777" w:rsidR="002C51B0" w:rsidRPr="0032671C" w:rsidRDefault="002C51B0" w:rsidP="00FE6647">
      <w:pPr>
        <w:spacing w:line="312" w:lineRule="auto"/>
        <w:ind w:left="720"/>
        <w:jc w:val="both"/>
        <w:rPr>
          <w:rFonts w:ascii="Garamond" w:hAnsi="Garamond"/>
          <w:sz w:val="22"/>
          <w:szCs w:val="22"/>
          <w:lang w:eastAsia="sl-SI"/>
        </w:rPr>
      </w:pPr>
    </w:p>
    <w:p w14:paraId="37D2FB8B" w14:textId="77777777" w:rsidR="00FE6647" w:rsidRPr="0032671C" w:rsidRDefault="00FE6647" w:rsidP="002C51B0">
      <w:pPr>
        <w:pStyle w:val="Odstavekseznama"/>
        <w:numPr>
          <w:ilvl w:val="1"/>
          <w:numId w:val="37"/>
        </w:numPr>
        <w:spacing w:line="312" w:lineRule="auto"/>
        <w:jc w:val="both"/>
        <w:rPr>
          <w:rFonts w:ascii="Garamond" w:hAnsi="Garamond"/>
          <w:sz w:val="22"/>
          <w:szCs w:val="22"/>
        </w:rPr>
      </w:pPr>
      <w:r w:rsidRPr="0032671C">
        <w:rPr>
          <w:rFonts w:ascii="Garamond" w:hAnsi="Garamond"/>
          <w:sz w:val="22"/>
          <w:szCs w:val="22"/>
        </w:rPr>
        <w:t>Da ponuja blago, ki ustreza vsem tehničnim in kakovostnim zahtevam naročnika, opredeljenih v  Specifikaciji zahtev naročnika in predloži tehnično dokumentacijo, ki izkazuje tehnično ustreznost ponudbe.</w:t>
      </w:r>
    </w:p>
    <w:p w14:paraId="4FB3455C" w14:textId="77777777" w:rsidR="00FE6647" w:rsidRPr="0032671C" w:rsidRDefault="00FE6647" w:rsidP="00FE6647">
      <w:pPr>
        <w:spacing w:line="312" w:lineRule="auto"/>
        <w:jc w:val="both"/>
        <w:rPr>
          <w:rFonts w:ascii="Garamond" w:hAnsi="Garamond"/>
          <w:sz w:val="22"/>
          <w:szCs w:val="22"/>
          <w:lang w:eastAsia="sl-SI"/>
        </w:rPr>
      </w:pPr>
    </w:p>
    <w:p w14:paraId="2B78AABF" w14:textId="71858506" w:rsidR="00FE6647" w:rsidRPr="0032671C" w:rsidRDefault="00FE6647" w:rsidP="002C51B0">
      <w:pPr>
        <w:pStyle w:val="Odstavekseznama"/>
        <w:numPr>
          <w:ilvl w:val="1"/>
          <w:numId w:val="37"/>
        </w:numPr>
        <w:spacing w:line="312" w:lineRule="auto"/>
        <w:jc w:val="both"/>
        <w:rPr>
          <w:rFonts w:ascii="Garamond" w:hAnsi="Garamond"/>
          <w:sz w:val="22"/>
          <w:szCs w:val="22"/>
        </w:rPr>
      </w:pPr>
      <w:r w:rsidRPr="0032671C">
        <w:rPr>
          <w:rFonts w:ascii="Garamond" w:hAnsi="Garamond"/>
          <w:sz w:val="22"/>
          <w:szCs w:val="22"/>
        </w:rPr>
        <w:t>Da zagotavlja vse vrste in količine blaga, za katere podaja ponudbo.</w:t>
      </w:r>
    </w:p>
    <w:p w14:paraId="4AC74ADC" w14:textId="77777777" w:rsidR="002C51B0" w:rsidRPr="0032671C" w:rsidRDefault="002C51B0" w:rsidP="00FE6647">
      <w:pPr>
        <w:spacing w:line="312" w:lineRule="auto"/>
        <w:ind w:left="720"/>
        <w:jc w:val="both"/>
        <w:rPr>
          <w:rFonts w:ascii="Garamond" w:hAnsi="Garamond"/>
          <w:sz w:val="22"/>
          <w:szCs w:val="22"/>
          <w:lang w:eastAsia="sl-SI"/>
        </w:rPr>
      </w:pPr>
    </w:p>
    <w:p w14:paraId="7896BF2B" w14:textId="1B5BA273" w:rsidR="00FE6647" w:rsidRPr="0032671C" w:rsidRDefault="00FE6647" w:rsidP="002C51B0">
      <w:pPr>
        <w:pStyle w:val="Odstavekseznama"/>
        <w:numPr>
          <w:ilvl w:val="1"/>
          <w:numId w:val="37"/>
        </w:numPr>
        <w:spacing w:line="312" w:lineRule="auto"/>
        <w:jc w:val="both"/>
        <w:rPr>
          <w:rFonts w:ascii="Garamond" w:hAnsi="Garamond"/>
          <w:sz w:val="22"/>
          <w:szCs w:val="22"/>
        </w:rPr>
      </w:pPr>
      <w:r w:rsidRPr="0032671C">
        <w:rPr>
          <w:rFonts w:ascii="Garamond" w:hAnsi="Garamond"/>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2C51B0" w:rsidRPr="0032671C">
        <w:rPr>
          <w:rFonts w:ascii="Garamond" w:hAnsi="Garamond"/>
          <w:sz w:val="22"/>
          <w:szCs w:val="22"/>
        </w:rPr>
        <w:t xml:space="preserve"> </w:t>
      </w:r>
      <w:r w:rsidRPr="0032671C">
        <w:rPr>
          <w:rFonts w:ascii="Garamond" w:hAnsi="Garamond"/>
          <w:sz w:val="22"/>
          <w:szCs w:val="22"/>
        </w:rPr>
        <w:t xml:space="preserve">Naročnik vzorcev ne bo vrnil. </w:t>
      </w:r>
      <w:r w:rsidRPr="0032671C">
        <w:rPr>
          <w:rFonts w:ascii="Garamond" w:hAnsi="Garamond"/>
          <w:bCs/>
          <w:sz w:val="22"/>
          <w:szCs w:val="22"/>
        </w:rPr>
        <w:t xml:space="preserve">Dostava </w:t>
      </w:r>
      <w:r w:rsidR="009F40C6" w:rsidRPr="0032671C">
        <w:rPr>
          <w:rFonts w:ascii="Garamond" w:hAnsi="Garamond"/>
          <w:bCs/>
          <w:sz w:val="22"/>
          <w:szCs w:val="22"/>
        </w:rPr>
        <w:t xml:space="preserve">vzorcev </w:t>
      </w:r>
      <w:r w:rsidRPr="0032671C">
        <w:rPr>
          <w:rFonts w:ascii="Garamond" w:hAnsi="Garamond"/>
          <w:bCs/>
          <w:sz w:val="22"/>
          <w:szCs w:val="22"/>
        </w:rPr>
        <w:t>se izvede na naslov naročnika Splošna bolnišnica Celje, Oblakova ulica 5, 3000 Celje</w:t>
      </w:r>
      <w:r w:rsidRPr="0032671C">
        <w:rPr>
          <w:rFonts w:ascii="Garamond" w:hAnsi="Garamond"/>
          <w:sz w:val="22"/>
          <w:szCs w:val="22"/>
        </w:rPr>
        <w:t>. Prevzem vzorcev se izvede v delovnem času od ponedeljka do petka od 7:00 do 15:00.  Vzorec je za naročnika brezplačen.</w:t>
      </w:r>
    </w:p>
    <w:p w14:paraId="62475E7A" w14:textId="77777777" w:rsidR="001473D0" w:rsidRPr="0032671C" w:rsidRDefault="001473D0" w:rsidP="00FE6647">
      <w:pPr>
        <w:spacing w:line="312" w:lineRule="auto"/>
        <w:ind w:left="720"/>
        <w:jc w:val="both"/>
        <w:rPr>
          <w:rFonts w:ascii="Garamond" w:hAnsi="Garamond"/>
          <w:sz w:val="22"/>
          <w:szCs w:val="22"/>
          <w:lang w:eastAsia="sl-SI"/>
        </w:rPr>
      </w:pPr>
    </w:p>
    <w:p w14:paraId="4F60AA07" w14:textId="715CCCE6" w:rsidR="001A1B58" w:rsidRPr="0032671C" w:rsidRDefault="001A1B58" w:rsidP="001A1B58">
      <w:pPr>
        <w:keepNext/>
        <w:keepLines/>
        <w:widowControl w:val="0"/>
        <w:spacing w:line="312" w:lineRule="auto"/>
        <w:jc w:val="both"/>
        <w:outlineLvl w:val="1"/>
        <w:rPr>
          <w:rFonts w:ascii="Garamond" w:eastAsia="Arial Unicode MS" w:hAnsi="Garamond" w:cs="Arial"/>
          <w:b/>
          <w:bCs/>
          <w:sz w:val="22"/>
          <w:szCs w:val="22"/>
        </w:rPr>
      </w:pPr>
      <w:r w:rsidRPr="0032671C">
        <w:rPr>
          <w:rFonts w:ascii="Garamond" w:eastAsia="Arial Unicode MS" w:hAnsi="Garamond" w:cs="Arial"/>
          <w:b/>
          <w:bCs/>
          <w:sz w:val="22"/>
          <w:szCs w:val="22"/>
        </w:rPr>
        <w:t>8.4. Izločitev ponudnika na podlagi sklepa Sveta (SZVP) 2022/578 z dne 8. aprila 2022 o spremembi Sklepa 2014/512/SZVP o omejevalnih ukrepih zaradi delovanja Rusije, ki povzroča destabilizacijo razmer v Ukrajini</w:t>
      </w:r>
    </w:p>
    <w:p w14:paraId="4A67AB9B" w14:textId="77777777" w:rsidR="001A1B58" w:rsidRPr="0032671C" w:rsidRDefault="001A1B58" w:rsidP="001A1B58">
      <w:pPr>
        <w:widowControl w:val="0"/>
        <w:spacing w:line="312" w:lineRule="auto"/>
        <w:jc w:val="both"/>
        <w:rPr>
          <w:rFonts w:ascii="Garamond" w:eastAsia="Calibri" w:hAnsi="Garamond" w:cs="Arial"/>
          <w:sz w:val="22"/>
          <w:szCs w:val="22"/>
          <w:lang w:eastAsia="sl-SI"/>
        </w:rPr>
      </w:pPr>
    </w:p>
    <w:p w14:paraId="062F23B7" w14:textId="77777777" w:rsidR="001A1B58" w:rsidRPr="0032671C" w:rsidRDefault="001A1B58" w:rsidP="001A1B58">
      <w:pPr>
        <w:spacing w:line="312" w:lineRule="auto"/>
        <w:jc w:val="both"/>
        <w:rPr>
          <w:rFonts w:ascii="Garamond" w:hAnsi="Garamond" w:cs="Arial"/>
          <w:sz w:val="22"/>
          <w:szCs w:val="22"/>
          <w:lang w:eastAsia="sl-SI"/>
        </w:rPr>
      </w:pPr>
      <w:r w:rsidRPr="0032671C">
        <w:rPr>
          <w:rFonts w:ascii="Garamond" w:eastAsia="Calibri" w:hAnsi="Garamond" w:cs="Arial"/>
          <w:sz w:val="22"/>
          <w:szCs w:val="22"/>
        </w:rPr>
        <w:t xml:space="preserve">Na podlagi </w:t>
      </w:r>
      <w:r w:rsidRPr="0032671C">
        <w:rPr>
          <w:rFonts w:ascii="Garamond" w:eastAsia="Calibri" w:hAnsi="Garamond" w:cs="Arial"/>
          <w:sz w:val="22"/>
          <w:szCs w:val="22"/>
          <w:shd w:val="clear" w:color="auto" w:fill="FFFFFF"/>
        </w:rPr>
        <w:t>sklepa Sveta (SZVP) 2022/578 z dne 8. aprila 2022 o spremembi Sklepa 2014/512/SZVP o omejevalnih ukrepih zaradi delovanja Rusije, ki povzroča destabilizacijo razmer v Ukrajini,</w:t>
      </w:r>
      <w:r w:rsidRPr="0032671C">
        <w:rPr>
          <w:rFonts w:ascii="Garamond" w:eastAsia="Calibri" w:hAnsi="Garamond" w:cs="Arial"/>
          <w:sz w:val="22"/>
          <w:szCs w:val="22"/>
        </w:rPr>
        <w:t xml:space="preserve"> bo naročnik izločil ponudnika, če pri preverjanju ugotovi, da je ponudnik:</w:t>
      </w:r>
    </w:p>
    <w:p w14:paraId="5979E51E" w14:textId="77777777" w:rsidR="001A1B58" w:rsidRPr="0032671C" w:rsidRDefault="001A1B58" w:rsidP="001A1B58">
      <w:pPr>
        <w:numPr>
          <w:ilvl w:val="0"/>
          <w:numId w:val="38"/>
        </w:numPr>
        <w:spacing w:line="312" w:lineRule="auto"/>
        <w:jc w:val="both"/>
        <w:rPr>
          <w:rFonts w:ascii="Garamond" w:hAnsi="Garamond" w:cs="Arial"/>
          <w:sz w:val="22"/>
          <w:szCs w:val="22"/>
          <w:lang w:eastAsia="sl-SI"/>
        </w:rPr>
      </w:pPr>
      <w:r w:rsidRPr="0032671C">
        <w:rPr>
          <w:rFonts w:ascii="Garamond" w:hAnsi="Garamond" w:cs="Arial"/>
          <w:sz w:val="22"/>
          <w:szCs w:val="22"/>
          <w:lang w:eastAsia="sl-SI"/>
        </w:rPr>
        <w:t>ruski državljan ali fizična ali pravna oseba, subjekt ali organ s sedežem v Rusiji,</w:t>
      </w:r>
    </w:p>
    <w:p w14:paraId="34578E3C" w14:textId="77777777" w:rsidR="001A1B58" w:rsidRPr="0032671C" w:rsidRDefault="001A1B58" w:rsidP="001A1B58">
      <w:pPr>
        <w:numPr>
          <w:ilvl w:val="0"/>
          <w:numId w:val="38"/>
        </w:numPr>
        <w:spacing w:line="312" w:lineRule="auto"/>
        <w:jc w:val="both"/>
        <w:rPr>
          <w:rFonts w:ascii="Garamond" w:hAnsi="Garamond" w:cs="Arial"/>
          <w:sz w:val="22"/>
          <w:szCs w:val="22"/>
          <w:lang w:eastAsia="sl-SI"/>
        </w:rPr>
      </w:pPr>
      <w:r w:rsidRPr="0032671C">
        <w:rPr>
          <w:rFonts w:ascii="Garamond" w:hAnsi="Garamond" w:cs="Arial"/>
          <w:sz w:val="22"/>
          <w:szCs w:val="22"/>
          <w:lang w:eastAsia="sl-SI"/>
        </w:rPr>
        <w:t>pravna oseba, subjekt ali organ, katerih več kot 50-odstotni delež je v neposredni ali posredni lasti subjekta iz prejšnje alineje, ali</w:t>
      </w:r>
    </w:p>
    <w:p w14:paraId="1DF86193" w14:textId="77777777" w:rsidR="001A1B58" w:rsidRPr="0032671C" w:rsidRDefault="001A1B58" w:rsidP="001A1B58">
      <w:pPr>
        <w:numPr>
          <w:ilvl w:val="0"/>
          <w:numId w:val="38"/>
        </w:numPr>
        <w:spacing w:line="312" w:lineRule="auto"/>
        <w:jc w:val="both"/>
        <w:rPr>
          <w:rFonts w:ascii="Garamond" w:hAnsi="Garamond" w:cs="Arial"/>
          <w:sz w:val="22"/>
          <w:szCs w:val="22"/>
          <w:lang w:eastAsia="sl-SI"/>
        </w:rPr>
      </w:pPr>
      <w:r w:rsidRPr="0032671C">
        <w:rPr>
          <w:rFonts w:ascii="Garamond" w:hAnsi="Garamond" w:cs="Arial"/>
          <w:sz w:val="22"/>
          <w:szCs w:val="22"/>
          <w:lang w:eastAsia="sl-SI"/>
        </w:rPr>
        <w:t>fizična ali pravna oseba, subjekt ali organ, ki deluje v imenu ali po navodilih subjektov iz prejšnjih dveh alinej.</w:t>
      </w:r>
    </w:p>
    <w:p w14:paraId="5CC40CB5" w14:textId="77777777" w:rsidR="001A1B58" w:rsidRPr="0032671C" w:rsidRDefault="001A1B58" w:rsidP="001A1B58">
      <w:pPr>
        <w:spacing w:line="312" w:lineRule="auto"/>
        <w:jc w:val="both"/>
        <w:rPr>
          <w:rFonts w:ascii="Garamond" w:eastAsia="Calibri" w:hAnsi="Garamond" w:cs="Arial"/>
          <w:sz w:val="22"/>
          <w:szCs w:val="22"/>
          <w:lang w:eastAsia="sl-SI"/>
        </w:rPr>
      </w:pPr>
      <w:r w:rsidRPr="0032671C">
        <w:rPr>
          <w:rFonts w:ascii="Garamond" w:eastAsia="Calibri" w:hAnsi="Garamond" w:cs="Arial"/>
          <w:sz w:val="22"/>
          <w:szCs w:val="22"/>
          <w:lang w:eastAsia="sl-SI"/>
        </w:rPr>
        <w:t> </w:t>
      </w:r>
    </w:p>
    <w:p w14:paraId="68286075" w14:textId="77777777" w:rsidR="001A1B58" w:rsidRPr="0032671C" w:rsidRDefault="001A1B58" w:rsidP="001A1B58">
      <w:pPr>
        <w:spacing w:line="312" w:lineRule="auto"/>
        <w:jc w:val="both"/>
        <w:rPr>
          <w:rFonts w:ascii="Garamond" w:eastAsia="Calibri" w:hAnsi="Garamond" w:cs="Arial"/>
          <w:sz w:val="22"/>
          <w:szCs w:val="22"/>
          <w:lang w:eastAsia="sl-SI"/>
        </w:rPr>
      </w:pPr>
      <w:r w:rsidRPr="0032671C">
        <w:rPr>
          <w:rFonts w:ascii="Garamond" w:eastAsia="Calibri" w:hAnsi="Garamond" w:cs="Arial"/>
          <w:sz w:val="22"/>
          <w:szCs w:val="22"/>
          <w:lang w:eastAsia="sl-SI"/>
        </w:rPr>
        <w:t>Enako velja za podizvajalca ali subjekt, na katerega zmogljivosti se sklicuje ponudnik, če predstavljajo več kot 10% vrednosti naročila.</w:t>
      </w:r>
    </w:p>
    <w:p w14:paraId="70094723" w14:textId="77777777" w:rsidR="001A1B58" w:rsidRPr="0032671C" w:rsidRDefault="001A1B58" w:rsidP="001A1B58">
      <w:pPr>
        <w:spacing w:line="312" w:lineRule="auto"/>
        <w:jc w:val="both"/>
        <w:rPr>
          <w:rFonts w:ascii="Garamond" w:eastAsia="Calibri" w:hAnsi="Garamond" w:cs="Arial"/>
          <w:sz w:val="22"/>
          <w:szCs w:val="22"/>
          <w:lang w:eastAsia="sl-SI"/>
        </w:rPr>
      </w:pPr>
      <w:r w:rsidRPr="0032671C">
        <w:rPr>
          <w:rFonts w:ascii="Garamond" w:eastAsia="Calibri" w:hAnsi="Garamond" w:cs="Arial"/>
          <w:sz w:val="22"/>
          <w:szCs w:val="22"/>
          <w:lang w:eastAsia="sl-SI"/>
        </w:rPr>
        <w:t> </w:t>
      </w:r>
    </w:p>
    <w:p w14:paraId="2EFAF35D" w14:textId="77777777" w:rsidR="001A1B58" w:rsidRPr="0032671C" w:rsidRDefault="001A1B58" w:rsidP="001A1B58">
      <w:pPr>
        <w:spacing w:line="312" w:lineRule="auto"/>
        <w:jc w:val="both"/>
        <w:rPr>
          <w:rFonts w:ascii="Garamond" w:hAnsi="Garamond" w:cs="Arial"/>
          <w:sz w:val="22"/>
          <w:szCs w:val="22"/>
          <w:lang w:eastAsia="sl-SI"/>
        </w:rPr>
      </w:pPr>
      <w:r w:rsidRPr="0032671C">
        <w:rPr>
          <w:rFonts w:ascii="Garamond" w:hAnsi="Garamond" w:cs="Arial"/>
          <w:sz w:val="22"/>
          <w:szCs w:val="22"/>
          <w:lang w:eastAsia="sl-SI"/>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11.5 teh navodil.</w:t>
      </w:r>
    </w:p>
    <w:p w14:paraId="054F19D3" w14:textId="77777777" w:rsidR="00E9115A" w:rsidRPr="0032671C" w:rsidRDefault="00E9115A" w:rsidP="00E9115A">
      <w:pPr>
        <w:spacing w:line="312" w:lineRule="auto"/>
        <w:jc w:val="both"/>
        <w:rPr>
          <w:rFonts w:ascii="Garamond" w:hAnsi="Garamond" w:cs="Arial"/>
          <w:b/>
          <w:sz w:val="22"/>
          <w:szCs w:val="22"/>
          <w:lang w:eastAsia="sl-SI"/>
        </w:rPr>
      </w:pPr>
    </w:p>
    <w:p w14:paraId="469E5957" w14:textId="77777777" w:rsidR="00E9115A" w:rsidRPr="0032671C" w:rsidRDefault="00E9115A" w:rsidP="00E9115A">
      <w:pPr>
        <w:spacing w:line="312" w:lineRule="auto"/>
        <w:jc w:val="both"/>
        <w:rPr>
          <w:rFonts w:ascii="Garamond" w:hAnsi="Garamond" w:cs="Arial"/>
          <w:b/>
          <w:sz w:val="22"/>
          <w:szCs w:val="22"/>
          <w:lang w:eastAsia="sl-SI"/>
        </w:rPr>
      </w:pPr>
      <w:r w:rsidRPr="0032671C">
        <w:rPr>
          <w:rFonts w:ascii="Garamond" w:hAnsi="Garamond" w:cs="Arial"/>
          <w:b/>
          <w:sz w:val="22"/>
          <w:szCs w:val="22"/>
          <w:lang w:eastAsia="sl-SI"/>
        </w:rPr>
        <w:t>DOKAZILA:</w:t>
      </w:r>
    </w:p>
    <w:p w14:paraId="4F41AA50" w14:textId="43D64675" w:rsidR="00FE6647" w:rsidRPr="0032671C" w:rsidRDefault="00E9115A" w:rsidP="00E9115A">
      <w:pPr>
        <w:spacing w:line="312" w:lineRule="auto"/>
        <w:jc w:val="both"/>
        <w:rPr>
          <w:rFonts w:ascii="Garamond" w:hAnsi="Garamond"/>
          <w:sz w:val="22"/>
          <w:szCs w:val="22"/>
          <w:lang w:eastAsia="sl-SI"/>
        </w:rPr>
      </w:pPr>
      <w:r w:rsidRPr="0032671C">
        <w:rPr>
          <w:rFonts w:ascii="Garamond" w:eastAsia="Calibri" w:hAnsi="Garamond" w:cs="Arial"/>
          <w:sz w:val="22"/>
          <w:szCs w:val="22"/>
          <w:lang w:eastAsia="sl-SI"/>
        </w:rPr>
        <w:t>Ponudnik/partner/podizvajalec izpolni obrazec Izjava na podlagi sklepa Sveta EU.</w:t>
      </w:r>
    </w:p>
    <w:p w14:paraId="3165ED00" w14:textId="77777777" w:rsidR="001473D0" w:rsidRPr="0032671C" w:rsidRDefault="001473D0" w:rsidP="00FE6647">
      <w:pPr>
        <w:spacing w:line="312" w:lineRule="auto"/>
        <w:jc w:val="both"/>
        <w:rPr>
          <w:rFonts w:ascii="Garamond" w:hAnsi="Garamond"/>
          <w:b/>
          <w:sz w:val="22"/>
          <w:szCs w:val="22"/>
          <w:lang w:eastAsia="sl-SI"/>
        </w:rPr>
      </w:pPr>
    </w:p>
    <w:p w14:paraId="782BC4A8" w14:textId="3298F7C4" w:rsidR="00FE6647" w:rsidRPr="0032671C" w:rsidRDefault="00FE6647" w:rsidP="00FE6647">
      <w:pPr>
        <w:spacing w:line="312" w:lineRule="auto"/>
        <w:jc w:val="both"/>
        <w:rPr>
          <w:rFonts w:ascii="Garamond" w:hAnsi="Garamond"/>
          <w:b/>
          <w:sz w:val="22"/>
          <w:szCs w:val="22"/>
          <w:lang w:eastAsia="sl-SI"/>
        </w:rPr>
      </w:pPr>
      <w:r w:rsidRPr="0032671C">
        <w:rPr>
          <w:rFonts w:ascii="Garamond" w:hAnsi="Garamond"/>
          <w:b/>
          <w:sz w:val="22"/>
          <w:szCs w:val="22"/>
          <w:lang w:eastAsia="sl-SI"/>
        </w:rPr>
        <w:t>Naročnik bo priznal usposobljenost in sposobnost ponudnikom, ki bodo izpolnili vse zahtevane pogoje in predložili ustrezna dokazila.</w:t>
      </w:r>
    </w:p>
    <w:p w14:paraId="4BB091A8" w14:textId="77777777" w:rsidR="002C51B0" w:rsidRPr="0032671C" w:rsidRDefault="002C51B0" w:rsidP="00FE6647">
      <w:pPr>
        <w:spacing w:line="312" w:lineRule="auto"/>
        <w:jc w:val="both"/>
        <w:rPr>
          <w:rFonts w:ascii="Garamond" w:hAnsi="Garamond"/>
          <w:bCs/>
          <w:sz w:val="22"/>
          <w:szCs w:val="22"/>
          <w:lang w:eastAsia="sl-SI"/>
        </w:rPr>
      </w:pPr>
    </w:p>
    <w:p w14:paraId="75DF78F5" w14:textId="25F539A1" w:rsidR="000B7312" w:rsidRPr="0032671C" w:rsidRDefault="000B7312" w:rsidP="00FE6647">
      <w:pPr>
        <w:spacing w:line="312" w:lineRule="auto"/>
        <w:jc w:val="both"/>
        <w:rPr>
          <w:rFonts w:ascii="Garamond" w:hAnsi="Garamond"/>
          <w:bCs/>
          <w:sz w:val="22"/>
          <w:szCs w:val="22"/>
          <w:lang w:eastAsia="sl-SI"/>
        </w:rPr>
      </w:pPr>
      <w:r w:rsidRPr="0032671C">
        <w:rPr>
          <w:rFonts w:ascii="Garamond" w:hAnsi="Garamond"/>
          <w:bCs/>
          <w:sz w:val="22"/>
          <w:szCs w:val="22"/>
          <w:lang w:eastAsia="sl-SI"/>
        </w:rPr>
        <w:t>Pogoje iz 8.1.1. do 8.1.5. mora izkazovati partner ali podizvajalec.</w:t>
      </w:r>
    </w:p>
    <w:p w14:paraId="4224632F" w14:textId="77777777" w:rsidR="00FE6647" w:rsidRPr="0032671C" w:rsidRDefault="00FE6647" w:rsidP="00FE6647">
      <w:pPr>
        <w:widowControl w:val="0"/>
        <w:overflowPunct w:val="0"/>
        <w:autoSpaceDE w:val="0"/>
        <w:autoSpaceDN w:val="0"/>
        <w:adjustRightInd w:val="0"/>
        <w:spacing w:line="312" w:lineRule="auto"/>
        <w:ind w:right="102"/>
        <w:jc w:val="both"/>
        <w:rPr>
          <w:rFonts w:ascii="Garamond" w:hAnsi="Garamond"/>
          <w:bCs/>
          <w:sz w:val="22"/>
          <w:szCs w:val="22"/>
          <w:lang w:eastAsia="sl-SI"/>
        </w:rPr>
      </w:pPr>
    </w:p>
    <w:p w14:paraId="08FDC92F" w14:textId="77777777" w:rsidR="00FE6647" w:rsidRPr="0032671C" w:rsidRDefault="00FE6647" w:rsidP="00FE6647">
      <w:pPr>
        <w:widowControl w:val="0"/>
        <w:overflowPunct w:val="0"/>
        <w:autoSpaceDE w:val="0"/>
        <w:autoSpaceDN w:val="0"/>
        <w:adjustRightInd w:val="0"/>
        <w:spacing w:line="312" w:lineRule="auto"/>
        <w:ind w:right="102"/>
        <w:jc w:val="both"/>
        <w:rPr>
          <w:rFonts w:ascii="Garamond" w:hAnsi="Garamond"/>
          <w:b/>
          <w:bCs/>
          <w:sz w:val="22"/>
          <w:szCs w:val="22"/>
          <w:lang w:eastAsia="sl-SI"/>
        </w:rPr>
      </w:pPr>
      <w:r w:rsidRPr="0032671C">
        <w:rPr>
          <w:rFonts w:ascii="Garamond" w:hAnsi="Garamond"/>
          <w:b/>
          <w:bCs/>
          <w:sz w:val="22"/>
          <w:szCs w:val="22"/>
          <w:lang w:eastAsia="sl-SI"/>
        </w:rPr>
        <w:t>9. Finančna zavarovanja</w:t>
      </w:r>
    </w:p>
    <w:p w14:paraId="0B1BD204" w14:textId="77777777" w:rsidR="00FE6647" w:rsidRPr="0032671C" w:rsidRDefault="00FE6647" w:rsidP="00FE6647">
      <w:pPr>
        <w:widowControl w:val="0"/>
        <w:overflowPunct w:val="0"/>
        <w:autoSpaceDE w:val="0"/>
        <w:autoSpaceDN w:val="0"/>
        <w:adjustRightInd w:val="0"/>
        <w:spacing w:line="312" w:lineRule="auto"/>
        <w:ind w:right="102"/>
        <w:jc w:val="both"/>
        <w:rPr>
          <w:rFonts w:ascii="Garamond" w:hAnsi="Garamond"/>
          <w:b/>
          <w:bCs/>
          <w:sz w:val="22"/>
          <w:szCs w:val="22"/>
          <w:lang w:eastAsia="sl-SI"/>
        </w:rPr>
      </w:pPr>
    </w:p>
    <w:p w14:paraId="455490EF"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5849047A" w14:textId="77777777" w:rsidR="00FE6647" w:rsidRPr="0032671C" w:rsidRDefault="00FE6647" w:rsidP="00FE6647">
      <w:pPr>
        <w:spacing w:line="312" w:lineRule="auto"/>
        <w:jc w:val="both"/>
        <w:rPr>
          <w:rFonts w:ascii="Garamond" w:hAnsi="Garamond"/>
          <w:sz w:val="22"/>
          <w:szCs w:val="22"/>
          <w:lang w:eastAsia="sl-SI"/>
        </w:rPr>
      </w:pPr>
    </w:p>
    <w:p w14:paraId="043DAC7E"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Pri ponudbi s podizvajalci zavarovanje predloži glavni ponudnik, pri skupni ponudbi pa nosilec posla.</w:t>
      </w:r>
    </w:p>
    <w:p w14:paraId="4D0F0E07" w14:textId="2891DE3F"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Izbrani ponudnik, s katerim sklene naročnik</w:t>
      </w:r>
      <w:r w:rsidR="008B534C" w:rsidRPr="0032671C">
        <w:rPr>
          <w:rFonts w:ascii="Garamond" w:hAnsi="Garamond"/>
          <w:sz w:val="22"/>
          <w:szCs w:val="22"/>
          <w:lang w:eastAsia="sl-SI"/>
        </w:rPr>
        <w:t xml:space="preserve"> pogodbo</w:t>
      </w:r>
      <w:r w:rsidRPr="0032671C">
        <w:rPr>
          <w:rFonts w:ascii="Garamond" w:hAnsi="Garamond"/>
          <w:sz w:val="22"/>
          <w:szCs w:val="22"/>
          <w:lang w:eastAsia="sl-SI"/>
        </w:rPr>
        <w:t>, jamči za odpravo vseh vrst napak oziroma nepravilnosti, skladno z določili Obligacijskega zakonika in predpisi, ki urejajo področje predmeta javnega naročila.</w:t>
      </w:r>
    </w:p>
    <w:p w14:paraId="5599FB7B" w14:textId="77777777" w:rsidR="00FE6647" w:rsidRPr="0032671C" w:rsidRDefault="00FE6647" w:rsidP="00FE6647">
      <w:pPr>
        <w:spacing w:line="312" w:lineRule="auto"/>
        <w:jc w:val="both"/>
        <w:outlineLvl w:val="0"/>
        <w:rPr>
          <w:rFonts w:ascii="Garamond" w:eastAsia="Calibri" w:hAnsi="Garamond"/>
          <w:b/>
          <w:sz w:val="22"/>
          <w:szCs w:val="22"/>
        </w:rPr>
      </w:pPr>
      <w:bookmarkStart w:id="10" w:name="_Toc443902454"/>
    </w:p>
    <w:bookmarkEnd w:id="10"/>
    <w:p w14:paraId="0F518ED4" w14:textId="77777777" w:rsidR="00FE6647" w:rsidRPr="0032671C" w:rsidRDefault="00FE6647" w:rsidP="00FE6647">
      <w:pPr>
        <w:widowControl w:val="0"/>
        <w:spacing w:after="120" w:line="312" w:lineRule="auto"/>
        <w:jc w:val="both"/>
        <w:rPr>
          <w:rFonts w:ascii="Garamond" w:eastAsia="Arial Unicode MS" w:hAnsi="Garamond"/>
          <w:b/>
          <w:bCs/>
          <w:sz w:val="22"/>
          <w:szCs w:val="22"/>
        </w:rPr>
      </w:pPr>
      <w:r w:rsidRPr="0032671C">
        <w:rPr>
          <w:rFonts w:ascii="Garamond" w:eastAsia="Arial Unicode MS" w:hAnsi="Garamond"/>
          <w:b/>
          <w:bCs/>
          <w:sz w:val="22"/>
          <w:szCs w:val="22"/>
        </w:rPr>
        <w:t>9.1   Finančno zavarovanje za resnost ponudbe</w:t>
      </w:r>
    </w:p>
    <w:p w14:paraId="46E11922" w14:textId="6435CF5E"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Ponudnik mora v ponudbi predložiti brezpogojno, brez protesta in na prvi poziv unovčljivo menično izjavo in </w:t>
      </w:r>
      <w:r w:rsidR="00AC46B6" w:rsidRPr="0032671C">
        <w:rPr>
          <w:rFonts w:ascii="Garamond" w:hAnsi="Garamond"/>
          <w:sz w:val="22"/>
          <w:szCs w:val="22"/>
          <w:lang w:eastAsia="sl-SI"/>
        </w:rPr>
        <w:t>1</w:t>
      </w:r>
      <w:r w:rsidRPr="0032671C">
        <w:rPr>
          <w:rFonts w:ascii="Garamond" w:hAnsi="Garamond"/>
          <w:sz w:val="22"/>
          <w:szCs w:val="22"/>
          <w:lang w:eastAsia="sl-SI"/>
        </w:rPr>
        <w:t xml:space="preserve"> bianco menic</w:t>
      </w:r>
      <w:r w:rsidR="00AC46B6" w:rsidRPr="0032671C">
        <w:rPr>
          <w:rFonts w:ascii="Garamond" w:hAnsi="Garamond"/>
          <w:sz w:val="22"/>
          <w:szCs w:val="22"/>
          <w:lang w:eastAsia="sl-SI"/>
        </w:rPr>
        <w:t>o</w:t>
      </w:r>
      <w:r w:rsidRPr="0032671C">
        <w:rPr>
          <w:rFonts w:ascii="Garamond" w:hAnsi="Garamond"/>
          <w:sz w:val="22"/>
          <w:szCs w:val="22"/>
          <w:lang w:eastAsia="sl-SI"/>
        </w:rPr>
        <w:t xml:space="preserve"> v višini 3% ponudbene vrednosti </w:t>
      </w:r>
      <w:r w:rsidR="00A40CCC" w:rsidRPr="0032671C">
        <w:rPr>
          <w:rFonts w:ascii="Garamond" w:hAnsi="Garamond"/>
          <w:sz w:val="22"/>
          <w:szCs w:val="22"/>
          <w:lang w:eastAsia="sl-SI"/>
        </w:rPr>
        <w:t xml:space="preserve"> za obdobje 4 – let </w:t>
      </w:r>
      <w:r w:rsidRPr="0032671C">
        <w:rPr>
          <w:rFonts w:ascii="Garamond" w:hAnsi="Garamond"/>
          <w:sz w:val="22"/>
          <w:szCs w:val="22"/>
          <w:lang w:eastAsia="sl-SI"/>
        </w:rPr>
        <w:t>brez DDV</w:t>
      </w:r>
      <w:r w:rsidR="000B7312" w:rsidRPr="0032671C">
        <w:rPr>
          <w:rFonts w:ascii="Garamond" w:hAnsi="Garamond"/>
          <w:sz w:val="22"/>
          <w:szCs w:val="22"/>
          <w:lang w:eastAsia="sl-SI"/>
        </w:rPr>
        <w:t xml:space="preserve"> za sklop za katerega oddaja ponudbo.</w:t>
      </w:r>
    </w:p>
    <w:p w14:paraId="448DF715" w14:textId="77777777" w:rsidR="00FE6647" w:rsidRPr="0032671C" w:rsidRDefault="00FE6647" w:rsidP="00FE6647">
      <w:pPr>
        <w:spacing w:line="312" w:lineRule="auto"/>
        <w:jc w:val="both"/>
        <w:rPr>
          <w:rFonts w:ascii="Garamond" w:hAnsi="Garamond"/>
          <w:sz w:val="22"/>
          <w:szCs w:val="22"/>
          <w:lang w:eastAsia="sl-SI"/>
        </w:rPr>
      </w:pPr>
    </w:p>
    <w:p w14:paraId="154CB048" w14:textId="2025F4B3"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Predložena menična izjava mora po vsebini ustrezati vzorcu kot izhaja iz obrazca </w:t>
      </w:r>
      <w:r w:rsidRPr="0032671C">
        <w:rPr>
          <w:rFonts w:ascii="Garamond" w:hAnsi="Garamond"/>
          <w:i/>
          <w:sz w:val="22"/>
          <w:szCs w:val="22"/>
          <w:lang w:eastAsia="sl-SI"/>
        </w:rPr>
        <w:t xml:space="preserve">Menična izjava za zavarovanje resnosti ponudbe. </w:t>
      </w:r>
      <w:r w:rsidRPr="0032671C">
        <w:rPr>
          <w:rFonts w:ascii="Garamond" w:hAnsi="Garamond"/>
          <w:sz w:val="22"/>
          <w:szCs w:val="22"/>
          <w:lang w:eastAsia="sl-SI"/>
        </w:rPr>
        <w:t xml:space="preserve">Kot obvezno prilogo k obrazcu </w:t>
      </w:r>
      <w:r w:rsidRPr="0032671C">
        <w:rPr>
          <w:rFonts w:ascii="Garamond" w:hAnsi="Garamond"/>
          <w:i/>
          <w:sz w:val="22"/>
          <w:szCs w:val="22"/>
          <w:lang w:eastAsia="sl-SI"/>
        </w:rPr>
        <w:t>Menična izjava za zavarovanje resnosti ponudbe</w:t>
      </w:r>
      <w:r w:rsidRPr="0032671C">
        <w:rPr>
          <w:rFonts w:ascii="Garamond" w:hAnsi="Garamond"/>
          <w:sz w:val="22"/>
          <w:szCs w:val="22"/>
          <w:lang w:eastAsia="sl-SI"/>
        </w:rPr>
        <w:t xml:space="preserve"> mora ponudnik predložiti </w:t>
      </w:r>
      <w:r w:rsidR="00AC46B6" w:rsidRPr="0032671C">
        <w:rPr>
          <w:rFonts w:ascii="Garamond" w:hAnsi="Garamond"/>
          <w:sz w:val="22"/>
          <w:szCs w:val="22"/>
          <w:lang w:eastAsia="sl-SI"/>
        </w:rPr>
        <w:t xml:space="preserve">1 </w:t>
      </w:r>
      <w:r w:rsidRPr="0032671C">
        <w:rPr>
          <w:rFonts w:ascii="Garamond" w:hAnsi="Garamond"/>
          <w:sz w:val="22"/>
          <w:szCs w:val="22"/>
          <w:lang w:eastAsia="sl-SI"/>
        </w:rPr>
        <w:t xml:space="preserve"> bianco menic</w:t>
      </w:r>
      <w:r w:rsidR="00AC46B6" w:rsidRPr="0032671C">
        <w:rPr>
          <w:rFonts w:ascii="Garamond" w:hAnsi="Garamond"/>
          <w:sz w:val="22"/>
          <w:szCs w:val="22"/>
          <w:lang w:eastAsia="sl-SI"/>
        </w:rPr>
        <w:t>o</w:t>
      </w:r>
      <w:r w:rsidRPr="0032671C">
        <w:rPr>
          <w:rFonts w:ascii="Garamond" w:hAnsi="Garamond"/>
          <w:sz w:val="22"/>
          <w:szCs w:val="22"/>
          <w:lang w:eastAsia="sl-SI"/>
        </w:rPr>
        <w:t>.</w:t>
      </w:r>
    </w:p>
    <w:p w14:paraId="3A1370DB" w14:textId="77777777" w:rsidR="00FE6647" w:rsidRPr="0032671C" w:rsidRDefault="00FE6647" w:rsidP="00FE6647">
      <w:pPr>
        <w:spacing w:line="312" w:lineRule="auto"/>
        <w:jc w:val="both"/>
        <w:rPr>
          <w:rFonts w:ascii="Garamond" w:hAnsi="Garamond"/>
          <w:sz w:val="22"/>
          <w:szCs w:val="22"/>
          <w:lang w:eastAsia="sl-SI"/>
        </w:rPr>
      </w:pPr>
    </w:p>
    <w:p w14:paraId="16DD4BF7" w14:textId="4015F7FC"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Veljavnost zavarovanja za resnost ponudbe mora biti najmanj </w:t>
      </w:r>
      <w:r w:rsidR="002C51B0" w:rsidRPr="0032671C">
        <w:rPr>
          <w:rFonts w:ascii="Garamond" w:hAnsi="Garamond"/>
          <w:sz w:val="22"/>
          <w:szCs w:val="22"/>
          <w:lang w:eastAsia="sl-SI"/>
        </w:rPr>
        <w:t>šest mesecev po objavi na Portalu javnih naročil</w:t>
      </w:r>
      <w:r w:rsidRPr="0032671C">
        <w:rPr>
          <w:rFonts w:ascii="Garamond" w:hAnsi="Garamond"/>
          <w:sz w:val="22"/>
          <w:szCs w:val="22"/>
          <w:lang w:eastAsia="sl-SI"/>
        </w:rPr>
        <w:t>, z možnostjo podaljšanja na zahtevo naročnika.</w:t>
      </w:r>
    </w:p>
    <w:p w14:paraId="42B8045E" w14:textId="77777777" w:rsidR="00FE6647" w:rsidRPr="0032671C" w:rsidRDefault="00FE6647" w:rsidP="00FE6647">
      <w:pPr>
        <w:spacing w:line="312" w:lineRule="auto"/>
        <w:jc w:val="both"/>
        <w:rPr>
          <w:rFonts w:ascii="Garamond" w:hAnsi="Garamond"/>
          <w:sz w:val="22"/>
          <w:szCs w:val="22"/>
          <w:lang w:eastAsia="sl-SI"/>
        </w:rPr>
      </w:pPr>
    </w:p>
    <w:p w14:paraId="288C687C"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Zavarovanje za resnost ponudbe bo unovčeno v naslednjih primerih: </w:t>
      </w:r>
    </w:p>
    <w:p w14:paraId="2D912AD3" w14:textId="77777777" w:rsidR="00FE6647" w:rsidRPr="0032671C" w:rsidRDefault="00FE6647" w:rsidP="00FE6647">
      <w:pPr>
        <w:numPr>
          <w:ilvl w:val="0"/>
          <w:numId w:val="25"/>
        </w:numPr>
        <w:spacing w:line="312" w:lineRule="auto"/>
        <w:jc w:val="both"/>
        <w:rPr>
          <w:rFonts w:ascii="Garamond" w:hAnsi="Garamond"/>
          <w:sz w:val="22"/>
          <w:szCs w:val="22"/>
          <w:lang w:eastAsia="sl-SI"/>
        </w:rPr>
      </w:pPr>
      <w:r w:rsidRPr="0032671C">
        <w:rPr>
          <w:rFonts w:ascii="Garamond" w:hAnsi="Garamond"/>
          <w:sz w:val="22"/>
          <w:szCs w:val="22"/>
          <w:lang w:eastAsia="sl-SI"/>
        </w:rPr>
        <w:t>če ponudnik umakne ali spremeni ponudbo v času njene veljavnosti, navedene v ponudbi ali</w:t>
      </w:r>
    </w:p>
    <w:p w14:paraId="3524A8F6" w14:textId="77777777" w:rsidR="00FE6647" w:rsidRPr="0032671C" w:rsidRDefault="00FE6647" w:rsidP="00FE6647">
      <w:pPr>
        <w:numPr>
          <w:ilvl w:val="0"/>
          <w:numId w:val="25"/>
        </w:numPr>
        <w:spacing w:line="312" w:lineRule="auto"/>
        <w:jc w:val="both"/>
        <w:rPr>
          <w:rFonts w:ascii="Garamond" w:hAnsi="Garamond"/>
          <w:sz w:val="22"/>
          <w:szCs w:val="22"/>
          <w:lang w:eastAsia="sl-SI"/>
        </w:rPr>
      </w:pPr>
      <w:r w:rsidRPr="0032671C">
        <w:rPr>
          <w:rFonts w:ascii="Garamond" w:hAnsi="Garamond"/>
          <w:sz w:val="22"/>
          <w:szCs w:val="22"/>
          <w:lang w:eastAsia="sl-SI"/>
        </w:rPr>
        <w:t>če ponudnik, ki ga je naročnik v času veljavnosti ponudbe obvestil o sprejetju njegove ponudbe:</w:t>
      </w:r>
    </w:p>
    <w:p w14:paraId="5A72A3B5" w14:textId="108A2910" w:rsidR="00FE6647" w:rsidRPr="0032671C" w:rsidRDefault="00FE6647" w:rsidP="00FE6647">
      <w:pPr>
        <w:numPr>
          <w:ilvl w:val="0"/>
          <w:numId w:val="26"/>
        </w:numPr>
        <w:spacing w:line="312" w:lineRule="auto"/>
        <w:jc w:val="both"/>
        <w:rPr>
          <w:rFonts w:ascii="Garamond" w:hAnsi="Garamond"/>
          <w:sz w:val="22"/>
          <w:szCs w:val="22"/>
          <w:lang w:eastAsia="sl-SI"/>
        </w:rPr>
      </w:pPr>
      <w:r w:rsidRPr="0032671C">
        <w:rPr>
          <w:rFonts w:ascii="Garamond" w:hAnsi="Garamond"/>
          <w:sz w:val="22"/>
          <w:szCs w:val="22"/>
          <w:lang w:eastAsia="sl-SI"/>
        </w:rPr>
        <w:t xml:space="preserve">ne izpolni ali zavrne sklenitev </w:t>
      </w:r>
      <w:r w:rsidR="008B534C" w:rsidRPr="0032671C">
        <w:rPr>
          <w:rFonts w:ascii="Garamond" w:hAnsi="Garamond"/>
          <w:sz w:val="22"/>
          <w:szCs w:val="22"/>
          <w:lang w:eastAsia="sl-SI"/>
        </w:rPr>
        <w:t xml:space="preserve"> pogodbe </w:t>
      </w:r>
      <w:r w:rsidRPr="0032671C">
        <w:rPr>
          <w:rFonts w:ascii="Garamond" w:hAnsi="Garamond"/>
          <w:sz w:val="22"/>
          <w:szCs w:val="22"/>
          <w:lang w:eastAsia="sl-SI"/>
        </w:rPr>
        <w:t>v skladu z določbami navodil ponudnikom ali</w:t>
      </w:r>
    </w:p>
    <w:p w14:paraId="7AFF3563" w14:textId="77777777" w:rsidR="00FE6647" w:rsidRPr="0032671C" w:rsidRDefault="00FE6647" w:rsidP="00FE6647">
      <w:pPr>
        <w:numPr>
          <w:ilvl w:val="0"/>
          <w:numId w:val="26"/>
        </w:numPr>
        <w:spacing w:line="312" w:lineRule="auto"/>
        <w:jc w:val="both"/>
        <w:rPr>
          <w:rFonts w:ascii="Garamond" w:hAnsi="Garamond"/>
          <w:sz w:val="22"/>
          <w:szCs w:val="22"/>
          <w:lang w:eastAsia="sl-SI"/>
        </w:rPr>
      </w:pPr>
      <w:r w:rsidRPr="0032671C">
        <w:rPr>
          <w:rFonts w:ascii="Garamond" w:hAnsi="Garamond"/>
          <w:sz w:val="22"/>
          <w:szCs w:val="22"/>
          <w:lang w:eastAsia="sl-SI"/>
        </w:rPr>
        <w:t>ne predloži ali zavrne predložitev finančnega zavarovanja za dobro izvedbo pogodbenih obveznosti v skladu z določbami navodil ponudnikom.</w:t>
      </w:r>
    </w:p>
    <w:p w14:paraId="2BB0009E" w14:textId="77777777" w:rsidR="00FE6647" w:rsidRPr="0032671C" w:rsidRDefault="00FE6647" w:rsidP="00FE6647">
      <w:pPr>
        <w:spacing w:line="312" w:lineRule="auto"/>
        <w:jc w:val="both"/>
        <w:rPr>
          <w:rFonts w:ascii="Garamond" w:hAnsi="Garamond"/>
          <w:sz w:val="22"/>
          <w:szCs w:val="22"/>
          <w:lang w:eastAsia="sl-SI"/>
        </w:rPr>
      </w:pPr>
    </w:p>
    <w:p w14:paraId="1A14655F"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B81BB4A" w14:textId="77777777" w:rsidR="00FE6647" w:rsidRPr="0032671C" w:rsidRDefault="00FE6647" w:rsidP="00FE6647">
      <w:pPr>
        <w:spacing w:line="312" w:lineRule="auto"/>
        <w:jc w:val="both"/>
        <w:rPr>
          <w:rFonts w:ascii="Garamond" w:hAnsi="Garamond"/>
          <w:sz w:val="22"/>
          <w:szCs w:val="22"/>
          <w:lang w:eastAsia="sl-SI"/>
        </w:rPr>
      </w:pPr>
    </w:p>
    <w:p w14:paraId="5AFACE30" w14:textId="77777777" w:rsidR="00FE6647" w:rsidRPr="0032671C" w:rsidRDefault="00FE6647" w:rsidP="00FE6647">
      <w:pPr>
        <w:spacing w:line="312" w:lineRule="auto"/>
        <w:jc w:val="both"/>
        <w:rPr>
          <w:rFonts w:ascii="Garamond" w:hAnsi="Garamond"/>
          <w:sz w:val="22"/>
          <w:szCs w:val="22"/>
          <w:lang w:eastAsia="sl-SI"/>
        </w:rPr>
      </w:pPr>
      <w:proofErr w:type="spellStart"/>
      <w:r w:rsidRPr="0032671C">
        <w:rPr>
          <w:rFonts w:ascii="Garamond" w:hAnsi="Garamond"/>
          <w:sz w:val="22"/>
          <w:szCs w:val="22"/>
          <w:lang w:eastAsia="sl-SI"/>
        </w:rPr>
        <w:t>Neunovčena</w:t>
      </w:r>
      <w:proofErr w:type="spellEnd"/>
      <w:r w:rsidRPr="0032671C">
        <w:rPr>
          <w:rFonts w:ascii="Garamond" w:hAnsi="Garamond"/>
          <w:sz w:val="22"/>
          <w:szCs w:val="22"/>
          <w:lang w:eastAsia="sl-SI"/>
        </w:rPr>
        <w:t xml:space="preserve"> menična izjava se po zaključku postopka oddaje javnega naročila vrne ponudniku,  na podlagi pisne zahteve ponudnika.</w:t>
      </w:r>
    </w:p>
    <w:p w14:paraId="62C4EC24" w14:textId="77777777" w:rsidR="00FE6647" w:rsidRPr="0032671C" w:rsidRDefault="00FE6647" w:rsidP="00FE6647">
      <w:pPr>
        <w:spacing w:line="312" w:lineRule="auto"/>
        <w:jc w:val="both"/>
        <w:rPr>
          <w:rFonts w:ascii="Garamond" w:hAnsi="Garamond"/>
          <w:sz w:val="22"/>
          <w:szCs w:val="22"/>
          <w:lang w:eastAsia="sl-SI"/>
        </w:rPr>
      </w:pPr>
    </w:p>
    <w:p w14:paraId="37A3FFB7"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lastRenderedPageBreak/>
        <w:t xml:space="preserve">Ponudnik lahko predloži eno menično izjavo, v kateri se navede skupna vrednost zavarovanja za vse sklope za katere oddaja ponudbo. </w:t>
      </w:r>
    </w:p>
    <w:p w14:paraId="2995D2C5" w14:textId="77777777" w:rsidR="00FE6647" w:rsidRPr="0032671C" w:rsidRDefault="00FE6647" w:rsidP="00FE6647">
      <w:pPr>
        <w:spacing w:line="312" w:lineRule="auto"/>
        <w:jc w:val="both"/>
        <w:rPr>
          <w:rFonts w:ascii="Garamond" w:eastAsia="Calibri" w:hAnsi="Garamond"/>
          <w:sz w:val="22"/>
          <w:szCs w:val="22"/>
        </w:rPr>
      </w:pPr>
    </w:p>
    <w:tbl>
      <w:tblPr>
        <w:tblStyle w:val="Tabela-mrea1"/>
        <w:tblW w:w="0" w:type="auto"/>
        <w:tblLook w:val="04A0" w:firstRow="1" w:lastRow="0" w:firstColumn="1" w:lastColumn="0" w:noHBand="0" w:noVBand="1"/>
      </w:tblPr>
      <w:tblGrid>
        <w:gridCol w:w="9060"/>
      </w:tblGrid>
      <w:tr w:rsidR="00FE6647" w:rsidRPr="0032671C" w14:paraId="2F2DC72B" w14:textId="77777777" w:rsidTr="00FE6647">
        <w:trPr>
          <w:trHeight w:val="1002"/>
        </w:trPr>
        <w:tc>
          <w:tcPr>
            <w:tcW w:w="9062" w:type="dxa"/>
            <w:tcBorders>
              <w:top w:val="single" w:sz="4" w:space="0" w:color="auto"/>
              <w:left w:val="single" w:sz="4" w:space="0" w:color="auto"/>
              <w:bottom w:val="single" w:sz="4" w:space="0" w:color="auto"/>
              <w:right w:val="single" w:sz="4" w:space="0" w:color="auto"/>
            </w:tcBorders>
            <w:hideMark/>
          </w:tcPr>
          <w:p w14:paraId="73C38763" w14:textId="759CD832" w:rsidR="00FE6647" w:rsidRPr="0032671C" w:rsidRDefault="00FE6647" w:rsidP="00FE6647">
            <w:pPr>
              <w:spacing w:after="200" w:line="312" w:lineRule="auto"/>
              <w:rPr>
                <w:rFonts w:ascii="Garamond" w:hAnsi="Garamond"/>
                <w:b/>
                <w:bCs/>
                <w:sz w:val="22"/>
                <w:szCs w:val="22"/>
              </w:rPr>
            </w:pPr>
            <w:r w:rsidRPr="0032671C">
              <w:rPr>
                <w:rFonts w:ascii="Garamond" w:hAnsi="Garamond"/>
                <w:b/>
                <w:bCs/>
                <w:sz w:val="22"/>
                <w:szCs w:val="22"/>
              </w:rPr>
              <w:t>Menice in menična izjava morata do roka za oddajo prijav v fizični obliki prispeti na naslov naročnika, na ovojnici naj bo naveden naziv javnega naročila, naslov ponudnika</w:t>
            </w:r>
            <w:r w:rsidR="00476655" w:rsidRPr="0032671C">
              <w:rPr>
                <w:rFonts w:ascii="Garamond" w:hAnsi="Garamond"/>
                <w:b/>
                <w:bCs/>
                <w:sz w:val="22"/>
                <w:szCs w:val="22"/>
              </w:rPr>
              <w:t xml:space="preserve"> </w:t>
            </w:r>
            <w:r w:rsidRPr="0032671C">
              <w:rPr>
                <w:rFonts w:ascii="Garamond" w:hAnsi="Garamond"/>
                <w:b/>
                <w:bCs/>
                <w:sz w:val="22"/>
                <w:szCs w:val="22"/>
              </w:rPr>
              <w:t>ter »NE ODPIRAJ«.</w:t>
            </w:r>
          </w:p>
        </w:tc>
      </w:tr>
    </w:tbl>
    <w:p w14:paraId="0A3E8D2C" w14:textId="77777777" w:rsidR="00FE6647" w:rsidRPr="0032671C" w:rsidRDefault="00FE6647" w:rsidP="00FE6647">
      <w:pPr>
        <w:spacing w:line="312" w:lineRule="auto"/>
        <w:outlineLvl w:val="0"/>
        <w:rPr>
          <w:rFonts w:ascii="Garamond" w:eastAsia="Calibri" w:hAnsi="Garamond"/>
          <w:b/>
          <w:sz w:val="22"/>
          <w:szCs w:val="22"/>
        </w:rPr>
      </w:pPr>
    </w:p>
    <w:p w14:paraId="5A8F576F" w14:textId="56E808E1" w:rsidR="000B7312" w:rsidRPr="0032671C" w:rsidRDefault="00FE6647" w:rsidP="00FE6647">
      <w:pPr>
        <w:spacing w:after="200" w:line="312" w:lineRule="auto"/>
        <w:jc w:val="both"/>
        <w:rPr>
          <w:rFonts w:ascii="Garamond" w:eastAsia="Calibri" w:hAnsi="Garamond"/>
          <w:sz w:val="22"/>
          <w:szCs w:val="22"/>
        </w:rPr>
      </w:pPr>
      <w:r w:rsidRPr="0032671C">
        <w:rPr>
          <w:rFonts w:ascii="Garamond" w:eastAsia="Calibri" w:hAnsi="Garamond"/>
          <w:sz w:val="22"/>
          <w:szCs w:val="22"/>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3BFC8315" w14:textId="77777777" w:rsidR="00FE6647" w:rsidRPr="0032671C" w:rsidRDefault="00FE6647" w:rsidP="00FE6647">
      <w:pPr>
        <w:widowControl w:val="0"/>
        <w:overflowPunct w:val="0"/>
        <w:autoSpaceDE w:val="0"/>
        <w:autoSpaceDN w:val="0"/>
        <w:adjustRightInd w:val="0"/>
        <w:spacing w:line="312" w:lineRule="auto"/>
        <w:ind w:right="102"/>
        <w:jc w:val="both"/>
        <w:rPr>
          <w:rFonts w:ascii="Garamond" w:hAnsi="Garamond"/>
          <w:b/>
          <w:bCs/>
          <w:sz w:val="22"/>
          <w:szCs w:val="22"/>
          <w:lang w:eastAsia="sl-SI"/>
        </w:rPr>
      </w:pPr>
    </w:p>
    <w:p w14:paraId="613D82C3" w14:textId="77777777" w:rsidR="00FE6647" w:rsidRPr="0032671C" w:rsidRDefault="00FE6647" w:rsidP="00FE6647">
      <w:pPr>
        <w:widowControl w:val="0"/>
        <w:overflowPunct w:val="0"/>
        <w:autoSpaceDE w:val="0"/>
        <w:autoSpaceDN w:val="0"/>
        <w:adjustRightInd w:val="0"/>
        <w:spacing w:line="312" w:lineRule="auto"/>
        <w:ind w:right="102"/>
        <w:jc w:val="both"/>
        <w:rPr>
          <w:rFonts w:ascii="Garamond" w:hAnsi="Garamond"/>
          <w:b/>
          <w:bCs/>
          <w:sz w:val="22"/>
          <w:szCs w:val="22"/>
          <w:lang w:eastAsia="sl-SI"/>
        </w:rPr>
      </w:pPr>
      <w:r w:rsidRPr="0032671C">
        <w:rPr>
          <w:rFonts w:ascii="Garamond" w:hAnsi="Garamond"/>
          <w:b/>
          <w:bCs/>
          <w:sz w:val="22"/>
          <w:szCs w:val="22"/>
          <w:lang w:eastAsia="sl-SI"/>
        </w:rPr>
        <w:t>9.2 Finančno zavarovanje za dobro izvedbo pogodbenih obveznosti</w:t>
      </w:r>
    </w:p>
    <w:p w14:paraId="0FCE4D48" w14:textId="77777777" w:rsidR="00FE6647" w:rsidRPr="0032671C" w:rsidRDefault="00FE6647" w:rsidP="00FE6647">
      <w:pPr>
        <w:widowControl w:val="0"/>
        <w:overflowPunct w:val="0"/>
        <w:autoSpaceDE w:val="0"/>
        <w:autoSpaceDN w:val="0"/>
        <w:adjustRightInd w:val="0"/>
        <w:spacing w:line="312" w:lineRule="auto"/>
        <w:ind w:right="102"/>
        <w:jc w:val="both"/>
        <w:rPr>
          <w:rFonts w:ascii="Garamond" w:hAnsi="Garamond"/>
          <w:bCs/>
          <w:sz w:val="22"/>
          <w:szCs w:val="22"/>
          <w:lang w:eastAsia="sl-SI"/>
        </w:rPr>
      </w:pPr>
    </w:p>
    <w:p w14:paraId="4BABC4D3" w14:textId="0849585B" w:rsidR="00D00492" w:rsidRPr="0032671C" w:rsidRDefault="00FE6647" w:rsidP="00D00492">
      <w:pPr>
        <w:widowControl w:val="0"/>
        <w:overflowPunct w:val="0"/>
        <w:autoSpaceDE w:val="0"/>
        <w:autoSpaceDN w:val="0"/>
        <w:adjustRightInd w:val="0"/>
        <w:spacing w:line="312" w:lineRule="auto"/>
        <w:ind w:right="102"/>
        <w:jc w:val="both"/>
        <w:rPr>
          <w:rFonts w:ascii="Garamond" w:hAnsi="Garamond"/>
          <w:bCs/>
          <w:sz w:val="22"/>
          <w:szCs w:val="22"/>
          <w:lang w:eastAsia="sl-SI"/>
        </w:rPr>
      </w:pPr>
      <w:r w:rsidRPr="0032671C">
        <w:rPr>
          <w:rFonts w:ascii="Garamond" w:hAnsi="Garamond"/>
          <w:bCs/>
          <w:sz w:val="22"/>
          <w:szCs w:val="22"/>
          <w:lang w:eastAsia="sl-SI"/>
        </w:rPr>
        <w:t xml:space="preserve">Ponudnik mora za zavarovanje dobre izvedbe pogodbenih obveznosti </w:t>
      </w:r>
      <w:r w:rsidR="00F372E8" w:rsidRPr="0032671C">
        <w:rPr>
          <w:rFonts w:ascii="Garamond" w:hAnsi="Garamond"/>
          <w:bCs/>
          <w:sz w:val="22"/>
          <w:szCs w:val="22"/>
          <w:lang w:eastAsia="sl-SI"/>
        </w:rPr>
        <w:t xml:space="preserve">v roku 10 dni po podpisu pogodbe </w:t>
      </w:r>
      <w:r w:rsidRPr="0032671C">
        <w:rPr>
          <w:rFonts w:ascii="Garamond" w:hAnsi="Garamond"/>
          <w:bCs/>
          <w:sz w:val="22"/>
          <w:szCs w:val="22"/>
          <w:lang w:eastAsia="sl-SI"/>
        </w:rPr>
        <w:t xml:space="preserve">predložiti brezpogojno, brez protesta in na prvi poziv </w:t>
      </w:r>
      <w:r w:rsidR="00CE01DD" w:rsidRPr="0032671C">
        <w:rPr>
          <w:rFonts w:ascii="Garamond" w:hAnsi="Garamond"/>
          <w:bCs/>
          <w:sz w:val="22"/>
          <w:szCs w:val="22"/>
          <w:lang w:eastAsia="sl-SI"/>
        </w:rPr>
        <w:t>garancijo po pravilih EPGP v višini 10% pogodbene vrednosti v EUR z DDV za izbran sklop</w:t>
      </w:r>
      <w:r w:rsidR="00D00492" w:rsidRPr="0032671C">
        <w:rPr>
          <w:rFonts w:ascii="Garamond" w:hAnsi="Garamond"/>
          <w:bCs/>
          <w:sz w:val="22"/>
          <w:szCs w:val="22"/>
          <w:lang w:eastAsia="sl-SI"/>
        </w:rPr>
        <w:t>, z veljavnostjo najmanj en (1) mesec dlje od pogodbenega obdobja. Pogodba bo postala</w:t>
      </w:r>
      <w:r w:rsidR="008C468B" w:rsidRPr="0032671C">
        <w:rPr>
          <w:rFonts w:ascii="Garamond" w:hAnsi="Garamond"/>
          <w:bCs/>
          <w:sz w:val="22"/>
          <w:szCs w:val="22"/>
          <w:lang w:eastAsia="sl-SI"/>
        </w:rPr>
        <w:t xml:space="preserve"> </w:t>
      </w:r>
      <w:r w:rsidR="00D00492" w:rsidRPr="0032671C">
        <w:rPr>
          <w:rFonts w:ascii="Garamond" w:hAnsi="Garamond"/>
          <w:bCs/>
          <w:sz w:val="22"/>
          <w:szCs w:val="22"/>
          <w:lang w:eastAsia="sl-SI"/>
        </w:rPr>
        <w:t>veljavna šele s predložitvijo finančnega zavarovanja za dobro izvedbo pogodbenih obveznosti.</w:t>
      </w:r>
    </w:p>
    <w:p w14:paraId="17AAA381" w14:textId="29BC1CF1" w:rsidR="00D00492" w:rsidRPr="0032671C" w:rsidRDefault="00D00492" w:rsidP="00D00492">
      <w:pPr>
        <w:widowControl w:val="0"/>
        <w:overflowPunct w:val="0"/>
        <w:autoSpaceDE w:val="0"/>
        <w:autoSpaceDN w:val="0"/>
        <w:adjustRightInd w:val="0"/>
        <w:spacing w:line="312" w:lineRule="auto"/>
        <w:ind w:right="102"/>
        <w:jc w:val="both"/>
        <w:rPr>
          <w:rFonts w:ascii="Garamond" w:hAnsi="Garamond"/>
          <w:bCs/>
          <w:sz w:val="22"/>
          <w:szCs w:val="22"/>
          <w:lang w:eastAsia="sl-SI"/>
        </w:rPr>
      </w:pPr>
      <w:r w:rsidRPr="0032671C">
        <w:rPr>
          <w:rFonts w:ascii="Garamond" w:hAnsi="Garamond"/>
          <w:bCs/>
          <w:sz w:val="22"/>
          <w:szCs w:val="22"/>
          <w:lang w:eastAsia="sl-SI"/>
        </w:rPr>
        <w:t>Naročnik bo unovčil finančno zavarovanje za dobro izvedbo pogodbenih obveznosti v primeru</w:t>
      </w:r>
      <w:r w:rsidR="00F372E8" w:rsidRPr="0032671C">
        <w:rPr>
          <w:rFonts w:ascii="Garamond" w:hAnsi="Garamond"/>
          <w:bCs/>
          <w:sz w:val="22"/>
          <w:szCs w:val="22"/>
          <w:lang w:eastAsia="sl-SI"/>
        </w:rPr>
        <w:t xml:space="preserve">, določenih v pogodbi. </w:t>
      </w:r>
    </w:p>
    <w:p w14:paraId="45757879" w14:textId="77777777" w:rsidR="00F372E8" w:rsidRPr="0032671C" w:rsidRDefault="00F372E8" w:rsidP="00D00492">
      <w:pPr>
        <w:widowControl w:val="0"/>
        <w:overflowPunct w:val="0"/>
        <w:autoSpaceDE w:val="0"/>
        <w:autoSpaceDN w:val="0"/>
        <w:adjustRightInd w:val="0"/>
        <w:spacing w:line="312" w:lineRule="auto"/>
        <w:ind w:right="102"/>
        <w:jc w:val="both"/>
        <w:rPr>
          <w:rFonts w:ascii="Garamond" w:hAnsi="Garamond"/>
          <w:bCs/>
          <w:sz w:val="22"/>
          <w:szCs w:val="22"/>
          <w:lang w:eastAsia="sl-SI"/>
        </w:rPr>
      </w:pPr>
    </w:p>
    <w:p w14:paraId="78777FD8" w14:textId="5531D2DF" w:rsidR="00FE6647" w:rsidRPr="0032671C" w:rsidRDefault="00D00492" w:rsidP="00D00492">
      <w:pPr>
        <w:widowControl w:val="0"/>
        <w:overflowPunct w:val="0"/>
        <w:autoSpaceDE w:val="0"/>
        <w:autoSpaceDN w:val="0"/>
        <w:adjustRightInd w:val="0"/>
        <w:spacing w:line="312" w:lineRule="auto"/>
        <w:ind w:right="102"/>
        <w:jc w:val="both"/>
        <w:rPr>
          <w:rFonts w:ascii="Garamond" w:hAnsi="Garamond"/>
          <w:bCs/>
          <w:sz w:val="22"/>
          <w:szCs w:val="22"/>
          <w:lang w:eastAsia="sl-SI"/>
        </w:rPr>
      </w:pPr>
      <w:r w:rsidRPr="0032671C">
        <w:rPr>
          <w:rFonts w:ascii="Garamond" w:hAnsi="Garamond"/>
          <w:bCs/>
          <w:sz w:val="22"/>
          <w:szCs w:val="22"/>
          <w:lang w:eastAsia="sl-SI"/>
        </w:rPr>
        <w:t xml:space="preserve">Predložena originalna garancija banke / zavarovalnice za dobro izvedbo pogodbenih obveznosti, mora biti izdelana po Enotnih pravilih za garancije na poziv (EPGP), revizija iz leta 2010, izdana pri MTZ pod št. 758. Predložena bančna garancija mora vsebovati določilo iz katerega jasno izhaja, da za njo veljajo Enotna pravila za garancije na poziv (EPGP), revizija iz leta 2010, izdane pri MTZ pod št. 758. </w:t>
      </w:r>
    </w:p>
    <w:p w14:paraId="1B70869E" w14:textId="77777777" w:rsidR="00FE6647" w:rsidRPr="0032671C" w:rsidRDefault="00FE6647" w:rsidP="00FE6647">
      <w:pPr>
        <w:widowControl w:val="0"/>
        <w:overflowPunct w:val="0"/>
        <w:autoSpaceDE w:val="0"/>
        <w:autoSpaceDN w:val="0"/>
        <w:adjustRightInd w:val="0"/>
        <w:spacing w:line="312" w:lineRule="auto"/>
        <w:ind w:right="102"/>
        <w:jc w:val="both"/>
        <w:rPr>
          <w:rFonts w:ascii="Garamond" w:hAnsi="Garamond"/>
          <w:bCs/>
          <w:sz w:val="22"/>
          <w:szCs w:val="22"/>
          <w:lang w:eastAsia="sl-SI"/>
        </w:rPr>
      </w:pPr>
    </w:p>
    <w:p w14:paraId="63A74860"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b/>
          <w:sz w:val="22"/>
          <w:szCs w:val="22"/>
          <w:lang w:eastAsia="sl-SI"/>
        </w:rPr>
      </w:pPr>
      <w:r w:rsidRPr="0032671C">
        <w:rPr>
          <w:rFonts w:ascii="Garamond" w:hAnsi="Garamond"/>
          <w:b/>
          <w:sz w:val="22"/>
          <w:szCs w:val="22"/>
          <w:lang w:eastAsia="sl-SI"/>
        </w:rPr>
        <w:t>10. Veljavnost ponudbe</w:t>
      </w:r>
    </w:p>
    <w:p w14:paraId="239088E8"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p>
    <w:p w14:paraId="7AE0F3AF" w14:textId="42C29BBB"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Ponudba mora veljati </w:t>
      </w:r>
      <w:r w:rsidR="00F372E8" w:rsidRPr="0032671C">
        <w:rPr>
          <w:rFonts w:ascii="Garamond" w:hAnsi="Garamond"/>
          <w:sz w:val="22"/>
          <w:szCs w:val="22"/>
          <w:lang w:eastAsia="sl-SI"/>
        </w:rPr>
        <w:t xml:space="preserve">vsaj šest mesecev po objavi obvestila o naročilu na portalu javnih naročil. </w:t>
      </w:r>
      <w:r w:rsidRPr="0032671C">
        <w:rPr>
          <w:rFonts w:ascii="Garamond" w:hAnsi="Garamond"/>
          <w:sz w:val="22"/>
          <w:szCs w:val="22"/>
          <w:lang w:eastAsia="sl-SI"/>
        </w:rPr>
        <w:t xml:space="preserve">Naročnik si pridržuje pravico, da zahteva podaljšanje veljavnosti ponudbe. </w:t>
      </w:r>
    </w:p>
    <w:p w14:paraId="22F184C0" w14:textId="77777777" w:rsidR="00FE6647" w:rsidRPr="0032671C" w:rsidRDefault="00FE6647" w:rsidP="00FE6647">
      <w:pPr>
        <w:widowControl w:val="0"/>
        <w:autoSpaceDE w:val="0"/>
        <w:autoSpaceDN w:val="0"/>
        <w:adjustRightInd w:val="0"/>
        <w:spacing w:line="312" w:lineRule="auto"/>
        <w:ind w:left="10"/>
        <w:jc w:val="both"/>
        <w:rPr>
          <w:rFonts w:ascii="Garamond" w:hAnsi="Garamond"/>
          <w:sz w:val="22"/>
          <w:szCs w:val="22"/>
          <w:lang w:eastAsia="sl-SI"/>
        </w:rPr>
      </w:pPr>
    </w:p>
    <w:p w14:paraId="267E7D1D" w14:textId="77777777" w:rsidR="00FE6647" w:rsidRPr="0032671C" w:rsidRDefault="00FE6647" w:rsidP="00FE6647">
      <w:pPr>
        <w:spacing w:line="312" w:lineRule="auto"/>
        <w:jc w:val="both"/>
        <w:rPr>
          <w:rFonts w:ascii="Garamond" w:hAnsi="Garamond"/>
          <w:b/>
          <w:sz w:val="22"/>
          <w:szCs w:val="22"/>
          <w:lang w:eastAsia="sl-SI"/>
        </w:rPr>
      </w:pPr>
      <w:r w:rsidRPr="0032671C">
        <w:rPr>
          <w:rFonts w:ascii="Garamond" w:hAnsi="Garamond"/>
          <w:b/>
          <w:sz w:val="22"/>
          <w:szCs w:val="22"/>
          <w:lang w:eastAsia="sl-SI"/>
        </w:rPr>
        <w:t>11. Podpis pogodbe</w:t>
      </w:r>
    </w:p>
    <w:p w14:paraId="5D928053" w14:textId="77777777" w:rsidR="00FE6647" w:rsidRPr="0032671C" w:rsidRDefault="00FE6647" w:rsidP="00FE6647">
      <w:pPr>
        <w:spacing w:line="312" w:lineRule="auto"/>
        <w:jc w:val="both"/>
        <w:rPr>
          <w:rFonts w:ascii="Garamond" w:hAnsi="Garamond"/>
          <w:b/>
          <w:sz w:val="22"/>
          <w:szCs w:val="22"/>
          <w:lang w:eastAsia="sl-SI"/>
        </w:rPr>
      </w:pPr>
    </w:p>
    <w:p w14:paraId="5851D23B" w14:textId="0DAAEDA7" w:rsidR="00FE6647" w:rsidRPr="0032671C" w:rsidRDefault="00FE6647" w:rsidP="00FE6647">
      <w:pPr>
        <w:spacing w:line="312" w:lineRule="auto"/>
        <w:jc w:val="both"/>
        <w:rPr>
          <w:rFonts w:ascii="Garamond" w:hAnsi="Garamond"/>
          <w:sz w:val="22"/>
          <w:szCs w:val="22"/>
          <w:lang w:eastAsia="zh-CN"/>
        </w:rPr>
      </w:pPr>
      <w:r w:rsidRPr="0032671C">
        <w:rPr>
          <w:rFonts w:ascii="Garamond" w:hAnsi="Garamond"/>
          <w:sz w:val="22"/>
          <w:szCs w:val="22"/>
          <w:lang w:eastAsia="zh-CN"/>
        </w:rPr>
        <w:t xml:space="preserve">Izbrani ponudnik mora podpisati </w:t>
      </w:r>
      <w:r w:rsidRPr="0032671C">
        <w:rPr>
          <w:rFonts w:ascii="Garamond" w:hAnsi="Garamond"/>
          <w:b/>
          <w:sz w:val="22"/>
          <w:szCs w:val="22"/>
          <w:lang w:eastAsia="zh-CN"/>
        </w:rPr>
        <w:t>pogodbo najkasneje v roku  5 delovnih dni</w:t>
      </w:r>
      <w:r w:rsidRPr="0032671C">
        <w:rPr>
          <w:rFonts w:ascii="Garamond" w:hAnsi="Garamond"/>
          <w:sz w:val="22"/>
          <w:szCs w:val="22"/>
          <w:lang w:eastAsia="zh-CN"/>
        </w:rPr>
        <w:t xml:space="preserve"> po prejemu poziva za podpis pogodbe, sicer bo naročnik smatral, da </w:t>
      </w:r>
      <w:r w:rsidR="005F5BFD" w:rsidRPr="0032671C">
        <w:rPr>
          <w:rFonts w:ascii="Garamond" w:hAnsi="Garamond"/>
          <w:sz w:val="22"/>
          <w:szCs w:val="22"/>
          <w:lang w:eastAsia="zh-CN"/>
        </w:rPr>
        <w:t xml:space="preserve">je odstopil in bo unovčil zavarovanje za resnost ponudbe. </w:t>
      </w:r>
    </w:p>
    <w:p w14:paraId="55FB18B8"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1CF02B47" w14:textId="77777777" w:rsidR="00FE6647" w:rsidRPr="0032671C" w:rsidRDefault="00FE6647" w:rsidP="00FE6647">
      <w:pPr>
        <w:widowControl w:val="0"/>
        <w:tabs>
          <w:tab w:val="left" w:pos="720"/>
        </w:tabs>
        <w:autoSpaceDE w:val="0"/>
        <w:autoSpaceDN w:val="0"/>
        <w:adjustRightInd w:val="0"/>
        <w:spacing w:line="312" w:lineRule="auto"/>
        <w:jc w:val="both"/>
        <w:rPr>
          <w:rFonts w:ascii="Garamond" w:hAnsi="Garamond"/>
          <w:sz w:val="22"/>
          <w:szCs w:val="22"/>
          <w:lang w:eastAsia="sl-SI"/>
        </w:rPr>
      </w:pPr>
      <w:r w:rsidRPr="0032671C">
        <w:rPr>
          <w:rFonts w:ascii="Garamond" w:hAnsi="Garamond"/>
          <w:b/>
          <w:bCs/>
          <w:sz w:val="22"/>
          <w:szCs w:val="22"/>
          <w:lang w:eastAsia="sl-SI"/>
        </w:rPr>
        <w:t>12. Pravno varstvo</w:t>
      </w:r>
    </w:p>
    <w:p w14:paraId="44B913DE" w14:textId="77777777" w:rsidR="00FE6647" w:rsidRPr="0032671C" w:rsidRDefault="00FE6647" w:rsidP="00FE6647">
      <w:pPr>
        <w:widowControl w:val="0"/>
        <w:autoSpaceDE w:val="0"/>
        <w:autoSpaceDN w:val="0"/>
        <w:adjustRightInd w:val="0"/>
        <w:spacing w:line="312" w:lineRule="auto"/>
        <w:jc w:val="both"/>
        <w:rPr>
          <w:rFonts w:ascii="Garamond" w:hAnsi="Garamond"/>
          <w:sz w:val="22"/>
          <w:szCs w:val="22"/>
          <w:lang w:eastAsia="sl-SI"/>
        </w:rPr>
      </w:pPr>
    </w:p>
    <w:p w14:paraId="0B3BF3A8" w14:textId="77777777" w:rsidR="00FE6647" w:rsidRPr="0032671C" w:rsidRDefault="00FE6647" w:rsidP="00FE6647">
      <w:pPr>
        <w:widowControl w:val="0"/>
        <w:overflowPunct w:val="0"/>
        <w:autoSpaceDE w:val="0"/>
        <w:autoSpaceDN w:val="0"/>
        <w:adjustRightInd w:val="0"/>
        <w:spacing w:line="312" w:lineRule="auto"/>
        <w:ind w:left="100" w:right="20"/>
        <w:jc w:val="both"/>
        <w:rPr>
          <w:rFonts w:ascii="Garamond" w:hAnsi="Garamond"/>
          <w:sz w:val="22"/>
          <w:szCs w:val="22"/>
          <w:lang w:eastAsia="sl-SI"/>
        </w:rPr>
      </w:pPr>
      <w:r w:rsidRPr="0032671C">
        <w:rPr>
          <w:rFonts w:ascii="Garamond" w:hAnsi="Garamond"/>
          <w:sz w:val="22"/>
          <w:szCs w:val="22"/>
          <w:lang w:eastAsia="sl-SI"/>
        </w:rPr>
        <w:t xml:space="preserve">Zahtevek za </w:t>
      </w:r>
      <w:proofErr w:type="spellStart"/>
      <w:r w:rsidRPr="0032671C">
        <w:rPr>
          <w:rFonts w:ascii="Garamond" w:hAnsi="Garamond"/>
          <w:sz w:val="22"/>
          <w:szCs w:val="22"/>
          <w:lang w:eastAsia="sl-SI"/>
        </w:rPr>
        <w:t>predrevizijski</w:t>
      </w:r>
      <w:proofErr w:type="spellEnd"/>
      <w:r w:rsidRPr="0032671C">
        <w:rPr>
          <w:rFonts w:ascii="Garamond" w:hAnsi="Garamond"/>
          <w:sz w:val="22"/>
          <w:szCs w:val="22"/>
          <w:lang w:eastAsia="sl-SI"/>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32671C">
        <w:rPr>
          <w:rFonts w:ascii="Garamond" w:hAnsi="Garamond"/>
          <w:sz w:val="22"/>
          <w:szCs w:val="22"/>
          <w:lang w:eastAsia="sl-SI"/>
        </w:rPr>
        <w:t>predrevizijski</w:t>
      </w:r>
      <w:proofErr w:type="spellEnd"/>
      <w:r w:rsidRPr="0032671C">
        <w:rPr>
          <w:rFonts w:ascii="Garamond" w:hAnsi="Garamond"/>
          <w:sz w:val="22"/>
          <w:szCs w:val="22"/>
          <w:lang w:eastAsia="sl-SI"/>
        </w:rPr>
        <w:t xml:space="preserve"> postopek navaja kot kršitev naročnika v postopku oddaje javnega naročanja.</w:t>
      </w:r>
    </w:p>
    <w:p w14:paraId="15FF3CDD" w14:textId="77777777" w:rsidR="00FE6647" w:rsidRPr="0032671C" w:rsidRDefault="00FE6647" w:rsidP="00FE6647">
      <w:pPr>
        <w:widowControl w:val="0"/>
        <w:overflowPunct w:val="0"/>
        <w:autoSpaceDE w:val="0"/>
        <w:autoSpaceDN w:val="0"/>
        <w:adjustRightInd w:val="0"/>
        <w:spacing w:line="312" w:lineRule="auto"/>
        <w:ind w:left="100" w:right="20"/>
        <w:jc w:val="both"/>
        <w:rPr>
          <w:rFonts w:ascii="Garamond" w:hAnsi="Garamond"/>
          <w:sz w:val="22"/>
          <w:szCs w:val="22"/>
          <w:lang w:eastAsia="sl-SI"/>
        </w:rPr>
      </w:pPr>
      <w:r w:rsidRPr="0032671C">
        <w:rPr>
          <w:rFonts w:ascii="Garamond" w:hAnsi="Garamond"/>
          <w:sz w:val="22"/>
          <w:szCs w:val="22"/>
          <w:lang w:eastAsia="sl-SI"/>
        </w:rPr>
        <w:t xml:space="preserve">Zahtevek za revizijo, ki se nanaša na vsebino objave ali dokumentacijo v zvezi z oddajo javnega naročila, se, razen v primeru iz četrtega odstavka 25. člena ZPVPJN, vloži </w:t>
      </w:r>
      <w:r w:rsidRPr="0032671C">
        <w:rPr>
          <w:rFonts w:ascii="Garamond" w:hAnsi="Garamond"/>
          <w:bCs/>
          <w:sz w:val="22"/>
          <w:szCs w:val="22"/>
          <w:lang w:eastAsia="sl-SI"/>
        </w:rPr>
        <w:t>v desetih delovnih dneh</w:t>
      </w:r>
      <w:r w:rsidRPr="0032671C">
        <w:rPr>
          <w:rFonts w:ascii="Garamond" w:hAnsi="Garamond"/>
          <w:sz w:val="22"/>
          <w:szCs w:val="22"/>
          <w:lang w:eastAsia="sl-SI"/>
        </w:rPr>
        <w:t xml:space="preserve"> od dneva:</w:t>
      </w:r>
    </w:p>
    <w:p w14:paraId="7BCEB30A" w14:textId="77777777" w:rsidR="00FE6647" w:rsidRPr="0032671C" w:rsidRDefault="00FE6647" w:rsidP="00FE6647">
      <w:pPr>
        <w:widowControl w:val="0"/>
        <w:numPr>
          <w:ilvl w:val="0"/>
          <w:numId w:val="11"/>
        </w:numPr>
        <w:tabs>
          <w:tab w:val="num" w:pos="820"/>
        </w:tabs>
        <w:overflowPunct w:val="0"/>
        <w:autoSpaceDE w:val="0"/>
        <w:autoSpaceDN w:val="0"/>
        <w:adjustRightInd w:val="0"/>
        <w:spacing w:line="312" w:lineRule="auto"/>
        <w:ind w:left="820"/>
        <w:jc w:val="both"/>
        <w:rPr>
          <w:rFonts w:ascii="Garamond" w:hAnsi="Garamond"/>
          <w:sz w:val="22"/>
          <w:szCs w:val="22"/>
          <w:lang w:eastAsia="sl-SI"/>
        </w:rPr>
      </w:pPr>
      <w:r w:rsidRPr="0032671C">
        <w:rPr>
          <w:rFonts w:ascii="Garamond" w:hAnsi="Garamond"/>
          <w:sz w:val="22"/>
          <w:szCs w:val="22"/>
          <w:lang w:eastAsia="sl-SI"/>
        </w:rPr>
        <w:lastRenderedPageBreak/>
        <w:t xml:space="preserve">objave obvestila o javnem naročilu ali </w:t>
      </w:r>
    </w:p>
    <w:p w14:paraId="43B76EC9" w14:textId="77777777" w:rsidR="00FE6647" w:rsidRPr="0032671C" w:rsidRDefault="00FE6647" w:rsidP="00FE6647">
      <w:pPr>
        <w:widowControl w:val="0"/>
        <w:numPr>
          <w:ilvl w:val="0"/>
          <w:numId w:val="11"/>
        </w:numPr>
        <w:tabs>
          <w:tab w:val="num" w:pos="820"/>
        </w:tabs>
        <w:overflowPunct w:val="0"/>
        <w:autoSpaceDE w:val="0"/>
        <w:autoSpaceDN w:val="0"/>
        <w:adjustRightInd w:val="0"/>
        <w:spacing w:line="312" w:lineRule="auto"/>
        <w:ind w:left="820"/>
        <w:jc w:val="both"/>
        <w:rPr>
          <w:rFonts w:ascii="Garamond" w:hAnsi="Garamond"/>
          <w:sz w:val="22"/>
          <w:szCs w:val="22"/>
          <w:lang w:eastAsia="sl-SI"/>
        </w:rPr>
      </w:pPr>
      <w:r w:rsidRPr="0032671C">
        <w:rPr>
          <w:rFonts w:ascii="Garamond" w:hAnsi="Garamond"/>
          <w:sz w:val="22"/>
          <w:szCs w:val="22"/>
          <w:lang w:eastAsia="sl-SI"/>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6F21DB13" w14:textId="77777777" w:rsidR="00FE6647" w:rsidRPr="0032671C" w:rsidRDefault="00FE6647" w:rsidP="00FE6647">
      <w:pPr>
        <w:widowControl w:val="0"/>
        <w:numPr>
          <w:ilvl w:val="0"/>
          <w:numId w:val="11"/>
        </w:numPr>
        <w:tabs>
          <w:tab w:val="num" w:pos="820"/>
        </w:tabs>
        <w:overflowPunct w:val="0"/>
        <w:autoSpaceDE w:val="0"/>
        <w:autoSpaceDN w:val="0"/>
        <w:adjustRightInd w:val="0"/>
        <w:spacing w:line="312" w:lineRule="auto"/>
        <w:ind w:left="820"/>
        <w:jc w:val="both"/>
        <w:rPr>
          <w:rFonts w:ascii="Garamond" w:hAnsi="Garamond"/>
          <w:sz w:val="22"/>
          <w:szCs w:val="22"/>
          <w:lang w:eastAsia="sl-SI"/>
        </w:rPr>
      </w:pPr>
      <w:r w:rsidRPr="0032671C">
        <w:rPr>
          <w:rFonts w:ascii="Garamond" w:hAnsi="Garamond"/>
          <w:sz w:val="22"/>
          <w:szCs w:val="22"/>
          <w:lang w:eastAsia="sl-SI"/>
        </w:rPr>
        <w:t xml:space="preserve">prejema povabila k oddaji ponudb. </w:t>
      </w:r>
    </w:p>
    <w:p w14:paraId="00DE61BD"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Način odmere takse določa 71. člen ZPVPJN. </w:t>
      </w:r>
      <w:r w:rsidRPr="0032671C">
        <w:rPr>
          <w:rFonts w:ascii="Garamond" w:hAnsi="Garamond"/>
          <w:bCs/>
          <w:sz w:val="22"/>
          <w:szCs w:val="22"/>
          <w:lang w:eastAsia="sl-SI"/>
        </w:rPr>
        <w:t>Višina takse  zahtevka za revizijo na razpisno dokumentacijo (povabilo k oddaji ponudbe oziroma vsebino objave) znaša 4.000 evrov.</w:t>
      </w:r>
    </w:p>
    <w:p w14:paraId="6E58509F" w14:textId="77777777" w:rsidR="00FE6647" w:rsidRPr="0032671C" w:rsidRDefault="00FE6647" w:rsidP="00FE6647">
      <w:pPr>
        <w:widowControl w:val="0"/>
        <w:overflowPunct w:val="0"/>
        <w:autoSpaceDE w:val="0"/>
        <w:autoSpaceDN w:val="0"/>
        <w:adjustRightInd w:val="0"/>
        <w:spacing w:line="312" w:lineRule="auto"/>
        <w:ind w:right="20"/>
        <w:jc w:val="both"/>
        <w:rPr>
          <w:rFonts w:ascii="Garamond" w:hAnsi="Garamond"/>
          <w:sz w:val="22"/>
          <w:szCs w:val="22"/>
          <w:lang w:eastAsia="sl-SI"/>
        </w:rPr>
      </w:pPr>
      <w:r w:rsidRPr="0032671C">
        <w:rPr>
          <w:rFonts w:ascii="Garamond" w:hAnsi="Garamond"/>
          <w:sz w:val="22"/>
          <w:szCs w:val="22"/>
          <w:lang w:eastAsia="sl-SI"/>
        </w:rPr>
        <w:t xml:space="preserve">Zahtevek se vloži na informacijski portal Državne revizijske komisije – portal </w:t>
      </w:r>
      <w:proofErr w:type="spellStart"/>
      <w:r w:rsidRPr="0032671C">
        <w:rPr>
          <w:rFonts w:ascii="Garamond" w:hAnsi="Garamond"/>
          <w:sz w:val="22"/>
          <w:szCs w:val="22"/>
          <w:lang w:eastAsia="sl-SI"/>
        </w:rPr>
        <w:t>eRevizija</w:t>
      </w:r>
      <w:proofErr w:type="spellEnd"/>
      <w:r w:rsidRPr="0032671C">
        <w:rPr>
          <w:rFonts w:ascii="Garamond" w:hAnsi="Garamond"/>
          <w:sz w:val="22"/>
          <w:szCs w:val="22"/>
          <w:lang w:eastAsia="sl-SI"/>
        </w:rPr>
        <w:t>.</w:t>
      </w:r>
    </w:p>
    <w:p w14:paraId="4D19D01C" w14:textId="77777777" w:rsidR="00FE6647" w:rsidRPr="0032671C" w:rsidRDefault="00FE6647" w:rsidP="00FE6647">
      <w:pPr>
        <w:widowControl w:val="0"/>
        <w:overflowPunct w:val="0"/>
        <w:autoSpaceDE w:val="0"/>
        <w:autoSpaceDN w:val="0"/>
        <w:adjustRightInd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Takso je potrebno vplačati na podračun, odprt pri Banki Slovenije, Slovenska 35, 1505 Ljubljana za namen plačila taks za </w:t>
      </w:r>
      <w:proofErr w:type="spellStart"/>
      <w:r w:rsidRPr="0032671C">
        <w:rPr>
          <w:rFonts w:ascii="Garamond" w:hAnsi="Garamond"/>
          <w:sz w:val="22"/>
          <w:szCs w:val="22"/>
          <w:lang w:eastAsia="sl-SI"/>
        </w:rPr>
        <w:t>predrevizijski</w:t>
      </w:r>
      <w:proofErr w:type="spellEnd"/>
      <w:r w:rsidRPr="0032671C">
        <w:rPr>
          <w:rFonts w:ascii="Garamond" w:hAnsi="Garamond"/>
          <w:sz w:val="22"/>
          <w:szCs w:val="22"/>
          <w:lang w:eastAsia="sl-SI"/>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32671C">
        <w:rPr>
          <w:rFonts w:ascii="Garamond" w:hAnsi="Garamond"/>
          <w:sz w:val="22"/>
          <w:szCs w:val="22"/>
          <w:lang w:eastAsia="sl-SI"/>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72519A36" w14:textId="77777777" w:rsidR="00FE6647" w:rsidRPr="0032671C" w:rsidRDefault="00FE6647" w:rsidP="00FE6647">
      <w:pPr>
        <w:widowControl w:val="0"/>
        <w:overflowPunct w:val="0"/>
        <w:autoSpaceDE w:val="0"/>
        <w:autoSpaceDN w:val="0"/>
        <w:adjustRightInd w:val="0"/>
        <w:spacing w:line="312" w:lineRule="auto"/>
        <w:ind w:left="100"/>
        <w:jc w:val="both"/>
        <w:rPr>
          <w:rFonts w:ascii="Garamond" w:hAnsi="Garamond"/>
          <w:sz w:val="22"/>
          <w:szCs w:val="22"/>
          <w:lang w:eastAsia="sl-SI"/>
        </w:rPr>
      </w:pPr>
    </w:p>
    <w:tbl>
      <w:tblPr>
        <w:tblW w:w="0" w:type="auto"/>
        <w:tblLook w:val="04A0" w:firstRow="1" w:lastRow="0" w:firstColumn="1" w:lastColumn="0" w:noHBand="0" w:noVBand="1"/>
      </w:tblPr>
      <w:tblGrid>
        <w:gridCol w:w="4464"/>
        <w:gridCol w:w="4464"/>
      </w:tblGrid>
      <w:tr w:rsidR="0032671C" w:rsidRPr="0032671C" w14:paraId="7433D6B7" w14:textId="77777777" w:rsidTr="00FE6647">
        <w:tc>
          <w:tcPr>
            <w:tcW w:w="4464" w:type="dxa"/>
          </w:tcPr>
          <w:p w14:paraId="3F95F3DE" w14:textId="77777777" w:rsidR="00FE6647" w:rsidRPr="0032671C" w:rsidRDefault="00FE6647" w:rsidP="00FE6647">
            <w:pPr>
              <w:spacing w:line="312" w:lineRule="auto"/>
              <w:jc w:val="both"/>
              <w:rPr>
                <w:rFonts w:ascii="Garamond" w:hAnsi="Garamond"/>
                <w:sz w:val="22"/>
                <w:szCs w:val="22"/>
              </w:rPr>
            </w:pPr>
            <w:r w:rsidRPr="0032671C">
              <w:rPr>
                <w:rFonts w:ascii="Garamond" w:hAnsi="Garamond"/>
                <w:sz w:val="22"/>
                <w:szCs w:val="22"/>
                <w:lang w:eastAsia="sl-SI"/>
              </w:rPr>
              <w:tab/>
            </w:r>
            <w:r w:rsidRPr="0032671C">
              <w:rPr>
                <w:rFonts w:ascii="Garamond" w:hAnsi="Garamond"/>
                <w:sz w:val="22"/>
                <w:szCs w:val="22"/>
                <w:lang w:eastAsia="sl-SI"/>
              </w:rPr>
              <w:tab/>
            </w:r>
            <w:r w:rsidRPr="0032671C">
              <w:rPr>
                <w:rFonts w:ascii="Garamond" w:hAnsi="Garamond"/>
                <w:sz w:val="22"/>
                <w:szCs w:val="22"/>
                <w:lang w:eastAsia="sl-SI"/>
              </w:rPr>
              <w:tab/>
            </w:r>
            <w:r w:rsidRPr="0032671C">
              <w:rPr>
                <w:rFonts w:ascii="Garamond" w:hAnsi="Garamond"/>
                <w:sz w:val="22"/>
                <w:szCs w:val="22"/>
                <w:lang w:eastAsia="sl-SI"/>
              </w:rPr>
              <w:tab/>
            </w:r>
            <w:r w:rsidRPr="0032671C">
              <w:rPr>
                <w:rFonts w:ascii="Garamond" w:hAnsi="Garamond"/>
                <w:sz w:val="22"/>
                <w:szCs w:val="22"/>
                <w:lang w:eastAsia="sl-SI"/>
              </w:rPr>
              <w:tab/>
            </w:r>
            <w:r w:rsidRPr="0032671C">
              <w:rPr>
                <w:rFonts w:ascii="Garamond" w:hAnsi="Garamond"/>
                <w:sz w:val="22"/>
                <w:szCs w:val="22"/>
                <w:lang w:eastAsia="sl-SI"/>
              </w:rPr>
              <w:tab/>
            </w:r>
            <w:r w:rsidRPr="0032671C">
              <w:rPr>
                <w:rFonts w:ascii="Garamond" w:hAnsi="Garamond"/>
                <w:sz w:val="22"/>
                <w:szCs w:val="22"/>
                <w:lang w:eastAsia="sl-SI"/>
              </w:rPr>
              <w:tab/>
            </w:r>
          </w:p>
        </w:tc>
        <w:tc>
          <w:tcPr>
            <w:tcW w:w="4464" w:type="dxa"/>
          </w:tcPr>
          <w:p w14:paraId="76B95500" w14:textId="77777777" w:rsidR="00FE6647" w:rsidRPr="0032671C" w:rsidRDefault="00FE6647" w:rsidP="00FE6647">
            <w:pPr>
              <w:spacing w:line="312" w:lineRule="auto"/>
              <w:jc w:val="both"/>
              <w:rPr>
                <w:rFonts w:ascii="Garamond" w:hAnsi="Garamond"/>
                <w:sz w:val="22"/>
                <w:szCs w:val="22"/>
              </w:rPr>
            </w:pPr>
            <w:r w:rsidRPr="0032671C">
              <w:rPr>
                <w:rFonts w:ascii="Garamond" w:hAnsi="Garamond"/>
                <w:sz w:val="22"/>
                <w:szCs w:val="22"/>
              </w:rPr>
              <w:t>Naročnik: Splošna bolnišnica Celje</w:t>
            </w:r>
          </w:p>
          <w:p w14:paraId="3EFEDA89" w14:textId="77777777" w:rsidR="00FE6647" w:rsidRPr="0032671C" w:rsidRDefault="00FE6647" w:rsidP="00FE6647">
            <w:pPr>
              <w:spacing w:line="312" w:lineRule="auto"/>
              <w:jc w:val="both"/>
              <w:rPr>
                <w:rFonts w:ascii="Garamond" w:hAnsi="Garamond"/>
                <w:sz w:val="22"/>
                <w:szCs w:val="22"/>
              </w:rPr>
            </w:pPr>
            <w:r w:rsidRPr="0032671C">
              <w:rPr>
                <w:rFonts w:ascii="Garamond" w:hAnsi="Garamond"/>
                <w:sz w:val="22"/>
                <w:szCs w:val="22"/>
              </w:rPr>
              <w:t xml:space="preserve"> Direktor:</w:t>
            </w:r>
          </w:p>
          <w:p w14:paraId="52128539" w14:textId="77777777" w:rsidR="00FE6647" w:rsidRPr="0032671C" w:rsidRDefault="00FE6647" w:rsidP="00FE6647">
            <w:pPr>
              <w:spacing w:line="312" w:lineRule="auto"/>
              <w:jc w:val="both"/>
              <w:rPr>
                <w:rFonts w:ascii="Garamond" w:hAnsi="Garamond"/>
                <w:sz w:val="22"/>
                <w:szCs w:val="22"/>
              </w:rPr>
            </w:pPr>
          </w:p>
          <w:p w14:paraId="2B8DB22D" w14:textId="77777777" w:rsidR="00FE6647" w:rsidRPr="0032671C" w:rsidRDefault="00FE6647" w:rsidP="00FE6647">
            <w:pPr>
              <w:spacing w:line="312" w:lineRule="auto"/>
              <w:jc w:val="both"/>
              <w:rPr>
                <w:rFonts w:ascii="Garamond" w:hAnsi="Garamond"/>
                <w:sz w:val="22"/>
                <w:szCs w:val="22"/>
              </w:rPr>
            </w:pPr>
            <w:r w:rsidRPr="0032671C">
              <w:rPr>
                <w:rFonts w:ascii="Garamond" w:hAnsi="Garamond"/>
                <w:sz w:val="22"/>
                <w:szCs w:val="22"/>
              </w:rPr>
              <w:t>dr. Dragan Kovačić, dr. med.</w:t>
            </w:r>
          </w:p>
          <w:p w14:paraId="75F93359" w14:textId="77777777" w:rsidR="00FE6647" w:rsidRPr="0032671C" w:rsidRDefault="00FE6647" w:rsidP="00FE6647">
            <w:pPr>
              <w:spacing w:line="312" w:lineRule="auto"/>
              <w:jc w:val="both"/>
              <w:rPr>
                <w:rFonts w:ascii="Garamond" w:hAnsi="Garamond"/>
                <w:sz w:val="22"/>
                <w:szCs w:val="22"/>
              </w:rPr>
            </w:pPr>
          </w:p>
        </w:tc>
      </w:tr>
      <w:tr w:rsidR="00FE6647" w:rsidRPr="0032671C" w14:paraId="7810F4B1" w14:textId="77777777" w:rsidTr="00FE6647">
        <w:tc>
          <w:tcPr>
            <w:tcW w:w="4464" w:type="dxa"/>
          </w:tcPr>
          <w:p w14:paraId="03C10E37" w14:textId="77777777" w:rsidR="00FE6647" w:rsidRPr="0032671C" w:rsidRDefault="00FE6647" w:rsidP="00FE6647">
            <w:pPr>
              <w:spacing w:line="312" w:lineRule="auto"/>
              <w:jc w:val="both"/>
              <w:rPr>
                <w:rFonts w:ascii="Garamond" w:hAnsi="Garamond"/>
                <w:sz w:val="22"/>
                <w:szCs w:val="22"/>
              </w:rPr>
            </w:pPr>
          </w:p>
        </w:tc>
        <w:tc>
          <w:tcPr>
            <w:tcW w:w="4464" w:type="dxa"/>
          </w:tcPr>
          <w:p w14:paraId="204AFE78" w14:textId="77777777" w:rsidR="00FE6647" w:rsidRPr="0032671C" w:rsidRDefault="00FE6647" w:rsidP="00FE6647">
            <w:pPr>
              <w:spacing w:line="312" w:lineRule="auto"/>
              <w:jc w:val="both"/>
              <w:rPr>
                <w:rFonts w:ascii="Garamond" w:hAnsi="Garamond"/>
                <w:sz w:val="22"/>
                <w:szCs w:val="22"/>
              </w:rPr>
            </w:pPr>
          </w:p>
        </w:tc>
      </w:tr>
    </w:tbl>
    <w:p w14:paraId="3D8825DC" w14:textId="77777777" w:rsidR="00FE6647" w:rsidRPr="0032671C" w:rsidRDefault="00FE6647" w:rsidP="00FE6647">
      <w:pPr>
        <w:widowControl w:val="0"/>
        <w:autoSpaceDE w:val="0"/>
        <w:autoSpaceDN w:val="0"/>
        <w:adjustRightInd w:val="0"/>
        <w:spacing w:line="312" w:lineRule="auto"/>
        <w:jc w:val="both"/>
        <w:rPr>
          <w:rFonts w:ascii="Garamond" w:hAnsi="Garamond"/>
          <w:b/>
          <w:sz w:val="22"/>
          <w:szCs w:val="22"/>
          <w:lang w:eastAsia="sl-SI"/>
        </w:rPr>
      </w:pPr>
    </w:p>
    <w:p w14:paraId="2B2130A1" w14:textId="77777777" w:rsidR="00FE6647" w:rsidRPr="0032671C" w:rsidRDefault="00FE6647" w:rsidP="00FE6647">
      <w:pPr>
        <w:widowControl w:val="0"/>
        <w:autoSpaceDE w:val="0"/>
        <w:autoSpaceDN w:val="0"/>
        <w:adjustRightInd w:val="0"/>
        <w:spacing w:line="312" w:lineRule="auto"/>
        <w:jc w:val="both"/>
        <w:rPr>
          <w:rFonts w:ascii="Garamond" w:hAnsi="Garamond"/>
          <w:b/>
          <w:sz w:val="22"/>
          <w:szCs w:val="22"/>
          <w:lang w:eastAsia="sl-SI"/>
        </w:rPr>
      </w:pPr>
    </w:p>
    <w:p w14:paraId="335363CF" w14:textId="77777777" w:rsidR="00FE6647" w:rsidRPr="0032671C" w:rsidRDefault="00FE6647" w:rsidP="00FE6647">
      <w:pPr>
        <w:widowControl w:val="0"/>
        <w:autoSpaceDE w:val="0"/>
        <w:autoSpaceDN w:val="0"/>
        <w:adjustRightInd w:val="0"/>
        <w:spacing w:line="312" w:lineRule="auto"/>
        <w:jc w:val="both"/>
        <w:rPr>
          <w:rFonts w:ascii="Garamond" w:hAnsi="Garamond"/>
          <w:b/>
          <w:sz w:val="22"/>
          <w:szCs w:val="22"/>
          <w:lang w:eastAsia="sl-SI"/>
        </w:rPr>
      </w:pPr>
    </w:p>
    <w:p w14:paraId="2128D571" w14:textId="77777777" w:rsidR="00FE6647" w:rsidRPr="0032671C" w:rsidRDefault="00FE6647" w:rsidP="00FE6647">
      <w:pPr>
        <w:widowControl w:val="0"/>
        <w:autoSpaceDE w:val="0"/>
        <w:autoSpaceDN w:val="0"/>
        <w:adjustRightInd w:val="0"/>
        <w:spacing w:line="312" w:lineRule="auto"/>
        <w:jc w:val="both"/>
        <w:rPr>
          <w:rFonts w:ascii="Garamond" w:hAnsi="Garamond"/>
          <w:b/>
          <w:sz w:val="22"/>
          <w:szCs w:val="22"/>
          <w:lang w:eastAsia="sl-SI"/>
        </w:rPr>
      </w:pPr>
    </w:p>
    <w:p w14:paraId="36911057" w14:textId="77777777" w:rsidR="00FE6647" w:rsidRPr="0032671C" w:rsidRDefault="00FE6647" w:rsidP="00FE6647">
      <w:pPr>
        <w:widowControl w:val="0"/>
        <w:autoSpaceDE w:val="0"/>
        <w:autoSpaceDN w:val="0"/>
        <w:adjustRightInd w:val="0"/>
        <w:spacing w:line="312" w:lineRule="auto"/>
        <w:jc w:val="both"/>
        <w:rPr>
          <w:rFonts w:ascii="Garamond" w:hAnsi="Garamond"/>
          <w:b/>
          <w:sz w:val="22"/>
          <w:szCs w:val="22"/>
          <w:lang w:eastAsia="sl-SI"/>
        </w:rPr>
      </w:pPr>
    </w:p>
    <w:p w14:paraId="47C9C637" w14:textId="77777777" w:rsidR="002B4527" w:rsidRPr="0032671C" w:rsidRDefault="002B4527" w:rsidP="00FE6647">
      <w:pPr>
        <w:widowControl w:val="0"/>
        <w:autoSpaceDE w:val="0"/>
        <w:autoSpaceDN w:val="0"/>
        <w:adjustRightInd w:val="0"/>
        <w:spacing w:line="312" w:lineRule="auto"/>
        <w:jc w:val="both"/>
        <w:rPr>
          <w:rFonts w:ascii="Garamond" w:hAnsi="Garamond"/>
          <w:b/>
          <w:sz w:val="22"/>
          <w:szCs w:val="22"/>
          <w:lang w:eastAsia="sl-SI"/>
        </w:rPr>
      </w:pPr>
    </w:p>
    <w:p w14:paraId="22FC6DE7" w14:textId="77777777" w:rsidR="002B4527" w:rsidRPr="0032671C" w:rsidRDefault="002B4527" w:rsidP="00FE6647">
      <w:pPr>
        <w:widowControl w:val="0"/>
        <w:autoSpaceDE w:val="0"/>
        <w:autoSpaceDN w:val="0"/>
        <w:adjustRightInd w:val="0"/>
        <w:spacing w:line="312" w:lineRule="auto"/>
        <w:jc w:val="both"/>
        <w:rPr>
          <w:rFonts w:ascii="Garamond" w:hAnsi="Garamond"/>
          <w:b/>
          <w:sz w:val="22"/>
          <w:szCs w:val="22"/>
          <w:lang w:eastAsia="sl-SI"/>
        </w:rPr>
      </w:pPr>
    </w:p>
    <w:p w14:paraId="29C90D2F" w14:textId="77777777" w:rsidR="002B4527" w:rsidRPr="0032671C" w:rsidRDefault="002B4527" w:rsidP="00FE6647">
      <w:pPr>
        <w:widowControl w:val="0"/>
        <w:autoSpaceDE w:val="0"/>
        <w:autoSpaceDN w:val="0"/>
        <w:adjustRightInd w:val="0"/>
        <w:spacing w:line="312" w:lineRule="auto"/>
        <w:jc w:val="both"/>
        <w:rPr>
          <w:rFonts w:ascii="Garamond" w:hAnsi="Garamond"/>
          <w:b/>
          <w:sz w:val="22"/>
          <w:szCs w:val="22"/>
          <w:lang w:eastAsia="sl-SI"/>
        </w:rPr>
      </w:pPr>
    </w:p>
    <w:p w14:paraId="5209F5F8" w14:textId="77777777" w:rsidR="002B4527" w:rsidRPr="0032671C" w:rsidRDefault="002B4527" w:rsidP="00FE6647">
      <w:pPr>
        <w:widowControl w:val="0"/>
        <w:autoSpaceDE w:val="0"/>
        <w:autoSpaceDN w:val="0"/>
        <w:adjustRightInd w:val="0"/>
        <w:spacing w:line="312" w:lineRule="auto"/>
        <w:jc w:val="both"/>
        <w:rPr>
          <w:rFonts w:ascii="Garamond" w:hAnsi="Garamond"/>
          <w:b/>
          <w:sz w:val="22"/>
          <w:szCs w:val="22"/>
          <w:lang w:eastAsia="sl-SI"/>
        </w:rPr>
      </w:pPr>
    </w:p>
    <w:p w14:paraId="7829AEDD" w14:textId="77777777" w:rsidR="002B4527" w:rsidRPr="0032671C" w:rsidRDefault="002B4527" w:rsidP="00FE6647">
      <w:pPr>
        <w:widowControl w:val="0"/>
        <w:autoSpaceDE w:val="0"/>
        <w:autoSpaceDN w:val="0"/>
        <w:adjustRightInd w:val="0"/>
        <w:spacing w:line="312" w:lineRule="auto"/>
        <w:jc w:val="both"/>
        <w:rPr>
          <w:rFonts w:ascii="Garamond" w:hAnsi="Garamond"/>
          <w:b/>
          <w:sz w:val="22"/>
          <w:szCs w:val="22"/>
          <w:lang w:eastAsia="sl-SI"/>
        </w:rPr>
      </w:pPr>
    </w:p>
    <w:p w14:paraId="4181883B" w14:textId="77777777" w:rsidR="002B4527" w:rsidRPr="0032671C" w:rsidRDefault="002B4527" w:rsidP="00FE6647">
      <w:pPr>
        <w:widowControl w:val="0"/>
        <w:autoSpaceDE w:val="0"/>
        <w:autoSpaceDN w:val="0"/>
        <w:adjustRightInd w:val="0"/>
        <w:spacing w:line="312" w:lineRule="auto"/>
        <w:jc w:val="both"/>
        <w:rPr>
          <w:rFonts w:ascii="Garamond" w:hAnsi="Garamond"/>
          <w:b/>
          <w:sz w:val="22"/>
          <w:szCs w:val="22"/>
          <w:lang w:eastAsia="sl-SI"/>
        </w:rPr>
      </w:pPr>
    </w:p>
    <w:p w14:paraId="339C559E" w14:textId="77777777" w:rsidR="002B4527" w:rsidRPr="0032671C" w:rsidRDefault="002B4527" w:rsidP="00FE6647">
      <w:pPr>
        <w:widowControl w:val="0"/>
        <w:autoSpaceDE w:val="0"/>
        <w:autoSpaceDN w:val="0"/>
        <w:adjustRightInd w:val="0"/>
        <w:spacing w:line="312" w:lineRule="auto"/>
        <w:jc w:val="both"/>
        <w:rPr>
          <w:rFonts w:ascii="Garamond" w:hAnsi="Garamond"/>
          <w:b/>
          <w:sz w:val="22"/>
          <w:szCs w:val="22"/>
          <w:lang w:eastAsia="sl-SI"/>
        </w:rPr>
      </w:pPr>
    </w:p>
    <w:p w14:paraId="3EA580AD" w14:textId="77777777" w:rsidR="002B4527" w:rsidRPr="0032671C" w:rsidRDefault="002B4527" w:rsidP="00FE6647">
      <w:pPr>
        <w:widowControl w:val="0"/>
        <w:autoSpaceDE w:val="0"/>
        <w:autoSpaceDN w:val="0"/>
        <w:adjustRightInd w:val="0"/>
        <w:spacing w:line="312" w:lineRule="auto"/>
        <w:jc w:val="both"/>
        <w:rPr>
          <w:rFonts w:ascii="Garamond" w:hAnsi="Garamond"/>
          <w:b/>
          <w:sz w:val="22"/>
          <w:szCs w:val="22"/>
          <w:lang w:eastAsia="sl-SI"/>
        </w:rPr>
      </w:pPr>
    </w:p>
    <w:p w14:paraId="1B180855" w14:textId="77777777" w:rsidR="002B4527" w:rsidRPr="0032671C" w:rsidRDefault="002B4527" w:rsidP="00FE6647">
      <w:pPr>
        <w:widowControl w:val="0"/>
        <w:autoSpaceDE w:val="0"/>
        <w:autoSpaceDN w:val="0"/>
        <w:adjustRightInd w:val="0"/>
        <w:spacing w:line="312" w:lineRule="auto"/>
        <w:jc w:val="both"/>
        <w:rPr>
          <w:rFonts w:ascii="Garamond" w:hAnsi="Garamond"/>
          <w:b/>
          <w:sz w:val="22"/>
          <w:szCs w:val="22"/>
          <w:lang w:eastAsia="sl-SI"/>
        </w:rPr>
      </w:pPr>
    </w:p>
    <w:p w14:paraId="39844147" w14:textId="77777777" w:rsidR="002B4527" w:rsidRPr="0032671C" w:rsidRDefault="002B4527" w:rsidP="00FE6647">
      <w:pPr>
        <w:widowControl w:val="0"/>
        <w:autoSpaceDE w:val="0"/>
        <w:autoSpaceDN w:val="0"/>
        <w:adjustRightInd w:val="0"/>
        <w:spacing w:line="312" w:lineRule="auto"/>
        <w:jc w:val="both"/>
        <w:rPr>
          <w:rFonts w:ascii="Garamond" w:hAnsi="Garamond"/>
          <w:b/>
          <w:sz w:val="22"/>
          <w:szCs w:val="22"/>
          <w:lang w:eastAsia="sl-SI"/>
        </w:rPr>
      </w:pPr>
    </w:p>
    <w:p w14:paraId="792C67C6" w14:textId="77777777" w:rsidR="00A84DB2" w:rsidRPr="0032671C" w:rsidRDefault="00A84DB2" w:rsidP="00FE6647">
      <w:pPr>
        <w:widowControl w:val="0"/>
        <w:autoSpaceDE w:val="0"/>
        <w:autoSpaceDN w:val="0"/>
        <w:adjustRightInd w:val="0"/>
        <w:spacing w:line="312" w:lineRule="auto"/>
        <w:jc w:val="both"/>
        <w:rPr>
          <w:rFonts w:ascii="Garamond" w:hAnsi="Garamond"/>
          <w:b/>
          <w:sz w:val="22"/>
          <w:szCs w:val="22"/>
          <w:lang w:eastAsia="sl-SI"/>
        </w:rPr>
      </w:pPr>
    </w:p>
    <w:p w14:paraId="14E27B04" w14:textId="77777777" w:rsidR="00A84DB2" w:rsidRPr="0032671C" w:rsidRDefault="00A84DB2" w:rsidP="00FE6647">
      <w:pPr>
        <w:widowControl w:val="0"/>
        <w:autoSpaceDE w:val="0"/>
        <w:autoSpaceDN w:val="0"/>
        <w:adjustRightInd w:val="0"/>
        <w:spacing w:line="312" w:lineRule="auto"/>
        <w:jc w:val="both"/>
        <w:rPr>
          <w:rFonts w:ascii="Garamond" w:hAnsi="Garamond"/>
          <w:b/>
          <w:sz w:val="22"/>
          <w:szCs w:val="22"/>
          <w:lang w:eastAsia="sl-SI"/>
        </w:rPr>
      </w:pPr>
    </w:p>
    <w:p w14:paraId="46BB18F8" w14:textId="77777777" w:rsidR="00A84DB2" w:rsidRPr="0032671C" w:rsidRDefault="00A84DB2" w:rsidP="00FE6647">
      <w:pPr>
        <w:widowControl w:val="0"/>
        <w:autoSpaceDE w:val="0"/>
        <w:autoSpaceDN w:val="0"/>
        <w:adjustRightInd w:val="0"/>
        <w:spacing w:line="312" w:lineRule="auto"/>
        <w:jc w:val="both"/>
        <w:rPr>
          <w:rFonts w:ascii="Garamond" w:hAnsi="Garamond"/>
          <w:b/>
          <w:sz w:val="22"/>
          <w:szCs w:val="22"/>
          <w:lang w:eastAsia="sl-SI"/>
        </w:rPr>
      </w:pPr>
    </w:p>
    <w:p w14:paraId="7D31918D" w14:textId="77777777" w:rsidR="00A84DB2" w:rsidRPr="0032671C" w:rsidRDefault="00A84DB2" w:rsidP="00FE6647">
      <w:pPr>
        <w:widowControl w:val="0"/>
        <w:autoSpaceDE w:val="0"/>
        <w:autoSpaceDN w:val="0"/>
        <w:adjustRightInd w:val="0"/>
        <w:spacing w:line="312" w:lineRule="auto"/>
        <w:jc w:val="both"/>
        <w:rPr>
          <w:rFonts w:ascii="Garamond" w:hAnsi="Garamond"/>
          <w:b/>
          <w:sz w:val="22"/>
          <w:szCs w:val="22"/>
          <w:lang w:eastAsia="sl-SI"/>
        </w:rPr>
      </w:pPr>
    </w:p>
    <w:p w14:paraId="173F015B" w14:textId="77777777" w:rsidR="00A84DB2" w:rsidRPr="0032671C" w:rsidRDefault="00A84DB2" w:rsidP="00FE6647">
      <w:pPr>
        <w:widowControl w:val="0"/>
        <w:autoSpaceDE w:val="0"/>
        <w:autoSpaceDN w:val="0"/>
        <w:adjustRightInd w:val="0"/>
        <w:spacing w:line="312" w:lineRule="auto"/>
        <w:jc w:val="both"/>
        <w:rPr>
          <w:rFonts w:ascii="Garamond" w:hAnsi="Garamond"/>
          <w:b/>
          <w:sz w:val="22"/>
          <w:szCs w:val="22"/>
          <w:lang w:eastAsia="sl-SI"/>
        </w:rPr>
      </w:pPr>
    </w:p>
    <w:p w14:paraId="5F71E307" w14:textId="77777777" w:rsidR="00A84DB2" w:rsidRPr="0032671C" w:rsidRDefault="00A84DB2" w:rsidP="00FE6647">
      <w:pPr>
        <w:widowControl w:val="0"/>
        <w:autoSpaceDE w:val="0"/>
        <w:autoSpaceDN w:val="0"/>
        <w:adjustRightInd w:val="0"/>
        <w:spacing w:line="312" w:lineRule="auto"/>
        <w:jc w:val="both"/>
        <w:rPr>
          <w:rFonts w:ascii="Garamond" w:hAnsi="Garamond"/>
          <w:b/>
          <w:sz w:val="22"/>
          <w:szCs w:val="22"/>
          <w:lang w:eastAsia="sl-SI"/>
        </w:rPr>
      </w:pPr>
    </w:p>
    <w:p w14:paraId="3A745182" w14:textId="77777777" w:rsidR="002B4527" w:rsidRPr="0032671C" w:rsidRDefault="002B4527" w:rsidP="00FE6647">
      <w:pPr>
        <w:widowControl w:val="0"/>
        <w:autoSpaceDE w:val="0"/>
        <w:autoSpaceDN w:val="0"/>
        <w:adjustRightInd w:val="0"/>
        <w:spacing w:line="312" w:lineRule="auto"/>
        <w:jc w:val="both"/>
        <w:rPr>
          <w:rFonts w:ascii="Garamond" w:hAnsi="Garamond"/>
          <w:b/>
          <w:sz w:val="22"/>
          <w:szCs w:val="22"/>
          <w:lang w:eastAsia="sl-SI"/>
        </w:rPr>
      </w:pPr>
    </w:p>
    <w:p w14:paraId="2B0CB82D" w14:textId="7B0BD299" w:rsidR="00FE6647" w:rsidRPr="0032671C" w:rsidRDefault="00FE6647" w:rsidP="00FE6647">
      <w:pPr>
        <w:widowControl w:val="0"/>
        <w:autoSpaceDE w:val="0"/>
        <w:autoSpaceDN w:val="0"/>
        <w:adjustRightInd w:val="0"/>
        <w:spacing w:line="312" w:lineRule="auto"/>
        <w:jc w:val="both"/>
        <w:rPr>
          <w:rFonts w:ascii="Garamond" w:hAnsi="Garamond"/>
          <w:b/>
          <w:sz w:val="22"/>
          <w:szCs w:val="22"/>
          <w:lang w:eastAsia="sl-SI"/>
        </w:rPr>
      </w:pPr>
      <w:r w:rsidRPr="0032671C">
        <w:rPr>
          <w:rFonts w:ascii="Garamond" w:hAnsi="Garamond"/>
          <w:b/>
          <w:sz w:val="22"/>
          <w:szCs w:val="22"/>
          <w:lang w:eastAsia="sl-SI"/>
        </w:rPr>
        <w:t xml:space="preserve">             </w:t>
      </w:r>
    </w:p>
    <w:p w14:paraId="4EF35D03" w14:textId="77777777" w:rsidR="00FE6647" w:rsidRPr="0032671C" w:rsidRDefault="00FE6647" w:rsidP="00FE6647">
      <w:pPr>
        <w:widowControl w:val="0"/>
        <w:autoSpaceDE w:val="0"/>
        <w:autoSpaceDN w:val="0"/>
        <w:adjustRightInd w:val="0"/>
        <w:spacing w:line="312" w:lineRule="auto"/>
        <w:jc w:val="both"/>
        <w:rPr>
          <w:rFonts w:ascii="Garamond" w:hAnsi="Garamond"/>
          <w:b/>
          <w:iCs/>
          <w:sz w:val="22"/>
          <w:szCs w:val="22"/>
          <w:lang w:eastAsia="sl-SI"/>
        </w:rPr>
      </w:pPr>
    </w:p>
    <w:p w14:paraId="1DB1BEDD" w14:textId="27FBB23F" w:rsidR="00A03D35" w:rsidRPr="0032671C" w:rsidRDefault="00A03D35" w:rsidP="00FE6647">
      <w:pPr>
        <w:widowControl w:val="0"/>
        <w:autoSpaceDE w:val="0"/>
        <w:autoSpaceDN w:val="0"/>
        <w:adjustRightInd w:val="0"/>
        <w:spacing w:line="312" w:lineRule="auto"/>
        <w:jc w:val="both"/>
        <w:rPr>
          <w:rFonts w:ascii="Garamond" w:hAnsi="Garamond"/>
          <w:i/>
          <w:iCs/>
          <w:sz w:val="22"/>
          <w:szCs w:val="22"/>
          <w:lang w:eastAsia="sl-SI"/>
        </w:rPr>
      </w:pPr>
      <w:r w:rsidRPr="0032671C">
        <w:rPr>
          <w:rFonts w:ascii="Garamond" w:hAnsi="Garamond"/>
          <w:i/>
          <w:iCs/>
          <w:sz w:val="22"/>
          <w:szCs w:val="22"/>
          <w:lang w:eastAsia="sl-SI"/>
        </w:rPr>
        <w:t>Vzorec pogodbe</w:t>
      </w:r>
    </w:p>
    <w:p w14:paraId="16F91F5D" w14:textId="77777777" w:rsidR="00A03D35" w:rsidRPr="0032671C" w:rsidRDefault="00A03D35" w:rsidP="00FE6647">
      <w:pPr>
        <w:widowControl w:val="0"/>
        <w:autoSpaceDE w:val="0"/>
        <w:autoSpaceDN w:val="0"/>
        <w:adjustRightInd w:val="0"/>
        <w:spacing w:line="312" w:lineRule="auto"/>
        <w:jc w:val="both"/>
        <w:rPr>
          <w:rFonts w:ascii="Garamond" w:hAnsi="Garamond"/>
          <w:b/>
          <w:bCs/>
          <w:sz w:val="22"/>
          <w:szCs w:val="22"/>
          <w:lang w:eastAsia="sl-SI"/>
        </w:rPr>
      </w:pPr>
    </w:p>
    <w:p w14:paraId="69440DFC" w14:textId="46F3EDDD" w:rsidR="00FE6647" w:rsidRPr="0032671C" w:rsidRDefault="00FE6647" w:rsidP="00FE6647">
      <w:pPr>
        <w:widowControl w:val="0"/>
        <w:autoSpaceDE w:val="0"/>
        <w:autoSpaceDN w:val="0"/>
        <w:adjustRightInd w:val="0"/>
        <w:spacing w:line="312" w:lineRule="auto"/>
        <w:jc w:val="both"/>
        <w:rPr>
          <w:rFonts w:ascii="Garamond" w:hAnsi="Garamond"/>
          <w:b/>
          <w:iCs/>
          <w:sz w:val="22"/>
          <w:szCs w:val="22"/>
          <w:lang w:eastAsia="sl-SI"/>
        </w:rPr>
      </w:pPr>
      <w:r w:rsidRPr="0032671C">
        <w:rPr>
          <w:rFonts w:ascii="Garamond" w:hAnsi="Garamond"/>
          <w:b/>
          <w:bCs/>
          <w:sz w:val="22"/>
          <w:szCs w:val="22"/>
          <w:lang w:eastAsia="sl-SI"/>
        </w:rPr>
        <w:t>Naročnik: Splošna bolnišnica Celje, Oblakova ulica 5, 3000 CELJE</w:t>
      </w:r>
    </w:p>
    <w:p w14:paraId="72D96AD7" w14:textId="77777777"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ID za DDV: SI 42119022</w:t>
      </w:r>
    </w:p>
    <w:p w14:paraId="19E4A255" w14:textId="77777777" w:rsidR="00FE6647" w:rsidRPr="0032671C" w:rsidRDefault="00FE6647" w:rsidP="00FE6647">
      <w:pPr>
        <w:spacing w:line="312" w:lineRule="auto"/>
        <w:jc w:val="both"/>
        <w:rPr>
          <w:rFonts w:ascii="Garamond" w:hAnsi="Garamond"/>
          <w:sz w:val="22"/>
          <w:szCs w:val="22"/>
        </w:rPr>
      </w:pPr>
      <w:r w:rsidRPr="0032671C">
        <w:rPr>
          <w:rFonts w:ascii="Garamond" w:hAnsi="Garamond"/>
          <w:sz w:val="22"/>
          <w:szCs w:val="22"/>
          <w:lang w:eastAsia="sl-SI"/>
        </w:rPr>
        <w:t xml:space="preserve">ki jo zastopa </w:t>
      </w:r>
      <w:r w:rsidRPr="0032671C">
        <w:rPr>
          <w:rFonts w:ascii="Garamond" w:hAnsi="Garamond"/>
          <w:sz w:val="22"/>
          <w:szCs w:val="22"/>
        </w:rPr>
        <w:t xml:space="preserve">direktor dr. Dragan Kovačić, </w:t>
      </w:r>
      <w:proofErr w:type="spellStart"/>
      <w:r w:rsidRPr="0032671C">
        <w:rPr>
          <w:rFonts w:ascii="Garamond" w:hAnsi="Garamond"/>
          <w:sz w:val="22"/>
          <w:szCs w:val="22"/>
        </w:rPr>
        <w:t>dr</w:t>
      </w:r>
      <w:proofErr w:type="spellEnd"/>
      <w:r w:rsidRPr="0032671C">
        <w:rPr>
          <w:rFonts w:ascii="Garamond" w:hAnsi="Garamond"/>
          <w:sz w:val="22"/>
          <w:szCs w:val="22"/>
        </w:rPr>
        <w:t xml:space="preserve"> .med.</w:t>
      </w:r>
    </w:p>
    <w:p w14:paraId="733463D4" w14:textId="5E5F589E" w:rsidR="00FE6647" w:rsidRPr="0032671C" w:rsidRDefault="008B534C"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(v nadaljevanju: naročnik)</w:t>
      </w:r>
    </w:p>
    <w:p w14:paraId="3BE6AAC3" w14:textId="77777777"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in</w:t>
      </w:r>
    </w:p>
    <w:p w14:paraId="1B31C04D" w14:textId="77777777" w:rsidR="00FE6647" w:rsidRPr="0032671C" w:rsidRDefault="00FE6647" w:rsidP="00FE6647">
      <w:pPr>
        <w:autoSpaceDE w:val="0"/>
        <w:spacing w:line="312" w:lineRule="auto"/>
        <w:jc w:val="both"/>
        <w:rPr>
          <w:rFonts w:ascii="Garamond" w:hAnsi="Garamond"/>
          <w:sz w:val="22"/>
          <w:szCs w:val="22"/>
          <w:lang w:eastAsia="sl-SI"/>
        </w:rPr>
      </w:pPr>
    </w:p>
    <w:p w14:paraId="62FA7D3B" w14:textId="77777777" w:rsidR="00FE6647" w:rsidRPr="0032671C" w:rsidRDefault="00FE6647" w:rsidP="00FE6647">
      <w:pPr>
        <w:autoSpaceDE w:val="0"/>
        <w:spacing w:line="312" w:lineRule="auto"/>
        <w:jc w:val="both"/>
        <w:rPr>
          <w:rFonts w:ascii="Garamond" w:hAnsi="Garamond"/>
          <w:b/>
          <w:bCs/>
          <w:sz w:val="22"/>
          <w:szCs w:val="22"/>
          <w:lang w:eastAsia="sl-SI"/>
        </w:rPr>
      </w:pPr>
      <w:r w:rsidRPr="0032671C">
        <w:rPr>
          <w:rFonts w:ascii="Garamond" w:hAnsi="Garamond"/>
          <w:b/>
          <w:bCs/>
          <w:sz w:val="22"/>
          <w:szCs w:val="22"/>
          <w:lang w:eastAsia="sl-SI"/>
        </w:rPr>
        <w:t>____________________________</w:t>
      </w:r>
    </w:p>
    <w:p w14:paraId="3EA31BD9" w14:textId="77777777"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identifikacijska številka za DDV:</w:t>
      </w:r>
    </w:p>
    <w:p w14:paraId="12701E64" w14:textId="77777777"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ki jo zastopa:</w:t>
      </w:r>
    </w:p>
    <w:p w14:paraId="25FDDA88" w14:textId="4237B47C" w:rsidR="008B534C" w:rsidRPr="0032671C" w:rsidRDefault="008B534C"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ID za DDV</w:t>
      </w:r>
    </w:p>
    <w:p w14:paraId="08718CF2" w14:textId="6C4FEF61" w:rsidR="008B534C" w:rsidRPr="0032671C" w:rsidRDefault="008B534C"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TRR</w:t>
      </w:r>
    </w:p>
    <w:p w14:paraId="724A8B89" w14:textId="68A4987D"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sta sklenili naslednj</w:t>
      </w:r>
      <w:r w:rsidR="008B534C" w:rsidRPr="0032671C">
        <w:rPr>
          <w:rFonts w:ascii="Garamond" w:hAnsi="Garamond"/>
          <w:sz w:val="22"/>
          <w:szCs w:val="22"/>
          <w:lang w:eastAsia="sl-SI"/>
        </w:rPr>
        <w:t>o</w:t>
      </w:r>
    </w:p>
    <w:p w14:paraId="30D8033A" w14:textId="2BFA47FE" w:rsidR="00FE6647" w:rsidRPr="0032671C" w:rsidRDefault="005E696D"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(v nadaljevanju: dobavitelj)</w:t>
      </w:r>
    </w:p>
    <w:p w14:paraId="33A10CB7" w14:textId="77777777" w:rsidR="00FE6647" w:rsidRPr="0032671C" w:rsidRDefault="00FE6647" w:rsidP="00FE6647">
      <w:pPr>
        <w:autoSpaceDE w:val="0"/>
        <w:spacing w:line="312" w:lineRule="auto"/>
        <w:jc w:val="both"/>
        <w:rPr>
          <w:rFonts w:ascii="Garamond" w:hAnsi="Garamond"/>
          <w:sz w:val="22"/>
          <w:szCs w:val="22"/>
          <w:lang w:eastAsia="sl-SI"/>
        </w:rPr>
      </w:pPr>
    </w:p>
    <w:p w14:paraId="135F0B93" w14:textId="651C035C" w:rsidR="00FE6647" w:rsidRPr="0032671C" w:rsidRDefault="002B4527" w:rsidP="00FE6647">
      <w:pPr>
        <w:autoSpaceDE w:val="0"/>
        <w:spacing w:line="312" w:lineRule="auto"/>
        <w:jc w:val="both"/>
        <w:rPr>
          <w:rFonts w:ascii="Garamond" w:hAnsi="Garamond"/>
          <w:b/>
          <w:bCs/>
          <w:sz w:val="22"/>
          <w:szCs w:val="22"/>
          <w:lang w:eastAsia="sl-SI"/>
        </w:rPr>
      </w:pPr>
      <w:r w:rsidRPr="0032671C">
        <w:rPr>
          <w:rFonts w:ascii="Garamond" w:hAnsi="Garamond"/>
          <w:b/>
          <w:bCs/>
          <w:sz w:val="22"/>
          <w:szCs w:val="22"/>
          <w:lang w:eastAsia="sl-SI"/>
        </w:rPr>
        <w:t>POGODBA o sukcesivni dobavi v sklopu ___</w:t>
      </w:r>
    </w:p>
    <w:p w14:paraId="404BC1BF" w14:textId="77777777" w:rsidR="00FE6647" w:rsidRPr="0032671C" w:rsidRDefault="00FE6647" w:rsidP="00FE6647">
      <w:pPr>
        <w:numPr>
          <w:ilvl w:val="0"/>
          <w:numId w:val="19"/>
        </w:numPr>
        <w:suppressAutoHyphens/>
        <w:autoSpaceDE w:val="0"/>
        <w:spacing w:line="312" w:lineRule="auto"/>
        <w:jc w:val="center"/>
        <w:rPr>
          <w:rFonts w:ascii="Garamond" w:hAnsi="Garamond"/>
          <w:b/>
          <w:bCs/>
          <w:sz w:val="22"/>
          <w:szCs w:val="22"/>
          <w:lang w:eastAsia="sl-SI"/>
        </w:rPr>
      </w:pPr>
      <w:r w:rsidRPr="0032671C">
        <w:rPr>
          <w:rFonts w:ascii="Garamond" w:hAnsi="Garamond"/>
          <w:b/>
          <w:bCs/>
          <w:sz w:val="22"/>
          <w:szCs w:val="22"/>
          <w:lang w:eastAsia="sl-SI"/>
        </w:rPr>
        <w:t>člen</w:t>
      </w:r>
    </w:p>
    <w:p w14:paraId="355490D5" w14:textId="77777777" w:rsidR="00FE6647" w:rsidRPr="0032671C" w:rsidRDefault="00FE6647" w:rsidP="00FE6647">
      <w:pPr>
        <w:autoSpaceDE w:val="0"/>
        <w:spacing w:line="312" w:lineRule="auto"/>
        <w:ind w:left="360"/>
        <w:jc w:val="both"/>
        <w:rPr>
          <w:rFonts w:ascii="Garamond" w:hAnsi="Garamond"/>
          <w:b/>
          <w:bCs/>
          <w:sz w:val="22"/>
          <w:szCs w:val="22"/>
          <w:lang w:eastAsia="sl-SI"/>
        </w:rPr>
      </w:pPr>
    </w:p>
    <w:p w14:paraId="08450A0F" w14:textId="79F28C6B"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Stranki ugotavljata, da je naročnik izvedenega postopka oddaje javnega naročila »DOBAVA</w:t>
      </w:r>
      <w:r w:rsidR="00A84DB2" w:rsidRPr="0032671C">
        <w:rPr>
          <w:rFonts w:ascii="Garamond" w:hAnsi="Garamond"/>
          <w:sz w:val="22"/>
          <w:szCs w:val="22"/>
          <w:lang w:eastAsia="sl-SI"/>
        </w:rPr>
        <w:t xml:space="preserve"> MEDICINSKIH IN </w:t>
      </w:r>
      <w:r w:rsidRPr="0032671C">
        <w:rPr>
          <w:rFonts w:ascii="Garamond" w:hAnsi="Garamond"/>
          <w:sz w:val="22"/>
          <w:szCs w:val="22"/>
          <w:lang w:eastAsia="sl-SI"/>
        </w:rPr>
        <w:t xml:space="preserve"> TEHNIČNIH PLINOV ZA OBDOBJE 48 MESECEV«, ki je bil objavljen na Portalu javnih naročil, št. ________, z dne ____________ oddal naročilo po odprtem  postopku </w:t>
      </w:r>
      <w:r w:rsidR="002B4527" w:rsidRPr="0032671C">
        <w:rPr>
          <w:rFonts w:ascii="Garamond" w:hAnsi="Garamond"/>
          <w:sz w:val="22"/>
          <w:szCs w:val="22"/>
          <w:lang w:eastAsia="sl-SI"/>
        </w:rPr>
        <w:t>v sklopu ___</w:t>
      </w:r>
      <w:r w:rsidRPr="0032671C">
        <w:rPr>
          <w:rFonts w:ascii="Garamond" w:hAnsi="Garamond"/>
          <w:sz w:val="22"/>
          <w:szCs w:val="22"/>
          <w:lang w:eastAsia="sl-SI"/>
        </w:rPr>
        <w:t xml:space="preserve"> za dobavo blaga, ki je predmet te pogodbe.</w:t>
      </w:r>
    </w:p>
    <w:p w14:paraId="5B9F8A49" w14:textId="77777777" w:rsidR="00FE6647" w:rsidRPr="0032671C" w:rsidRDefault="00FE6647" w:rsidP="00FE6647">
      <w:pPr>
        <w:autoSpaceDE w:val="0"/>
        <w:spacing w:line="312" w:lineRule="auto"/>
        <w:jc w:val="both"/>
        <w:rPr>
          <w:rFonts w:ascii="Garamond" w:hAnsi="Garamond"/>
          <w:sz w:val="22"/>
          <w:szCs w:val="22"/>
          <w:lang w:eastAsia="sl-SI"/>
        </w:rPr>
      </w:pPr>
    </w:p>
    <w:p w14:paraId="1288EC23" w14:textId="77777777" w:rsidR="00FE6647" w:rsidRPr="0032671C" w:rsidRDefault="00FE6647" w:rsidP="00FE6647">
      <w:pPr>
        <w:autoSpaceDE w:val="0"/>
        <w:spacing w:line="312" w:lineRule="auto"/>
        <w:jc w:val="both"/>
        <w:rPr>
          <w:rFonts w:ascii="Garamond" w:hAnsi="Garamond"/>
          <w:sz w:val="22"/>
          <w:szCs w:val="22"/>
          <w:lang w:eastAsia="sl-SI"/>
        </w:rPr>
      </w:pPr>
    </w:p>
    <w:p w14:paraId="29D7B77C" w14:textId="16E5DE65"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Stranki ugotavljata, da je bil </w:t>
      </w:r>
      <w:r w:rsidR="005E696D" w:rsidRPr="0032671C">
        <w:rPr>
          <w:rFonts w:ascii="Garamond" w:hAnsi="Garamond"/>
          <w:sz w:val="22"/>
          <w:szCs w:val="22"/>
          <w:lang w:eastAsia="sl-SI"/>
        </w:rPr>
        <w:t xml:space="preserve">dobavitelj </w:t>
      </w:r>
      <w:r w:rsidRPr="0032671C">
        <w:rPr>
          <w:rFonts w:ascii="Garamond" w:hAnsi="Garamond"/>
          <w:sz w:val="22"/>
          <w:szCs w:val="22"/>
          <w:lang w:eastAsia="sl-SI"/>
        </w:rPr>
        <w:t>v postopku oddaje javnega naročila izbran kot najugodnejši ponudnika za sklop ...................................</w:t>
      </w:r>
    </w:p>
    <w:p w14:paraId="1ED3C3B4" w14:textId="77777777" w:rsidR="00FE6647" w:rsidRPr="0032671C" w:rsidRDefault="00FE6647" w:rsidP="00FE6647">
      <w:pPr>
        <w:autoSpaceDE w:val="0"/>
        <w:spacing w:line="312" w:lineRule="auto"/>
        <w:jc w:val="both"/>
        <w:rPr>
          <w:rFonts w:ascii="Garamond" w:hAnsi="Garamond"/>
          <w:sz w:val="22"/>
          <w:szCs w:val="22"/>
          <w:lang w:eastAsia="sl-SI"/>
        </w:rPr>
      </w:pPr>
    </w:p>
    <w:p w14:paraId="3D078D75" w14:textId="37786F53"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S </w:t>
      </w:r>
      <w:r w:rsidR="005E696D" w:rsidRPr="0032671C">
        <w:rPr>
          <w:rFonts w:ascii="Garamond" w:hAnsi="Garamond"/>
          <w:sz w:val="22"/>
          <w:szCs w:val="22"/>
          <w:lang w:eastAsia="sl-SI"/>
        </w:rPr>
        <w:t xml:space="preserve">pogodbo </w:t>
      </w:r>
      <w:r w:rsidRPr="0032671C">
        <w:rPr>
          <w:rFonts w:ascii="Garamond" w:hAnsi="Garamond"/>
          <w:sz w:val="22"/>
          <w:szCs w:val="22"/>
          <w:lang w:eastAsia="sl-SI"/>
        </w:rPr>
        <w:t xml:space="preserve">se naročnik in dobavitelj dogovorita o splošnih pogojih izvajanja javnega naročila, o medsebojnih obveznostih, pravicah in dolžnostih pri nemotenem poslovanju v prometu blaga. Sestavni del tega </w:t>
      </w:r>
      <w:r w:rsidR="002B4527" w:rsidRPr="0032671C">
        <w:rPr>
          <w:rFonts w:ascii="Garamond" w:hAnsi="Garamond"/>
          <w:sz w:val="22"/>
          <w:szCs w:val="22"/>
          <w:lang w:eastAsia="sl-SI"/>
        </w:rPr>
        <w:t>pogodbe</w:t>
      </w:r>
      <w:r w:rsidRPr="0032671C">
        <w:rPr>
          <w:rFonts w:ascii="Garamond" w:hAnsi="Garamond"/>
          <w:sz w:val="22"/>
          <w:szCs w:val="22"/>
          <w:lang w:eastAsia="sl-SI"/>
        </w:rPr>
        <w:t xml:space="preserve"> so pogoji, določeni z razpisno dokumentacijo in ponudbeno dokumentacijo</w:t>
      </w:r>
      <w:r w:rsidR="001F6B1E" w:rsidRPr="0032671C">
        <w:rPr>
          <w:rFonts w:ascii="Garamond" w:hAnsi="Garamond"/>
          <w:sz w:val="22"/>
          <w:szCs w:val="22"/>
          <w:lang w:eastAsia="sl-SI"/>
        </w:rPr>
        <w:t xml:space="preserve"> dobavitelja</w:t>
      </w:r>
      <w:r w:rsidRPr="0032671C">
        <w:rPr>
          <w:rFonts w:ascii="Garamond" w:hAnsi="Garamond"/>
          <w:sz w:val="22"/>
          <w:szCs w:val="22"/>
          <w:lang w:eastAsia="sl-SI"/>
        </w:rPr>
        <w:t>.</w:t>
      </w:r>
    </w:p>
    <w:p w14:paraId="65CA9CC4" w14:textId="77777777" w:rsidR="00FE6647" w:rsidRPr="0032671C" w:rsidRDefault="00FE6647" w:rsidP="00FE6647">
      <w:pPr>
        <w:autoSpaceDE w:val="0"/>
        <w:spacing w:line="312" w:lineRule="auto"/>
        <w:jc w:val="both"/>
        <w:rPr>
          <w:rFonts w:ascii="Garamond" w:hAnsi="Garamond"/>
          <w:sz w:val="22"/>
          <w:szCs w:val="22"/>
          <w:lang w:eastAsia="sl-SI"/>
        </w:rPr>
      </w:pPr>
    </w:p>
    <w:p w14:paraId="28ECEE2F" w14:textId="77777777" w:rsidR="00FE6647" w:rsidRPr="0032671C" w:rsidRDefault="00FE6647" w:rsidP="00FE6647">
      <w:pPr>
        <w:autoSpaceDE w:val="0"/>
        <w:spacing w:line="312" w:lineRule="auto"/>
        <w:jc w:val="both"/>
        <w:rPr>
          <w:rFonts w:ascii="Garamond" w:hAnsi="Garamond"/>
          <w:b/>
          <w:sz w:val="22"/>
          <w:szCs w:val="22"/>
          <w:lang w:eastAsia="sl-SI"/>
        </w:rPr>
      </w:pPr>
    </w:p>
    <w:p w14:paraId="247A58E4" w14:textId="24C38D76" w:rsidR="00FE6647" w:rsidRPr="0032671C" w:rsidRDefault="00FE6647" w:rsidP="00FE6647">
      <w:pPr>
        <w:numPr>
          <w:ilvl w:val="0"/>
          <w:numId w:val="18"/>
        </w:numPr>
        <w:autoSpaceDE w:val="0"/>
        <w:spacing w:line="312" w:lineRule="auto"/>
        <w:contextualSpacing/>
        <w:jc w:val="both"/>
        <w:rPr>
          <w:rFonts w:ascii="Garamond" w:hAnsi="Garamond"/>
          <w:b/>
          <w:sz w:val="22"/>
          <w:szCs w:val="22"/>
          <w:lang w:eastAsia="sl-SI"/>
        </w:rPr>
      </w:pPr>
      <w:r w:rsidRPr="0032671C">
        <w:rPr>
          <w:rFonts w:ascii="Garamond" w:hAnsi="Garamond"/>
          <w:b/>
          <w:sz w:val="22"/>
          <w:szCs w:val="22"/>
          <w:lang w:eastAsia="sl-SI"/>
        </w:rPr>
        <w:t xml:space="preserve">Predmet </w:t>
      </w:r>
      <w:r w:rsidR="005E696D" w:rsidRPr="0032671C">
        <w:rPr>
          <w:rFonts w:ascii="Garamond" w:hAnsi="Garamond"/>
          <w:b/>
          <w:sz w:val="22"/>
          <w:szCs w:val="22"/>
          <w:lang w:eastAsia="sl-SI"/>
        </w:rPr>
        <w:t>pogodbe</w:t>
      </w:r>
    </w:p>
    <w:p w14:paraId="04B0F82D" w14:textId="77777777" w:rsidR="00FE6647" w:rsidRPr="0032671C" w:rsidRDefault="00FE6647" w:rsidP="00FE6647">
      <w:pPr>
        <w:numPr>
          <w:ilvl w:val="0"/>
          <w:numId w:val="19"/>
        </w:numPr>
        <w:suppressAutoHyphens/>
        <w:autoSpaceDE w:val="0"/>
        <w:spacing w:line="312" w:lineRule="auto"/>
        <w:jc w:val="center"/>
        <w:rPr>
          <w:rFonts w:ascii="Garamond" w:hAnsi="Garamond"/>
          <w:b/>
          <w:bCs/>
          <w:sz w:val="22"/>
          <w:szCs w:val="22"/>
          <w:lang w:eastAsia="sl-SI"/>
        </w:rPr>
      </w:pPr>
      <w:r w:rsidRPr="0032671C">
        <w:rPr>
          <w:rFonts w:ascii="Garamond" w:hAnsi="Garamond"/>
          <w:b/>
          <w:bCs/>
          <w:sz w:val="22"/>
          <w:szCs w:val="22"/>
          <w:lang w:eastAsia="sl-SI"/>
        </w:rPr>
        <w:t>člen</w:t>
      </w:r>
    </w:p>
    <w:p w14:paraId="142D858E" w14:textId="77777777" w:rsidR="00FE6647" w:rsidRPr="0032671C" w:rsidRDefault="00FE6647" w:rsidP="00FE6647">
      <w:pPr>
        <w:spacing w:line="312" w:lineRule="auto"/>
        <w:jc w:val="both"/>
        <w:rPr>
          <w:rFonts w:ascii="Garamond" w:hAnsi="Garamond"/>
          <w:strike/>
          <w:sz w:val="22"/>
          <w:szCs w:val="22"/>
          <w:lang w:eastAsia="sl-SI"/>
        </w:rPr>
      </w:pPr>
    </w:p>
    <w:p w14:paraId="31695CB2" w14:textId="1D02D806" w:rsidR="00FE6647" w:rsidRPr="0032671C" w:rsidRDefault="00FE6647" w:rsidP="00FE6647">
      <w:pPr>
        <w:autoSpaceDE w:val="0"/>
        <w:spacing w:line="312" w:lineRule="auto"/>
        <w:jc w:val="both"/>
        <w:rPr>
          <w:rFonts w:ascii="Garamond" w:hAnsi="Garamond"/>
          <w:bCs/>
          <w:sz w:val="22"/>
          <w:szCs w:val="22"/>
          <w:lang w:eastAsia="sl-SI"/>
        </w:rPr>
      </w:pPr>
      <w:r w:rsidRPr="0032671C">
        <w:rPr>
          <w:rFonts w:ascii="Garamond" w:hAnsi="Garamond"/>
          <w:bCs/>
          <w:sz w:val="22"/>
          <w:szCs w:val="22"/>
          <w:lang w:eastAsia="sl-SI"/>
        </w:rPr>
        <w:t>Dobavitelj se zavezuje, da bo skladno z določili razpisne dokumentacije v postopku javnega naročila iz prve alineje 1. člena dobavljal in dostavljal blago za potrebe naročnika</w:t>
      </w:r>
      <w:r w:rsidR="007536C1" w:rsidRPr="0032671C">
        <w:rPr>
          <w:rFonts w:ascii="Garamond" w:hAnsi="Garamond"/>
          <w:bCs/>
          <w:sz w:val="22"/>
          <w:szCs w:val="22"/>
          <w:lang w:eastAsia="sl-SI"/>
        </w:rPr>
        <w:t xml:space="preserve">, skladno z dano ponudbo in kot izhajajo iz popisa. </w:t>
      </w:r>
    </w:p>
    <w:p w14:paraId="3215F6C6" w14:textId="77777777" w:rsidR="00FE6647" w:rsidRPr="0032671C" w:rsidRDefault="00FE6647" w:rsidP="00FE6647">
      <w:pPr>
        <w:autoSpaceDE w:val="0"/>
        <w:spacing w:line="312" w:lineRule="auto"/>
        <w:ind w:left="360"/>
        <w:jc w:val="both"/>
        <w:rPr>
          <w:rFonts w:ascii="Garamond" w:hAnsi="Garamond"/>
          <w:bCs/>
          <w:sz w:val="22"/>
          <w:szCs w:val="22"/>
          <w:lang w:eastAsia="sl-SI"/>
        </w:rPr>
      </w:pPr>
    </w:p>
    <w:p w14:paraId="0FA8E92B" w14:textId="6BF59A56" w:rsidR="00FE6647" w:rsidRPr="0032671C" w:rsidRDefault="00FE6647" w:rsidP="00FE6647">
      <w:pPr>
        <w:autoSpaceDE w:val="0"/>
        <w:spacing w:line="312" w:lineRule="auto"/>
        <w:jc w:val="both"/>
        <w:rPr>
          <w:rFonts w:ascii="Garamond" w:hAnsi="Garamond"/>
          <w:bCs/>
          <w:sz w:val="22"/>
          <w:szCs w:val="22"/>
          <w:lang w:eastAsia="sl-SI"/>
        </w:rPr>
      </w:pPr>
      <w:r w:rsidRPr="0032671C">
        <w:rPr>
          <w:rFonts w:ascii="Garamond" w:hAnsi="Garamond"/>
          <w:bCs/>
          <w:sz w:val="22"/>
          <w:szCs w:val="22"/>
          <w:lang w:eastAsia="sl-SI"/>
        </w:rPr>
        <w:t xml:space="preserve">Predmet </w:t>
      </w:r>
      <w:r w:rsidR="007536C1" w:rsidRPr="0032671C">
        <w:rPr>
          <w:rFonts w:ascii="Garamond" w:hAnsi="Garamond"/>
          <w:bCs/>
          <w:sz w:val="22"/>
          <w:szCs w:val="22"/>
          <w:lang w:eastAsia="sl-SI"/>
        </w:rPr>
        <w:t xml:space="preserve">pogodbe </w:t>
      </w:r>
      <w:r w:rsidRPr="0032671C">
        <w:rPr>
          <w:rFonts w:ascii="Garamond" w:hAnsi="Garamond"/>
          <w:bCs/>
          <w:sz w:val="22"/>
          <w:szCs w:val="22"/>
          <w:lang w:eastAsia="sl-SI"/>
        </w:rPr>
        <w:t xml:space="preserve">so naročila, ki jih naročnik po obsegu in časovno ne more vnaprej določiti. Dobavitelj in naročnik se izrecno dogovorita, da bo naročnik v obdobju veljavnosti </w:t>
      </w:r>
      <w:r w:rsidR="007536C1" w:rsidRPr="0032671C">
        <w:rPr>
          <w:rFonts w:ascii="Garamond" w:hAnsi="Garamond"/>
          <w:bCs/>
          <w:sz w:val="22"/>
          <w:szCs w:val="22"/>
          <w:lang w:eastAsia="sl-SI"/>
        </w:rPr>
        <w:t xml:space="preserve">pogodbe </w:t>
      </w:r>
      <w:r w:rsidRPr="0032671C">
        <w:rPr>
          <w:rFonts w:ascii="Garamond" w:hAnsi="Garamond"/>
          <w:bCs/>
          <w:sz w:val="22"/>
          <w:szCs w:val="22"/>
          <w:lang w:eastAsia="sl-SI"/>
        </w:rPr>
        <w:t xml:space="preserve">naročal le blago, ki jih bo dejansko potreboval. </w:t>
      </w:r>
    </w:p>
    <w:p w14:paraId="5E05C4ED" w14:textId="77777777" w:rsidR="00FE6647" w:rsidRPr="0032671C" w:rsidRDefault="00FE6647" w:rsidP="00FE6647">
      <w:pPr>
        <w:autoSpaceDE w:val="0"/>
        <w:spacing w:line="312" w:lineRule="auto"/>
        <w:ind w:left="360"/>
        <w:jc w:val="both"/>
        <w:rPr>
          <w:rFonts w:ascii="Garamond" w:hAnsi="Garamond"/>
          <w:bCs/>
          <w:sz w:val="22"/>
          <w:szCs w:val="22"/>
          <w:lang w:eastAsia="sl-SI"/>
        </w:rPr>
      </w:pPr>
      <w:r w:rsidRPr="0032671C">
        <w:rPr>
          <w:rFonts w:ascii="Garamond" w:hAnsi="Garamond"/>
          <w:bCs/>
          <w:sz w:val="22"/>
          <w:szCs w:val="22"/>
          <w:lang w:eastAsia="sl-SI"/>
        </w:rPr>
        <w:t xml:space="preserve"> </w:t>
      </w:r>
    </w:p>
    <w:p w14:paraId="1E609BAE" w14:textId="68D8542C" w:rsidR="00FE6647" w:rsidRPr="0032671C" w:rsidRDefault="00FE6647" w:rsidP="00FE6647">
      <w:pPr>
        <w:autoSpaceDE w:val="0"/>
        <w:spacing w:line="312" w:lineRule="auto"/>
        <w:jc w:val="both"/>
        <w:rPr>
          <w:rFonts w:ascii="Garamond" w:hAnsi="Garamond"/>
          <w:bCs/>
          <w:sz w:val="22"/>
          <w:szCs w:val="22"/>
          <w:lang w:eastAsia="sl-SI"/>
        </w:rPr>
      </w:pPr>
      <w:r w:rsidRPr="0032671C">
        <w:rPr>
          <w:rFonts w:ascii="Garamond" w:hAnsi="Garamond"/>
          <w:bCs/>
          <w:sz w:val="22"/>
          <w:szCs w:val="22"/>
          <w:lang w:eastAsia="sl-SI"/>
        </w:rPr>
        <w:lastRenderedPageBreak/>
        <w:t xml:space="preserve">Dobavitelj zaradi naročenih manjših količin ni upravičen do kakršnegakoli odškodninskega zahtevka. Naročnik se  ne zavezuje naročiti vsega razpisanega blaga, ampak zgolj tisto blago, ki ga bo dejansko potreboval v okviru razpoložljivih sredstev. </w:t>
      </w:r>
    </w:p>
    <w:p w14:paraId="7B41250B" w14:textId="77777777" w:rsidR="00FE6647" w:rsidRPr="0032671C" w:rsidRDefault="00FE6647" w:rsidP="00FE6647">
      <w:pPr>
        <w:autoSpaceDE w:val="0"/>
        <w:spacing w:line="312" w:lineRule="auto"/>
        <w:ind w:left="360"/>
        <w:jc w:val="both"/>
        <w:rPr>
          <w:rFonts w:ascii="Garamond" w:hAnsi="Garamond"/>
          <w:bCs/>
          <w:sz w:val="22"/>
          <w:szCs w:val="22"/>
          <w:lang w:eastAsia="sl-SI"/>
        </w:rPr>
      </w:pPr>
    </w:p>
    <w:p w14:paraId="317BDD78" w14:textId="2882CB32" w:rsidR="00FE6647" w:rsidRPr="0032671C" w:rsidRDefault="000615CC" w:rsidP="000615CC">
      <w:pPr>
        <w:autoSpaceDE w:val="0"/>
        <w:spacing w:line="312" w:lineRule="auto"/>
        <w:jc w:val="both"/>
        <w:rPr>
          <w:rFonts w:ascii="Garamond" w:hAnsi="Garamond"/>
          <w:bCs/>
          <w:sz w:val="22"/>
          <w:szCs w:val="22"/>
          <w:lang w:eastAsia="sl-SI"/>
        </w:rPr>
      </w:pPr>
      <w:r w:rsidRPr="0032671C">
        <w:rPr>
          <w:rFonts w:ascii="Garamond" w:hAnsi="Garamond"/>
          <w:bCs/>
          <w:sz w:val="22"/>
          <w:szCs w:val="22"/>
          <w:lang w:eastAsia="sl-SI"/>
        </w:rPr>
        <w:t xml:space="preserve">Valorizacija denarnih obveznosti, ki temelji na povišanju indeksa cen življenjskih potrebščin se lahko prvič izvede  po preteku enega leta od sklenitve </w:t>
      </w:r>
      <w:r w:rsidR="005E696D" w:rsidRPr="0032671C">
        <w:rPr>
          <w:rFonts w:ascii="Garamond" w:hAnsi="Garamond"/>
          <w:bCs/>
          <w:sz w:val="22"/>
          <w:szCs w:val="22"/>
          <w:lang w:eastAsia="sl-SI"/>
        </w:rPr>
        <w:t xml:space="preserve"> pogodbe </w:t>
      </w:r>
      <w:r w:rsidRPr="0032671C">
        <w:rPr>
          <w:rFonts w:ascii="Garamond" w:hAnsi="Garamond"/>
          <w:bCs/>
          <w:sz w:val="22"/>
          <w:szCs w:val="22"/>
          <w:lang w:eastAsia="sl-SI"/>
        </w:rPr>
        <w:t>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Povišanje denarnih obveznosti lahko znaša največ 80% povišanja indeksa. Stranki sta soglasni, da se valorizacija lahki izvede tako v primeru višanja, kakor tudi nižanja indeksa življenjskih potrebščin. Izhodišče za obračun valorizacije je prvi dan od poteka enega leta od sklenitve pogodbe dalje.</w:t>
      </w:r>
    </w:p>
    <w:p w14:paraId="2A31F25B" w14:textId="3AA242C9" w:rsidR="00FE6647" w:rsidRPr="0032671C" w:rsidRDefault="00FE6647" w:rsidP="00FE6647">
      <w:pPr>
        <w:autoSpaceDE w:val="0"/>
        <w:spacing w:line="312" w:lineRule="auto"/>
        <w:jc w:val="both"/>
        <w:rPr>
          <w:rFonts w:ascii="Garamond" w:hAnsi="Garamond"/>
          <w:bCs/>
          <w:sz w:val="22"/>
          <w:szCs w:val="22"/>
          <w:lang w:eastAsia="sl-SI"/>
        </w:rPr>
      </w:pPr>
    </w:p>
    <w:p w14:paraId="592B5523" w14:textId="77777777" w:rsidR="00FE6647" w:rsidRPr="0032671C" w:rsidRDefault="00FE6647" w:rsidP="00FE6647">
      <w:pPr>
        <w:spacing w:line="312" w:lineRule="auto"/>
        <w:jc w:val="both"/>
        <w:rPr>
          <w:rFonts w:ascii="Garamond" w:hAnsi="Garamond"/>
          <w:sz w:val="22"/>
          <w:szCs w:val="22"/>
          <w:lang w:eastAsia="sl-SI"/>
        </w:rPr>
      </w:pPr>
    </w:p>
    <w:p w14:paraId="6E6E15E0" w14:textId="77777777" w:rsidR="00FE6647" w:rsidRPr="0032671C" w:rsidRDefault="00FE6647" w:rsidP="00FE6647">
      <w:pPr>
        <w:numPr>
          <w:ilvl w:val="0"/>
          <w:numId w:val="18"/>
        </w:numPr>
        <w:spacing w:line="312" w:lineRule="auto"/>
        <w:contextualSpacing/>
        <w:jc w:val="both"/>
        <w:rPr>
          <w:rFonts w:ascii="Garamond" w:hAnsi="Garamond"/>
          <w:b/>
          <w:sz w:val="22"/>
          <w:szCs w:val="22"/>
          <w:lang w:eastAsia="sl-SI"/>
        </w:rPr>
      </w:pPr>
      <w:r w:rsidRPr="0032671C">
        <w:rPr>
          <w:rFonts w:ascii="Garamond" w:hAnsi="Garamond"/>
          <w:b/>
          <w:sz w:val="22"/>
          <w:szCs w:val="22"/>
          <w:lang w:eastAsia="sl-SI"/>
        </w:rPr>
        <w:t>Splošne določbe</w:t>
      </w:r>
    </w:p>
    <w:p w14:paraId="104A1D60" w14:textId="77777777" w:rsidR="00FE6647" w:rsidRPr="0032671C" w:rsidRDefault="00FE6647" w:rsidP="00FE6647">
      <w:pPr>
        <w:numPr>
          <w:ilvl w:val="0"/>
          <w:numId w:val="19"/>
        </w:numPr>
        <w:suppressAutoHyphens/>
        <w:autoSpaceDE w:val="0"/>
        <w:spacing w:line="312" w:lineRule="auto"/>
        <w:jc w:val="center"/>
        <w:rPr>
          <w:rFonts w:ascii="Garamond" w:hAnsi="Garamond"/>
          <w:b/>
          <w:bCs/>
          <w:sz w:val="22"/>
          <w:szCs w:val="22"/>
          <w:lang w:eastAsia="sl-SI"/>
        </w:rPr>
      </w:pPr>
      <w:r w:rsidRPr="0032671C">
        <w:rPr>
          <w:rFonts w:ascii="Garamond" w:hAnsi="Garamond"/>
          <w:b/>
          <w:bCs/>
          <w:sz w:val="22"/>
          <w:szCs w:val="22"/>
          <w:lang w:eastAsia="sl-SI"/>
        </w:rPr>
        <w:t>člen</w:t>
      </w:r>
    </w:p>
    <w:p w14:paraId="0655AE0A" w14:textId="77777777" w:rsidR="00FE6647" w:rsidRPr="0032671C" w:rsidRDefault="00FE6647" w:rsidP="00FE6647">
      <w:pPr>
        <w:autoSpaceDE w:val="0"/>
        <w:spacing w:line="312" w:lineRule="auto"/>
        <w:ind w:left="360"/>
        <w:jc w:val="both"/>
        <w:rPr>
          <w:rFonts w:ascii="Garamond" w:hAnsi="Garamond"/>
          <w:b/>
          <w:bCs/>
          <w:sz w:val="22"/>
          <w:szCs w:val="22"/>
          <w:lang w:eastAsia="sl-SI"/>
        </w:rPr>
      </w:pPr>
    </w:p>
    <w:p w14:paraId="20027806" w14:textId="1F55E86A" w:rsidR="00FE6647" w:rsidRPr="0032671C" w:rsidRDefault="00FE6647" w:rsidP="00FE6647">
      <w:pPr>
        <w:autoSpaceDE w:val="0"/>
        <w:spacing w:line="312" w:lineRule="auto"/>
        <w:jc w:val="both"/>
        <w:rPr>
          <w:rFonts w:ascii="Garamond" w:hAnsi="Garamond"/>
          <w:b/>
          <w:bCs/>
          <w:sz w:val="22"/>
          <w:szCs w:val="22"/>
          <w:lang w:eastAsia="sl-SI"/>
        </w:rPr>
      </w:pPr>
      <w:r w:rsidRPr="0032671C">
        <w:rPr>
          <w:rFonts w:ascii="Garamond" w:hAnsi="Garamond"/>
          <w:b/>
          <w:bCs/>
          <w:sz w:val="22"/>
          <w:szCs w:val="22"/>
          <w:lang w:eastAsia="sl-SI"/>
        </w:rPr>
        <w:t xml:space="preserve">Za izvajanje </w:t>
      </w:r>
      <w:r w:rsidR="005E696D" w:rsidRPr="0032671C">
        <w:rPr>
          <w:rFonts w:ascii="Garamond" w:hAnsi="Garamond"/>
          <w:b/>
          <w:bCs/>
          <w:sz w:val="22"/>
          <w:szCs w:val="22"/>
          <w:lang w:eastAsia="sl-SI"/>
        </w:rPr>
        <w:t xml:space="preserve">pogodbe </w:t>
      </w:r>
      <w:r w:rsidRPr="0032671C">
        <w:rPr>
          <w:rFonts w:ascii="Garamond" w:hAnsi="Garamond"/>
          <w:b/>
          <w:bCs/>
          <w:sz w:val="22"/>
          <w:szCs w:val="22"/>
          <w:lang w:eastAsia="sl-SI"/>
        </w:rPr>
        <w:t>veljajo naslednja splošna pravila:</w:t>
      </w:r>
    </w:p>
    <w:p w14:paraId="19C32F1C" w14:textId="77777777" w:rsidR="00FE6647" w:rsidRPr="0032671C" w:rsidRDefault="00FE6647" w:rsidP="00FE6647">
      <w:pPr>
        <w:autoSpaceDE w:val="0"/>
        <w:spacing w:line="312" w:lineRule="auto"/>
        <w:jc w:val="both"/>
        <w:rPr>
          <w:rFonts w:ascii="Garamond" w:hAnsi="Garamond"/>
          <w:b/>
          <w:bCs/>
          <w:sz w:val="22"/>
          <w:szCs w:val="22"/>
          <w:lang w:eastAsia="sl-SI"/>
        </w:rPr>
      </w:pPr>
    </w:p>
    <w:p w14:paraId="6FF31019" w14:textId="694188BA" w:rsidR="00FE6647" w:rsidRPr="0032671C" w:rsidRDefault="00FE6647" w:rsidP="00FE6647">
      <w:pPr>
        <w:numPr>
          <w:ilvl w:val="0"/>
          <w:numId w:val="20"/>
        </w:numPr>
        <w:autoSpaceDE w:val="0"/>
        <w:spacing w:line="312" w:lineRule="auto"/>
        <w:jc w:val="both"/>
        <w:rPr>
          <w:rFonts w:ascii="Garamond" w:hAnsi="Garamond"/>
          <w:b/>
          <w:bCs/>
          <w:sz w:val="22"/>
          <w:szCs w:val="22"/>
          <w:lang w:eastAsia="sl-SI"/>
        </w:rPr>
      </w:pPr>
      <w:r w:rsidRPr="0032671C">
        <w:rPr>
          <w:rFonts w:ascii="Garamond" w:hAnsi="Garamond"/>
          <w:bCs/>
          <w:sz w:val="22"/>
          <w:szCs w:val="22"/>
          <w:lang w:eastAsia="sl-SI"/>
        </w:rPr>
        <w:t>Dobavitelj</w:t>
      </w:r>
      <w:r w:rsidR="005E696D" w:rsidRPr="0032671C">
        <w:rPr>
          <w:rFonts w:ascii="Garamond" w:hAnsi="Garamond"/>
          <w:bCs/>
          <w:sz w:val="22"/>
          <w:szCs w:val="22"/>
          <w:lang w:eastAsia="sl-SI"/>
        </w:rPr>
        <w:t xml:space="preserve"> </w:t>
      </w:r>
      <w:r w:rsidRPr="0032671C">
        <w:rPr>
          <w:rFonts w:ascii="Garamond" w:hAnsi="Garamond"/>
          <w:bCs/>
          <w:sz w:val="22"/>
          <w:szCs w:val="22"/>
          <w:lang w:eastAsia="sl-SI"/>
        </w:rPr>
        <w:t xml:space="preserve">se obvezuje, da bo predloži finančno zavarovanje za dobro izvedbo posla v skladu z naročnikovimi zahtevami določenimi v dokumentaciji za oddajo javnega naročila. </w:t>
      </w:r>
      <w:r w:rsidRPr="0032671C">
        <w:rPr>
          <w:rFonts w:ascii="Garamond" w:hAnsi="Garamond"/>
          <w:b/>
          <w:bCs/>
          <w:sz w:val="22"/>
          <w:szCs w:val="22"/>
          <w:lang w:eastAsia="sl-SI"/>
        </w:rPr>
        <w:t xml:space="preserve">Zavarovanje je potrebno predložiti v roku </w:t>
      </w:r>
      <w:r w:rsidR="00A60F82" w:rsidRPr="0032671C">
        <w:rPr>
          <w:rFonts w:ascii="Garamond" w:hAnsi="Garamond"/>
          <w:b/>
          <w:bCs/>
          <w:sz w:val="22"/>
          <w:szCs w:val="22"/>
          <w:lang w:eastAsia="sl-SI"/>
        </w:rPr>
        <w:t>10</w:t>
      </w:r>
      <w:r w:rsidRPr="0032671C">
        <w:rPr>
          <w:rFonts w:ascii="Garamond" w:hAnsi="Garamond"/>
          <w:b/>
          <w:bCs/>
          <w:sz w:val="22"/>
          <w:szCs w:val="22"/>
          <w:lang w:eastAsia="sl-SI"/>
        </w:rPr>
        <w:t xml:space="preserve"> dni po podpisu pogodbe.</w:t>
      </w:r>
    </w:p>
    <w:p w14:paraId="5ABD817F" w14:textId="77777777" w:rsidR="00FE6647" w:rsidRPr="0032671C" w:rsidRDefault="00FE6647" w:rsidP="00FE6647">
      <w:pPr>
        <w:numPr>
          <w:ilvl w:val="0"/>
          <w:numId w:val="20"/>
        </w:numPr>
        <w:autoSpaceDE w:val="0"/>
        <w:spacing w:line="312" w:lineRule="auto"/>
        <w:jc w:val="both"/>
        <w:rPr>
          <w:rFonts w:ascii="Garamond" w:hAnsi="Garamond"/>
          <w:bCs/>
          <w:sz w:val="22"/>
          <w:szCs w:val="22"/>
          <w:lang w:eastAsia="sl-SI"/>
        </w:rPr>
      </w:pPr>
      <w:r w:rsidRPr="0032671C">
        <w:rPr>
          <w:rFonts w:ascii="Garamond" w:hAnsi="Garamond"/>
          <w:sz w:val="22"/>
          <w:szCs w:val="22"/>
          <w:lang w:eastAsia="sl-SI"/>
        </w:rPr>
        <w:t>Predmet javnega naročila so stalne nabave blaga, ki jih naročnik po obsegu in časovno ne more</w:t>
      </w:r>
      <w:r w:rsidRPr="0032671C">
        <w:rPr>
          <w:rFonts w:ascii="Garamond" w:hAnsi="Garamond"/>
          <w:bCs/>
          <w:sz w:val="22"/>
          <w:szCs w:val="22"/>
          <w:lang w:eastAsia="sl-SI"/>
        </w:rPr>
        <w:t xml:space="preserve"> </w:t>
      </w:r>
      <w:r w:rsidRPr="0032671C">
        <w:rPr>
          <w:rFonts w:ascii="Garamond" w:hAnsi="Garamond"/>
          <w:sz w:val="22"/>
          <w:szCs w:val="22"/>
          <w:lang w:eastAsia="sl-SI"/>
        </w:rPr>
        <w:t xml:space="preserve">vnaprej določiti. Količine in vrste blaga po predračunu so okvirne in za naročnika niso obvezujoče. </w:t>
      </w:r>
    </w:p>
    <w:p w14:paraId="1F0E2C9B" w14:textId="08387085" w:rsidR="00FE6647" w:rsidRPr="0032671C" w:rsidRDefault="00FE6647" w:rsidP="00FE6647">
      <w:pPr>
        <w:numPr>
          <w:ilvl w:val="0"/>
          <w:numId w:val="20"/>
        </w:numPr>
        <w:autoSpaceDE w:val="0"/>
        <w:spacing w:line="312" w:lineRule="auto"/>
        <w:jc w:val="both"/>
        <w:rPr>
          <w:rFonts w:ascii="Garamond" w:hAnsi="Garamond"/>
          <w:bCs/>
          <w:sz w:val="22"/>
          <w:szCs w:val="22"/>
          <w:lang w:eastAsia="sl-SI"/>
        </w:rPr>
      </w:pPr>
      <w:r w:rsidRPr="0032671C">
        <w:rPr>
          <w:rFonts w:ascii="Garamond" w:hAnsi="Garamond"/>
          <w:sz w:val="22"/>
          <w:szCs w:val="22"/>
          <w:lang w:eastAsia="sl-SI"/>
        </w:rPr>
        <w:t>Dobavitelj se obvezuje, da bo blago dobavljal</w:t>
      </w:r>
      <w:r w:rsidR="008C468B" w:rsidRPr="0032671C">
        <w:rPr>
          <w:rFonts w:ascii="Garamond" w:hAnsi="Garamond"/>
          <w:sz w:val="22"/>
          <w:szCs w:val="22"/>
          <w:lang w:eastAsia="sl-SI"/>
        </w:rPr>
        <w:t xml:space="preserve"> </w:t>
      </w:r>
      <w:r w:rsidRPr="0032671C">
        <w:rPr>
          <w:rFonts w:ascii="Garamond" w:hAnsi="Garamond"/>
          <w:sz w:val="22"/>
          <w:szCs w:val="22"/>
          <w:lang w:eastAsia="sl-SI"/>
        </w:rPr>
        <w:t xml:space="preserve">naročniku po predhodnem telefonskem, telefaks ali elektronskem naročilu. Dobavitelj se zavezuje, da bodo v roku </w:t>
      </w:r>
      <w:r w:rsidR="00A874FF" w:rsidRPr="0032671C">
        <w:rPr>
          <w:rFonts w:ascii="Garamond" w:hAnsi="Garamond"/>
          <w:sz w:val="22"/>
          <w:szCs w:val="22"/>
          <w:lang w:eastAsia="sl-SI"/>
        </w:rPr>
        <w:t xml:space="preserve">dveh ur </w:t>
      </w:r>
      <w:r w:rsidRPr="0032671C">
        <w:rPr>
          <w:rFonts w:ascii="Garamond" w:hAnsi="Garamond"/>
          <w:sz w:val="22"/>
          <w:szCs w:val="22"/>
          <w:lang w:eastAsia="sl-SI"/>
        </w:rPr>
        <w:t xml:space="preserve">od prejema naročila, naročniku potrdili prejem naročila in obvestiti naročnika o morebitni </w:t>
      </w:r>
      <w:proofErr w:type="spellStart"/>
      <w:r w:rsidRPr="0032671C">
        <w:rPr>
          <w:rFonts w:ascii="Garamond" w:hAnsi="Garamond"/>
          <w:sz w:val="22"/>
          <w:szCs w:val="22"/>
          <w:lang w:eastAsia="sl-SI"/>
        </w:rPr>
        <w:t>nedobavi</w:t>
      </w:r>
      <w:proofErr w:type="spellEnd"/>
      <w:r w:rsidRPr="0032671C">
        <w:rPr>
          <w:rFonts w:ascii="Garamond" w:hAnsi="Garamond"/>
          <w:sz w:val="22"/>
          <w:szCs w:val="22"/>
          <w:lang w:eastAsia="sl-SI"/>
        </w:rPr>
        <w:t xml:space="preserve"> naročenih artiklov.</w:t>
      </w:r>
    </w:p>
    <w:p w14:paraId="7DD1F82B" w14:textId="77777777" w:rsidR="00FE6647" w:rsidRPr="0032671C" w:rsidRDefault="00FE6647" w:rsidP="00FE6647">
      <w:pPr>
        <w:autoSpaceDE w:val="0"/>
        <w:spacing w:line="312" w:lineRule="auto"/>
        <w:ind w:left="720"/>
        <w:jc w:val="both"/>
        <w:rPr>
          <w:rFonts w:ascii="Garamond" w:hAnsi="Garamond"/>
          <w:sz w:val="22"/>
          <w:szCs w:val="22"/>
          <w:lang w:eastAsia="sl-SI"/>
        </w:rPr>
      </w:pPr>
    </w:p>
    <w:p w14:paraId="7B2A7CDC" w14:textId="70F1AE80"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Dobavitelj</w:t>
      </w:r>
      <w:r w:rsidR="008C468B" w:rsidRPr="0032671C">
        <w:rPr>
          <w:rFonts w:ascii="Garamond" w:hAnsi="Garamond"/>
          <w:sz w:val="22"/>
          <w:szCs w:val="22"/>
          <w:lang w:eastAsia="sl-SI"/>
        </w:rPr>
        <w:t xml:space="preserve"> </w:t>
      </w:r>
      <w:r w:rsidRPr="0032671C">
        <w:rPr>
          <w:rFonts w:ascii="Garamond" w:hAnsi="Garamond"/>
          <w:sz w:val="22"/>
          <w:szCs w:val="22"/>
          <w:lang w:eastAsia="sl-SI"/>
        </w:rPr>
        <w:t xml:space="preserve"> se obvezuje zagotoviti blaga po pravilih dobre transportne prakse .</w:t>
      </w:r>
    </w:p>
    <w:p w14:paraId="2804EBD9" w14:textId="77777777" w:rsidR="00FE6647" w:rsidRPr="0032671C" w:rsidRDefault="00FE6647" w:rsidP="00FE6647">
      <w:pPr>
        <w:autoSpaceDE w:val="0"/>
        <w:spacing w:line="312" w:lineRule="auto"/>
        <w:jc w:val="both"/>
        <w:rPr>
          <w:rFonts w:ascii="Garamond" w:hAnsi="Garamond"/>
          <w:sz w:val="22"/>
          <w:szCs w:val="22"/>
          <w:lang w:eastAsia="sl-SI"/>
        </w:rPr>
      </w:pPr>
    </w:p>
    <w:p w14:paraId="3190386C" w14:textId="77777777" w:rsidR="00FE6647" w:rsidRPr="0032671C" w:rsidRDefault="00FE6647" w:rsidP="00FE6647">
      <w:pPr>
        <w:autoSpaceDE w:val="0"/>
        <w:spacing w:line="312" w:lineRule="auto"/>
        <w:ind w:left="720"/>
        <w:jc w:val="both"/>
        <w:rPr>
          <w:rFonts w:ascii="Garamond" w:hAnsi="Garamond"/>
          <w:sz w:val="22"/>
          <w:szCs w:val="22"/>
          <w:lang w:eastAsia="sl-SI"/>
        </w:rPr>
      </w:pPr>
    </w:p>
    <w:p w14:paraId="04D1497A" w14:textId="77777777" w:rsidR="00FE6647" w:rsidRPr="0032671C" w:rsidRDefault="00FE6647" w:rsidP="00FE6647">
      <w:pPr>
        <w:numPr>
          <w:ilvl w:val="0"/>
          <w:numId w:val="18"/>
        </w:numPr>
        <w:spacing w:line="312" w:lineRule="auto"/>
        <w:contextualSpacing/>
        <w:jc w:val="both"/>
        <w:rPr>
          <w:rFonts w:ascii="Garamond" w:hAnsi="Garamond"/>
          <w:b/>
          <w:sz w:val="22"/>
          <w:szCs w:val="22"/>
          <w:lang w:eastAsia="sl-SI"/>
        </w:rPr>
      </w:pPr>
      <w:r w:rsidRPr="0032671C">
        <w:rPr>
          <w:rFonts w:ascii="Garamond" w:hAnsi="Garamond"/>
          <w:b/>
          <w:sz w:val="22"/>
          <w:szCs w:val="22"/>
          <w:lang w:eastAsia="sl-SI"/>
        </w:rPr>
        <w:t>Cena</w:t>
      </w:r>
    </w:p>
    <w:p w14:paraId="6BFC704F" w14:textId="77777777" w:rsidR="00FE6647" w:rsidRPr="0032671C" w:rsidRDefault="00FE6647" w:rsidP="00FE6647">
      <w:pPr>
        <w:numPr>
          <w:ilvl w:val="0"/>
          <w:numId w:val="19"/>
        </w:numPr>
        <w:suppressAutoHyphens/>
        <w:autoSpaceDE w:val="0"/>
        <w:spacing w:line="312" w:lineRule="auto"/>
        <w:jc w:val="center"/>
        <w:rPr>
          <w:rFonts w:ascii="Garamond" w:hAnsi="Garamond"/>
          <w:b/>
          <w:bCs/>
          <w:sz w:val="22"/>
          <w:szCs w:val="22"/>
          <w:lang w:eastAsia="sl-SI"/>
        </w:rPr>
      </w:pPr>
      <w:r w:rsidRPr="0032671C">
        <w:rPr>
          <w:rFonts w:ascii="Garamond" w:hAnsi="Garamond"/>
          <w:b/>
          <w:bCs/>
          <w:sz w:val="22"/>
          <w:szCs w:val="22"/>
          <w:lang w:eastAsia="sl-SI"/>
        </w:rPr>
        <w:t>člen</w:t>
      </w:r>
    </w:p>
    <w:p w14:paraId="4E6D803B" w14:textId="77777777" w:rsidR="00FE6647" w:rsidRPr="0032671C" w:rsidRDefault="00FE6647" w:rsidP="00FE6647">
      <w:pPr>
        <w:autoSpaceDE w:val="0"/>
        <w:spacing w:line="312" w:lineRule="auto"/>
        <w:jc w:val="both"/>
        <w:rPr>
          <w:rFonts w:ascii="Garamond" w:hAnsi="Garamond"/>
          <w:sz w:val="22"/>
          <w:szCs w:val="22"/>
          <w:lang w:eastAsia="sl-SI"/>
        </w:rPr>
      </w:pPr>
    </w:p>
    <w:p w14:paraId="59DD4940" w14:textId="196C0BA6"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Pogodbena vrednost za čas trajanja pogodbenega razmerja in znaša ______________ EUR brez DDV, _________________EUR z DDV.</w:t>
      </w:r>
    </w:p>
    <w:p w14:paraId="194FF2B8" w14:textId="77777777" w:rsidR="00FE6647" w:rsidRPr="0032671C" w:rsidRDefault="00FE6647" w:rsidP="00FE6647">
      <w:pPr>
        <w:autoSpaceDE w:val="0"/>
        <w:spacing w:line="312" w:lineRule="auto"/>
        <w:jc w:val="both"/>
        <w:rPr>
          <w:rFonts w:ascii="Garamond" w:hAnsi="Garamond"/>
          <w:sz w:val="22"/>
          <w:szCs w:val="22"/>
          <w:lang w:eastAsia="sl-SI"/>
        </w:rPr>
      </w:pPr>
    </w:p>
    <w:p w14:paraId="6A1422DA" w14:textId="2264C3F3"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Ponudbena cena na enoto mere vključuje vse elemente, iz katerih je sestavljena: vse stroške, morebitne popuste, stroške dela, režijske stroške, morebitne nadure, amortizacijo opreme, stroške dostave, odvoza, menjave blaga, rokovanja in del povezanih z embalažo, in morebitne druge stroške, ki vplivajo na izračun cene.</w:t>
      </w:r>
    </w:p>
    <w:p w14:paraId="2189E8ED" w14:textId="77777777" w:rsidR="00FE6647" w:rsidRPr="0032671C" w:rsidRDefault="00FE6647" w:rsidP="00FE6647">
      <w:pPr>
        <w:autoSpaceDE w:val="0"/>
        <w:spacing w:line="312" w:lineRule="auto"/>
        <w:jc w:val="both"/>
        <w:rPr>
          <w:rFonts w:ascii="Garamond" w:hAnsi="Garamond"/>
          <w:sz w:val="22"/>
          <w:szCs w:val="22"/>
          <w:lang w:eastAsia="sl-SI"/>
        </w:rPr>
      </w:pPr>
    </w:p>
    <w:p w14:paraId="42B99CDF" w14:textId="77777777" w:rsidR="00FE6647" w:rsidRPr="0032671C" w:rsidRDefault="00FE6647" w:rsidP="00FE6647">
      <w:pPr>
        <w:autoSpaceDE w:val="0"/>
        <w:spacing w:line="312" w:lineRule="auto"/>
        <w:jc w:val="both"/>
        <w:rPr>
          <w:rFonts w:ascii="Garamond" w:hAnsi="Garamond"/>
          <w:i/>
          <w:iCs/>
          <w:sz w:val="22"/>
          <w:szCs w:val="22"/>
          <w:lang w:eastAsia="sl-SI"/>
        </w:rPr>
      </w:pPr>
      <w:r w:rsidRPr="0032671C">
        <w:rPr>
          <w:rFonts w:ascii="Garamond" w:hAnsi="Garamond"/>
          <w:i/>
          <w:iCs/>
          <w:sz w:val="22"/>
          <w:szCs w:val="22"/>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65C3E981" w14:textId="77777777" w:rsidR="00FE6647" w:rsidRPr="0032671C" w:rsidRDefault="00FE6647" w:rsidP="00FE6647">
      <w:pPr>
        <w:autoSpaceDE w:val="0"/>
        <w:spacing w:line="312" w:lineRule="auto"/>
        <w:jc w:val="both"/>
        <w:rPr>
          <w:rFonts w:ascii="Garamond" w:hAnsi="Garamond"/>
          <w:i/>
          <w:iCs/>
          <w:sz w:val="22"/>
          <w:szCs w:val="22"/>
          <w:lang w:eastAsia="sl-SI"/>
        </w:rPr>
      </w:pPr>
      <w:r w:rsidRPr="0032671C">
        <w:rPr>
          <w:rFonts w:ascii="Garamond" w:hAnsi="Garamond"/>
          <w:i/>
          <w:iCs/>
          <w:sz w:val="22"/>
          <w:szCs w:val="22"/>
          <w:lang w:eastAsia="sl-SI"/>
        </w:rPr>
        <w:lastRenderedPageBreak/>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27E1F98B" w14:textId="77777777" w:rsidR="00FE6647" w:rsidRPr="0032671C" w:rsidRDefault="00FE6647" w:rsidP="00FE6647">
      <w:pPr>
        <w:autoSpaceDE w:val="0"/>
        <w:spacing w:line="312" w:lineRule="auto"/>
        <w:jc w:val="both"/>
        <w:rPr>
          <w:rFonts w:ascii="Garamond" w:hAnsi="Garamond"/>
          <w:sz w:val="22"/>
          <w:szCs w:val="22"/>
          <w:lang w:eastAsia="sl-SI"/>
        </w:rPr>
      </w:pPr>
    </w:p>
    <w:p w14:paraId="232F10C1" w14:textId="77777777" w:rsidR="00FE6647" w:rsidRPr="0032671C" w:rsidRDefault="00FE6647" w:rsidP="00FE6647">
      <w:pPr>
        <w:numPr>
          <w:ilvl w:val="0"/>
          <w:numId w:val="18"/>
        </w:numPr>
        <w:autoSpaceDE w:val="0"/>
        <w:spacing w:line="312" w:lineRule="auto"/>
        <w:contextualSpacing/>
        <w:jc w:val="both"/>
        <w:rPr>
          <w:rFonts w:ascii="Garamond" w:hAnsi="Garamond"/>
          <w:b/>
          <w:sz w:val="22"/>
          <w:szCs w:val="22"/>
          <w:lang w:eastAsia="sl-SI"/>
        </w:rPr>
      </w:pPr>
      <w:r w:rsidRPr="0032671C">
        <w:rPr>
          <w:rFonts w:ascii="Garamond" w:hAnsi="Garamond"/>
          <w:b/>
          <w:sz w:val="22"/>
          <w:szCs w:val="22"/>
          <w:lang w:eastAsia="sl-SI"/>
        </w:rPr>
        <w:t>Naročila, dobava in prevzem</w:t>
      </w:r>
    </w:p>
    <w:p w14:paraId="5FA28BFC" w14:textId="77777777" w:rsidR="00FE6647" w:rsidRPr="0032671C" w:rsidRDefault="00FE6647" w:rsidP="00FE6647">
      <w:pPr>
        <w:autoSpaceDE w:val="0"/>
        <w:spacing w:line="312" w:lineRule="auto"/>
        <w:jc w:val="both"/>
        <w:rPr>
          <w:rFonts w:ascii="Garamond" w:hAnsi="Garamond"/>
          <w:sz w:val="22"/>
          <w:szCs w:val="22"/>
          <w:lang w:eastAsia="sl-SI"/>
        </w:rPr>
      </w:pPr>
    </w:p>
    <w:p w14:paraId="79E13482" w14:textId="77777777" w:rsidR="00FE6647" w:rsidRPr="0032671C" w:rsidRDefault="00FE6647" w:rsidP="00FE6647">
      <w:pPr>
        <w:numPr>
          <w:ilvl w:val="0"/>
          <w:numId w:val="19"/>
        </w:numPr>
        <w:suppressAutoHyphens/>
        <w:autoSpaceDE w:val="0"/>
        <w:spacing w:line="312" w:lineRule="auto"/>
        <w:jc w:val="center"/>
        <w:rPr>
          <w:rFonts w:ascii="Garamond" w:hAnsi="Garamond"/>
          <w:b/>
          <w:bCs/>
          <w:sz w:val="22"/>
          <w:szCs w:val="22"/>
          <w:lang w:eastAsia="sl-SI"/>
        </w:rPr>
      </w:pPr>
      <w:r w:rsidRPr="0032671C">
        <w:rPr>
          <w:rFonts w:ascii="Garamond" w:hAnsi="Garamond"/>
          <w:b/>
          <w:bCs/>
          <w:sz w:val="22"/>
          <w:szCs w:val="22"/>
          <w:lang w:eastAsia="sl-SI"/>
        </w:rPr>
        <w:t>Člen</w:t>
      </w:r>
    </w:p>
    <w:p w14:paraId="4FA869FE" w14:textId="77777777" w:rsidR="00FE6647" w:rsidRPr="0032671C" w:rsidRDefault="00FE6647" w:rsidP="00FE6647">
      <w:pPr>
        <w:suppressAutoHyphens/>
        <w:autoSpaceDE w:val="0"/>
        <w:spacing w:line="312" w:lineRule="auto"/>
        <w:ind w:left="1440"/>
        <w:rPr>
          <w:rFonts w:ascii="Garamond" w:hAnsi="Garamond"/>
          <w:b/>
          <w:bCs/>
          <w:sz w:val="22"/>
          <w:szCs w:val="22"/>
          <w:lang w:eastAsia="sl-SI"/>
        </w:rPr>
      </w:pPr>
    </w:p>
    <w:p w14:paraId="6951BFA3" w14:textId="37D36572" w:rsidR="00C92741" w:rsidRPr="0032671C" w:rsidRDefault="00FE6647" w:rsidP="00C92741">
      <w:pPr>
        <w:autoSpaceDE w:val="0"/>
        <w:spacing w:line="312" w:lineRule="auto"/>
        <w:jc w:val="both"/>
        <w:rPr>
          <w:rFonts w:ascii="Garamond" w:hAnsi="Garamond"/>
          <w:b/>
          <w:bCs/>
          <w:sz w:val="22"/>
          <w:szCs w:val="22"/>
          <w:lang w:eastAsia="sl-SI"/>
        </w:rPr>
      </w:pPr>
      <w:r w:rsidRPr="0032671C">
        <w:rPr>
          <w:rFonts w:ascii="Garamond" w:hAnsi="Garamond"/>
          <w:b/>
          <w:sz w:val="22"/>
          <w:szCs w:val="22"/>
          <w:lang w:eastAsia="sl-SI"/>
        </w:rPr>
        <w:t>Naročnik bo naročal blago pisno oz. elektronsko, z naročilnico</w:t>
      </w:r>
      <w:r w:rsidRPr="0032671C">
        <w:rPr>
          <w:rFonts w:ascii="Garamond" w:hAnsi="Garamond"/>
          <w:sz w:val="22"/>
          <w:szCs w:val="22"/>
          <w:lang w:eastAsia="sl-SI"/>
        </w:rPr>
        <w:t xml:space="preserve">.  Naročnik bo v naročilnici opredeliti vrste in količine blaga. Dobavitelj je dolžan najkasneje v </w:t>
      </w:r>
      <w:bookmarkStart w:id="13" w:name="_Hlk195181202"/>
      <w:r w:rsidRPr="0032671C">
        <w:rPr>
          <w:rFonts w:ascii="Garamond" w:hAnsi="Garamond"/>
          <w:sz w:val="22"/>
          <w:szCs w:val="22"/>
          <w:lang w:eastAsia="sl-SI"/>
        </w:rPr>
        <w:t>roku</w:t>
      </w:r>
      <w:r w:rsidR="00A874FF" w:rsidRPr="0032671C">
        <w:rPr>
          <w:sz w:val="22"/>
          <w:szCs w:val="22"/>
          <w:lang w:eastAsia="sl-SI"/>
        </w:rPr>
        <w:t xml:space="preserve"> </w:t>
      </w:r>
      <w:r w:rsidR="00A874FF" w:rsidRPr="0032671C">
        <w:rPr>
          <w:rFonts w:ascii="Garamond" w:hAnsi="Garamond"/>
          <w:sz w:val="22"/>
          <w:szCs w:val="22"/>
          <w:lang w:eastAsia="sl-SI"/>
        </w:rPr>
        <w:t>najkasneje 2. delovnih dni</w:t>
      </w:r>
      <w:r w:rsidRPr="0032671C">
        <w:rPr>
          <w:rFonts w:ascii="Garamond" w:hAnsi="Garamond"/>
          <w:sz w:val="22"/>
          <w:szCs w:val="22"/>
          <w:lang w:eastAsia="sl-SI"/>
        </w:rPr>
        <w:t xml:space="preserve">  </w:t>
      </w:r>
      <w:bookmarkEnd w:id="13"/>
      <w:r w:rsidRPr="0032671C">
        <w:rPr>
          <w:rFonts w:ascii="Garamond" w:hAnsi="Garamond"/>
          <w:sz w:val="22"/>
          <w:szCs w:val="22"/>
          <w:lang w:eastAsia="sl-SI"/>
        </w:rPr>
        <w:t xml:space="preserve">od prejema naročila, potrditi  prejem naročila in </w:t>
      </w:r>
      <w:bookmarkStart w:id="14" w:name="_Hlk197612492"/>
      <w:r w:rsidRPr="0032671C">
        <w:rPr>
          <w:rFonts w:ascii="Garamond" w:hAnsi="Garamond"/>
          <w:b/>
          <w:bCs/>
          <w:sz w:val="22"/>
          <w:szCs w:val="22"/>
          <w:lang w:eastAsia="sl-SI"/>
        </w:rPr>
        <w:t>obvestiti naročnika</w:t>
      </w:r>
      <w:r w:rsidR="00A84DB2" w:rsidRPr="0032671C">
        <w:rPr>
          <w:rFonts w:ascii="Garamond" w:hAnsi="Garamond"/>
          <w:b/>
          <w:bCs/>
          <w:sz w:val="22"/>
          <w:szCs w:val="22"/>
          <w:lang w:eastAsia="sl-SI"/>
        </w:rPr>
        <w:t xml:space="preserve"> še isti dan prejema naročila</w:t>
      </w:r>
      <w:r w:rsidRPr="0032671C">
        <w:rPr>
          <w:rFonts w:ascii="Garamond" w:hAnsi="Garamond"/>
          <w:b/>
          <w:bCs/>
          <w:sz w:val="22"/>
          <w:szCs w:val="22"/>
          <w:lang w:eastAsia="sl-SI"/>
        </w:rPr>
        <w:t xml:space="preserve"> o morebitno zamudi pri dobavi ali zamenjavi istovrstnega blaga.</w:t>
      </w:r>
      <w:r w:rsidR="00C92741" w:rsidRPr="0032671C">
        <w:rPr>
          <w:rFonts w:ascii="Garamond" w:hAnsi="Garamond"/>
          <w:b/>
          <w:bCs/>
          <w:sz w:val="22"/>
          <w:szCs w:val="22"/>
          <w:lang w:eastAsia="sl-SI"/>
        </w:rPr>
        <w:t xml:space="preserve"> Naročnik mora biti obveščen o morebitni zamudi v delovnem času od ponedeljka do petka v delovnem času od 7:00 do 14:00.</w:t>
      </w:r>
      <w:r w:rsidR="00333D6E" w:rsidRPr="0032671C">
        <w:rPr>
          <w:rFonts w:ascii="Garamond" w:hAnsi="Garamond"/>
          <w:b/>
          <w:bCs/>
          <w:sz w:val="22"/>
          <w:szCs w:val="22"/>
          <w:lang w:eastAsia="sl-SI"/>
        </w:rPr>
        <w:t xml:space="preserve"> </w:t>
      </w:r>
      <w:bookmarkStart w:id="15" w:name="_Hlk197612639"/>
      <w:r w:rsidR="00333D6E" w:rsidRPr="0032671C">
        <w:rPr>
          <w:rFonts w:ascii="Garamond" w:hAnsi="Garamond"/>
          <w:b/>
          <w:bCs/>
          <w:sz w:val="22"/>
          <w:szCs w:val="22"/>
          <w:lang w:eastAsia="sl-SI"/>
        </w:rPr>
        <w:t>Obvestilo se posreduje na elektronski naslov naročnika</w:t>
      </w:r>
      <w:r w:rsidR="00322136" w:rsidRPr="0032671C">
        <w:rPr>
          <w:rFonts w:ascii="Garamond" w:hAnsi="Garamond"/>
          <w:b/>
          <w:bCs/>
          <w:sz w:val="22"/>
          <w:szCs w:val="22"/>
          <w:lang w:eastAsia="sl-SI"/>
        </w:rPr>
        <w:t xml:space="preserve"> s katerega je prejel naročilo.</w:t>
      </w:r>
    </w:p>
    <w:bookmarkEnd w:id="14"/>
    <w:bookmarkEnd w:id="15"/>
    <w:p w14:paraId="0AF71E67" w14:textId="0031AD48" w:rsidR="00FE6647" w:rsidRPr="0032671C" w:rsidRDefault="00FE6647" w:rsidP="00FE6647">
      <w:pPr>
        <w:autoSpaceDE w:val="0"/>
        <w:spacing w:line="312" w:lineRule="auto"/>
        <w:jc w:val="both"/>
        <w:rPr>
          <w:rFonts w:ascii="Garamond" w:hAnsi="Garamond"/>
          <w:b/>
          <w:bCs/>
          <w:sz w:val="22"/>
          <w:szCs w:val="22"/>
          <w:lang w:eastAsia="sl-SI"/>
        </w:rPr>
      </w:pPr>
    </w:p>
    <w:p w14:paraId="455602D3" w14:textId="77777777" w:rsidR="00FE6647" w:rsidRPr="0032671C" w:rsidRDefault="00FE6647" w:rsidP="00FE6647">
      <w:pPr>
        <w:autoSpaceDE w:val="0"/>
        <w:spacing w:line="312" w:lineRule="auto"/>
        <w:jc w:val="both"/>
        <w:rPr>
          <w:rFonts w:ascii="Garamond" w:hAnsi="Garamond"/>
          <w:sz w:val="22"/>
          <w:szCs w:val="22"/>
          <w:lang w:eastAsia="sl-SI"/>
        </w:rPr>
      </w:pPr>
    </w:p>
    <w:p w14:paraId="0FB73558" w14:textId="1458C389" w:rsidR="00FE6647" w:rsidRPr="0032671C" w:rsidRDefault="00FE6647" w:rsidP="00FE6647">
      <w:pPr>
        <w:autoSpaceDE w:val="0"/>
        <w:spacing w:line="312" w:lineRule="auto"/>
        <w:jc w:val="both"/>
        <w:rPr>
          <w:rFonts w:ascii="Garamond" w:hAnsi="Garamond"/>
          <w:b/>
          <w:bCs/>
          <w:sz w:val="22"/>
          <w:szCs w:val="22"/>
          <w:lang w:eastAsia="sl-SI"/>
        </w:rPr>
      </w:pPr>
      <w:r w:rsidRPr="0032671C">
        <w:rPr>
          <w:rFonts w:ascii="Garamond" w:hAnsi="Garamond"/>
          <w:sz w:val="22"/>
          <w:szCs w:val="22"/>
          <w:lang w:eastAsia="sl-SI"/>
        </w:rPr>
        <w:t xml:space="preserve">Dobavitelj zagotavlja dostavo </w:t>
      </w:r>
      <w:r w:rsidR="009F40C6" w:rsidRPr="0032671C">
        <w:rPr>
          <w:rFonts w:ascii="Garamond" w:hAnsi="Garamond"/>
          <w:sz w:val="22"/>
          <w:szCs w:val="22"/>
          <w:lang w:eastAsia="sl-SI"/>
        </w:rPr>
        <w:t xml:space="preserve">tekočega kisika in jeklenk </w:t>
      </w:r>
      <w:r w:rsidRPr="0032671C">
        <w:rPr>
          <w:rFonts w:ascii="Garamond" w:hAnsi="Garamond"/>
          <w:sz w:val="22"/>
          <w:szCs w:val="22"/>
          <w:lang w:eastAsia="sl-SI"/>
        </w:rPr>
        <w:t xml:space="preserve"> d</w:t>
      </w:r>
      <w:r w:rsidR="009F40C6" w:rsidRPr="0032671C">
        <w:rPr>
          <w:rFonts w:ascii="Garamond" w:hAnsi="Garamond"/>
          <w:sz w:val="22"/>
          <w:szCs w:val="22"/>
          <w:lang w:eastAsia="sl-SI"/>
        </w:rPr>
        <w:t>o</w:t>
      </w:r>
      <w:r w:rsidRPr="0032671C">
        <w:rPr>
          <w:rFonts w:ascii="Garamond" w:hAnsi="Garamond"/>
          <w:sz w:val="22"/>
          <w:szCs w:val="22"/>
          <w:lang w:eastAsia="sl-SI"/>
        </w:rPr>
        <w:t xml:space="preserve"> Splošna bolnišnica Celje</w:t>
      </w:r>
      <w:r w:rsidR="009F40C6" w:rsidRPr="0032671C">
        <w:rPr>
          <w:rFonts w:ascii="Garamond" w:hAnsi="Garamond"/>
          <w:sz w:val="22"/>
          <w:szCs w:val="22"/>
          <w:lang w:eastAsia="sl-SI"/>
        </w:rPr>
        <w:t xml:space="preserve">, Oblakova ulica 5, 3000 Celje – </w:t>
      </w:r>
      <w:proofErr w:type="spellStart"/>
      <w:r w:rsidR="009F40C6" w:rsidRPr="0032671C">
        <w:rPr>
          <w:rFonts w:ascii="Garamond" w:hAnsi="Garamond"/>
          <w:sz w:val="22"/>
          <w:szCs w:val="22"/>
          <w:lang w:eastAsia="sl-SI"/>
        </w:rPr>
        <w:t>uplinjevalna</w:t>
      </w:r>
      <w:proofErr w:type="spellEnd"/>
      <w:r w:rsidR="009F40C6" w:rsidRPr="0032671C">
        <w:rPr>
          <w:rFonts w:ascii="Garamond" w:hAnsi="Garamond"/>
          <w:sz w:val="22"/>
          <w:szCs w:val="22"/>
          <w:lang w:eastAsia="sl-SI"/>
        </w:rPr>
        <w:t xml:space="preserve"> postaja za utekočinjen kisik (plinska postaja)</w:t>
      </w:r>
      <w:r w:rsidR="007C0196" w:rsidRPr="0032671C">
        <w:rPr>
          <w:rFonts w:ascii="Garamond" w:hAnsi="Garamond"/>
          <w:sz w:val="22"/>
          <w:szCs w:val="22"/>
          <w:lang w:eastAsia="sl-SI"/>
        </w:rPr>
        <w:t xml:space="preserve"> </w:t>
      </w:r>
      <w:r w:rsidRPr="0032671C">
        <w:rPr>
          <w:rFonts w:ascii="Garamond" w:hAnsi="Garamond"/>
          <w:sz w:val="22"/>
          <w:szCs w:val="22"/>
          <w:lang w:eastAsia="sl-SI"/>
        </w:rPr>
        <w:t>v delovnem času naročnika od ponedeljka do petka</w:t>
      </w:r>
      <w:r w:rsidR="009F40C6" w:rsidRPr="0032671C">
        <w:rPr>
          <w:rFonts w:ascii="Garamond" w:hAnsi="Garamond"/>
          <w:sz w:val="22"/>
          <w:szCs w:val="22"/>
          <w:lang w:eastAsia="sl-SI"/>
        </w:rPr>
        <w:t xml:space="preserve"> </w:t>
      </w:r>
      <w:r w:rsidR="009F40C6" w:rsidRPr="0032671C">
        <w:rPr>
          <w:rFonts w:ascii="Garamond" w:hAnsi="Garamond"/>
          <w:sz w:val="22"/>
          <w:szCs w:val="22"/>
          <w:lang w:eastAsia="sl-SI"/>
        </w:rPr>
        <w:t>od 7:00 do 14:00</w:t>
      </w:r>
      <w:r w:rsidR="009F40C6" w:rsidRPr="0032671C">
        <w:rPr>
          <w:rFonts w:ascii="Garamond" w:hAnsi="Garamond"/>
          <w:sz w:val="22"/>
          <w:szCs w:val="22"/>
          <w:lang w:eastAsia="sl-SI"/>
        </w:rPr>
        <w:t xml:space="preserve"> oz. če je predhodno dogovorjeno izven delovnega časa za nepredvidene </w:t>
      </w:r>
      <w:proofErr w:type="spellStart"/>
      <w:r w:rsidR="009F40C6" w:rsidRPr="0032671C">
        <w:rPr>
          <w:rFonts w:ascii="Garamond" w:hAnsi="Garamond"/>
          <w:sz w:val="22"/>
          <w:szCs w:val="22"/>
          <w:lang w:eastAsia="sl-SI"/>
        </w:rPr>
        <w:t>oz.izredne</w:t>
      </w:r>
      <w:proofErr w:type="spellEnd"/>
      <w:r w:rsidR="009F40C6" w:rsidRPr="0032671C">
        <w:rPr>
          <w:rFonts w:ascii="Garamond" w:hAnsi="Garamond"/>
          <w:sz w:val="22"/>
          <w:szCs w:val="22"/>
          <w:lang w:eastAsia="sl-SI"/>
        </w:rPr>
        <w:t xml:space="preserve"> razmere</w:t>
      </w:r>
      <w:r w:rsidR="009F40C6" w:rsidRPr="0032671C">
        <w:rPr>
          <w:rFonts w:ascii="Garamond" w:hAnsi="Garamond"/>
          <w:b/>
          <w:bCs/>
          <w:sz w:val="22"/>
          <w:szCs w:val="22"/>
          <w:lang w:eastAsia="sl-SI"/>
        </w:rPr>
        <w:t>.</w:t>
      </w:r>
      <w:r w:rsidRPr="0032671C">
        <w:rPr>
          <w:rFonts w:ascii="Garamond" w:hAnsi="Garamond"/>
          <w:sz w:val="22"/>
          <w:szCs w:val="22"/>
          <w:lang w:eastAsia="sl-SI"/>
        </w:rPr>
        <w:t xml:space="preserve"> Ponudnik mora zagotavljati dobavo celotne  naročene količine </w:t>
      </w:r>
      <w:r w:rsidRPr="0032671C">
        <w:rPr>
          <w:rFonts w:ascii="Garamond" w:hAnsi="Garamond"/>
          <w:b/>
          <w:bCs/>
          <w:sz w:val="22"/>
          <w:szCs w:val="22"/>
          <w:lang w:eastAsia="sl-SI"/>
        </w:rPr>
        <w:t>v roku  najkasneje 2 delovnih dni oziroma v nujnih primerih manj, po predhodnem dogovoru z naročnikom (v delovnem času od ponedeljka do petka v delovnem času od 7:00 do 14:00 ).</w:t>
      </w:r>
    </w:p>
    <w:p w14:paraId="02861889" w14:textId="77777777" w:rsidR="00FE6647" w:rsidRPr="0032671C" w:rsidRDefault="00FE6647" w:rsidP="00FE6647">
      <w:pPr>
        <w:autoSpaceDE w:val="0"/>
        <w:spacing w:line="312" w:lineRule="auto"/>
        <w:jc w:val="both"/>
        <w:rPr>
          <w:rFonts w:ascii="Garamond" w:hAnsi="Garamond"/>
          <w:sz w:val="22"/>
          <w:szCs w:val="22"/>
          <w:lang w:eastAsia="sl-SI"/>
        </w:rPr>
      </w:pPr>
    </w:p>
    <w:p w14:paraId="6D67EFA5" w14:textId="77777777" w:rsidR="00FE6647" w:rsidRPr="0032671C" w:rsidRDefault="00FE6647" w:rsidP="00FE6647">
      <w:pPr>
        <w:autoSpaceDE w:val="0"/>
        <w:spacing w:line="312" w:lineRule="auto"/>
        <w:jc w:val="both"/>
        <w:rPr>
          <w:rFonts w:ascii="Garamond" w:hAnsi="Garamond"/>
          <w:sz w:val="22"/>
          <w:szCs w:val="22"/>
          <w:lang w:eastAsia="sl-SI"/>
        </w:rPr>
      </w:pPr>
    </w:p>
    <w:p w14:paraId="47618FC5" w14:textId="77777777" w:rsidR="00FE6647" w:rsidRPr="0032671C" w:rsidRDefault="00FE6647" w:rsidP="00FE6647">
      <w:pPr>
        <w:numPr>
          <w:ilvl w:val="0"/>
          <w:numId w:val="19"/>
        </w:numPr>
        <w:suppressAutoHyphens/>
        <w:autoSpaceDE w:val="0"/>
        <w:spacing w:line="312" w:lineRule="auto"/>
        <w:jc w:val="center"/>
        <w:rPr>
          <w:rFonts w:ascii="Garamond" w:hAnsi="Garamond"/>
          <w:b/>
          <w:bCs/>
          <w:sz w:val="22"/>
          <w:szCs w:val="22"/>
          <w:lang w:eastAsia="sl-SI"/>
        </w:rPr>
      </w:pPr>
      <w:r w:rsidRPr="0032671C">
        <w:rPr>
          <w:rFonts w:ascii="Garamond" w:hAnsi="Garamond"/>
          <w:b/>
          <w:bCs/>
          <w:sz w:val="22"/>
          <w:szCs w:val="22"/>
          <w:lang w:eastAsia="sl-SI"/>
        </w:rPr>
        <w:t>člen</w:t>
      </w:r>
    </w:p>
    <w:p w14:paraId="04D548AB" w14:textId="77777777" w:rsidR="00FE6647" w:rsidRPr="0032671C" w:rsidRDefault="00FE6647" w:rsidP="00FE6647">
      <w:pPr>
        <w:autoSpaceDE w:val="0"/>
        <w:spacing w:line="312" w:lineRule="auto"/>
        <w:jc w:val="both"/>
        <w:rPr>
          <w:rFonts w:ascii="Garamond" w:hAnsi="Garamond"/>
          <w:b/>
          <w:bCs/>
          <w:sz w:val="22"/>
          <w:szCs w:val="22"/>
          <w:lang w:eastAsia="sl-SI"/>
        </w:rPr>
      </w:pPr>
    </w:p>
    <w:p w14:paraId="05518245" w14:textId="77777777"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Naročnik se obvezuje blago prevzeti v celoti na podlagi pravilno izpolnjene dobavnice.</w:t>
      </w:r>
    </w:p>
    <w:p w14:paraId="22FF42BF" w14:textId="77777777"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Šteje se, da je dobavnica pravilno izpolnjena, če vsebuje najmanj naslednje: </w:t>
      </w:r>
    </w:p>
    <w:p w14:paraId="35B05D46" w14:textId="77777777" w:rsidR="00FE6647" w:rsidRPr="0032671C" w:rsidRDefault="00FE6647" w:rsidP="00FE6647">
      <w:pPr>
        <w:numPr>
          <w:ilvl w:val="0"/>
          <w:numId w:val="15"/>
        </w:numPr>
        <w:suppressAutoHyphens/>
        <w:autoSpaceDE w:val="0"/>
        <w:spacing w:line="312" w:lineRule="auto"/>
        <w:ind w:left="1068"/>
        <w:jc w:val="both"/>
        <w:rPr>
          <w:rFonts w:ascii="Garamond" w:hAnsi="Garamond"/>
          <w:sz w:val="22"/>
          <w:szCs w:val="22"/>
          <w:lang w:eastAsia="sl-SI"/>
        </w:rPr>
      </w:pPr>
      <w:r w:rsidRPr="0032671C">
        <w:rPr>
          <w:rFonts w:ascii="Garamond" w:hAnsi="Garamond"/>
          <w:sz w:val="22"/>
          <w:szCs w:val="22"/>
          <w:lang w:eastAsia="sl-SI"/>
        </w:rPr>
        <w:t>naziv artikla</w:t>
      </w:r>
    </w:p>
    <w:p w14:paraId="138262FB" w14:textId="7714F7FD" w:rsidR="00B24CAC" w:rsidRPr="0032671C" w:rsidRDefault="00B24CAC" w:rsidP="00FE6647">
      <w:pPr>
        <w:numPr>
          <w:ilvl w:val="0"/>
          <w:numId w:val="15"/>
        </w:numPr>
        <w:suppressAutoHyphens/>
        <w:autoSpaceDE w:val="0"/>
        <w:spacing w:line="312" w:lineRule="auto"/>
        <w:ind w:left="1068"/>
        <w:jc w:val="both"/>
        <w:rPr>
          <w:rFonts w:ascii="Garamond" w:hAnsi="Garamond"/>
          <w:sz w:val="22"/>
          <w:szCs w:val="22"/>
          <w:lang w:eastAsia="sl-SI"/>
        </w:rPr>
      </w:pPr>
      <w:r w:rsidRPr="0032671C">
        <w:rPr>
          <w:rFonts w:ascii="Garamond" w:hAnsi="Garamond"/>
          <w:sz w:val="22"/>
          <w:szCs w:val="22"/>
          <w:lang w:eastAsia="sl-SI"/>
        </w:rPr>
        <w:t>nacionalna šifra (velja za medicinske pline</w:t>
      </w:r>
    </w:p>
    <w:p w14:paraId="49F70FA2" w14:textId="77777777" w:rsidR="00FE6647" w:rsidRPr="0032671C" w:rsidRDefault="00FE6647" w:rsidP="00FE6647">
      <w:pPr>
        <w:numPr>
          <w:ilvl w:val="0"/>
          <w:numId w:val="15"/>
        </w:numPr>
        <w:suppressAutoHyphens/>
        <w:autoSpaceDE w:val="0"/>
        <w:spacing w:line="312" w:lineRule="auto"/>
        <w:ind w:left="1068"/>
        <w:jc w:val="both"/>
        <w:rPr>
          <w:rFonts w:ascii="Garamond" w:hAnsi="Garamond"/>
          <w:sz w:val="22"/>
          <w:szCs w:val="22"/>
          <w:lang w:eastAsia="sl-SI"/>
        </w:rPr>
      </w:pPr>
      <w:r w:rsidRPr="0032671C">
        <w:rPr>
          <w:rFonts w:ascii="Garamond" w:hAnsi="Garamond"/>
          <w:sz w:val="22"/>
          <w:szCs w:val="22"/>
          <w:lang w:eastAsia="sl-SI"/>
        </w:rPr>
        <w:t>cena na enoto mere</w:t>
      </w:r>
    </w:p>
    <w:p w14:paraId="261FA573" w14:textId="77777777" w:rsidR="00FE6647" w:rsidRPr="0032671C" w:rsidRDefault="00FE6647" w:rsidP="00FE6647">
      <w:pPr>
        <w:numPr>
          <w:ilvl w:val="0"/>
          <w:numId w:val="15"/>
        </w:numPr>
        <w:suppressAutoHyphens/>
        <w:autoSpaceDE w:val="0"/>
        <w:spacing w:line="312" w:lineRule="auto"/>
        <w:ind w:left="1068"/>
        <w:jc w:val="both"/>
        <w:rPr>
          <w:rFonts w:ascii="Garamond" w:hAnsi="Garamond"/>
          <w:sz w:val="22"/>
          <w:szCs w:val="22"/>
          <w:lang w:eastAsia="sl-SI"/>
        </w:rPr>
      </w:pPr>
      <w:r w:rsidRPr="0032671C">
        <w:rPr>
          <w:rFonts w:ascii="Garamond" w:hAnsi="Garamond"/>
          <w:sz w:val="22"/>
          <w:szCs w:val="22"/>
          <w:lang w:eastAsia="sl-SI"/>
        </w:rPr>
        <w:t>količina</w:t>
      </w:r>
    </w:p>
    <w:p w14:paraId="51E837EF" w14:textId="77777777" w:rsidR="00FE6647" w:rsidRPr="0032671C" w:rsidRDefault="00FE6647" w:rsidP="00FE6647">
      <w:pPr>
        <w:numPr>
          <w:ilvl w:val="0"/>
          <w:numId w:val="15"/>
        </w:numPr>
        <w:suppressAutoHyphens/>
        <w:autoSpaceDE w:val="0"/>
        <w:spacing w:line="312" w:lineRule="auto"/>
        <w:ind w:left="1068"/>
        <w:jc w:val="both"/>
        <w:rPr>
          <w:rFonts w:ascii="Garamond" w:hAnsi="Garamond"/>
          <w:sz w:val="22"/>
          <w:szCs w:val="22"/>
          <w:lang w:eastAsia="sl-SI"/>
        </w:rPr>
      </w:pPr>
      <w:r w:rsidRPr="0032671C">
        <w:rPr>
          <w:rFonts w:ascii="Garamond" w:hAnsi="Garamond"/>
          <w:sz w:val="22"/>
          <w:szCs w:val="22"/>
          <w:lang w:eastAsia="sl-SI"/>
        </w:rPr>
        <w:t>kataloška številka artikla</w:t>
      </w:r>
    </w:p>
    <w:p w14:paraId="54B6A61D" w14:textId="77777777" w:rsidR="00FE6647" w:rsidRPr="0032671C" w:rsidRDefault="00FE6647" w:rsidP="00FE6647">
      <w:pPr>
        <w:numPr>
          <w:ilvl w:val="0"/>
          <w:numId w:val="15"/>
        </w:numPr>
        <w:suppressAutoHyphens/>
        <w:autoSpaceDE w:val="0"/>
        <w:spacing w:line="312" w:lineRule="auto"/>
        <w:ind w:left="1068"/>
        <w:jc w:val="both"/>
        <w:rPr>
          <w:rFonts w:ascii="Garamond" w:hAnsi="Garamond"/>
          <w:sz w:val="22"/>
          <w:szCs w:val="22"/>
          <w:lang w:eastAsia="sl-SI"/>
        </w:rPr>
      </w:pPr>
      <w:r w:rsidRPr="0032671C">
        <w:rPr>
          <w:rFonts w:ascii="Garamond" w:hAnsi="Garamond"/>
          <w:sz w:val="22"/>
          <w:szCs w:val="22"/>
          <w:lang w:eastAsia="sl-SI"/>
        </w:rPr>
        <w:t>črtna koda</w:t>
      </w:r>
    </w:p>
    <w:p w14:paraId="7E0F7BA6" w14:textId="77777777" w:rsidR="00FE6647" w:rsidRPr="0032671C" w:rsidRDefault="00FE6647" w:rsidP="00FE6647">
      <w:pPr>
        <w:numPr>
          <w:ilvl w:val="0"/>
          <w:numId w:val="15"/>
        </w:numPr>
        <w:suppressAutoHyphens/>
        <w:autoSpaceDE w:val="0"/>
        <w:spacing w:line="312" w:lineRule="auto"/>
        <w:ind w:left="1068"/>
        <w:jc w:val="both"/>
        <w:rPr>
          <w:rFonts w:ascii="Garamond" w:hAnsi="Garamond"/>
          <w:sz w:val="22"/>
          <w:szCs w:val="22"/>
          <w:lang w:eastAsia="sl-SI"/>
        </w:rPr>
      </w:pPr>
      <w:r w:rsidRPr="0032671C">
        <w:rPr>
          <w:rFonts w:ascii="Garamond" w:hAnsi="Garamond"/>
          <w:sz w:val="22"/>
          <w:szCs w:val="22"/>
          <w:lang w:eastAsia="sl-SI"/>
        </w:rPr>
        <w:t>dobaviteljeva šifra</w:t>
      </w:r>
    </w:p>
    <w:p w14:paraId="6820E092" w14:textId="77777777" w:rsidR="00FE6647" w:rsidRPr="0032671C" w:rsidRDefault="00FE6647" w:rsidP="00FE6647">
      <w:pPr>
        <w:numPr>
          <w:ilvl w:val="0"/>
          <w:numId w:val="15"/>
        </w:numPr>
        <w:suppressAutoHyphens/>
        <w:autoSpaceDE w:val="0"/>
        <w:spacing w:line="312" w:lineRule="auto"/>
        <w:ind w:left="1068"/>
        <w:jc w:val="both"/>
        <w:rPr>
          <w:rFonts w:ascii="Garamond" w:hAnsi="Garamond"/>
          <w:sz w:val="22"/>
          <w:szCs w:val="22"/>
          <w:lang w:eastAsia="sl-SI"/>
        </w:rPr>
      </w:pPr>
      <w:r w:rsidRPr="0032671C">
        <w:rPr>
          <w:rFonts w:ascii="Garamond" w:hAnsi="Garamond"/>
          <w:sz w:val="22"/>
          <w:szCs w:val="22"/>
          <w:lang w:eastAsia="sl-SI"/>
        </w:rPr>
        <w:t>stopnjo DDV-ja</w:t>
      </w:r>
    </w:p>
    <w:p w14:paraId="505426B7" w14:textId="6A4B41B9" w:rsidR="00FE6647" w:rsidRPr="0032671C" w:rsidRDefault="003A7E5E" w:rsidP="003A7E5E">
      <w:pPr>
        <w:suppressAutoHyphens/>
        <w:autoSpaceDE w:val="0"/>
        <w:spacing w:line="312" w:lineRule="auto"/>
        <w:ind w:left="708"/>
        <w:jc w:val="both"/>
        <w:rPr>
          <w:rFonts w:ascii="Garamond" w:hAnsi="Garamond"/>
          <w:sz w:val="22"/>
          <w:szCs w:val="22"/>
          <w:lang w:eastAsia="sl-SI"/>
        </w:rPr>
      </w:pPr>
      <w:r w:rsidRPr="0032671C">
        <w:rPr>
          <w:rFonts w:ascii="Garamond" w:hAnsi="Garamond"/>
          <w:sz w:val="22"/>
          <w:szCs w:val="22"/>
          <w:lang w:eastAsia="sl-SI"/>
        </w:rPr>
        <w:t xml:space="preserve">- </w:t>
      </w:r>
      <w:r w:rsidR="00FE6647" w:rsidRPr="0032671C">
        <w:rPr>
          <w:rFonts w:ascii="Garamond" w:hAnsi="Garamond"/>
          <w:sz w:val="22"/>
          <w:szCs w:val="22"/>
          <w:lang w:eastAsia="sl-SI"/>
        </w:rPr>
        <w:t xml:space="preserve">številka naročilnice. </w:t>
      </w:r>
    </w:p>
    <w:p w14:paraId="086CD8A4" w14:textId="5F8C8AD3" w:rsidR="003A7E5E" w:rsidRPr="0032671C" w:rsidRDefault="003A7E5E" w:rsidP="003A7E5E">
      <w:pPr>
        <w:numPr>
          <w:ilvl w:val="0"/>
          <w:numId w:val="15"/>
        </w:numPr>
        <w:suppressAutoHyphens/>
        <w:autoSpaceDE w:val="0"/>
        <w:spacing w:line="312" w:lineRule="auto"/>
        <w:jc w:val="both"/>
        <w:rPr>
          <w:rFonts w:ascii="Garamond" w:hAnsi="Garamond"/>
          <w:sz w:val="22"/>
          <w:szCs w:val="22"/>
          <w:lang w:eastAsia="sl-SI"/>
        </w:rPr>
      </w:pPr>
      <w:r w:rsidRPr="0032671C">
        <w:rPr>
          <w:rFonts w:ascii="Garamond" w:hAnsi="Garamond"/>
          <w:sz w:val="22"/>
          <w:szCs w:val="22"/>
          <w:lang w:eastAsia="sl-SI"/>
        </w:rPr>
        <w:t>na naročilnici je  zavedena dobavljena količina in serijska številka dobavljene serije ter</w:t>
      </w:r>
    </w:p>
    <w:p w14:paraId="31CF5EBA" w14:textId="6511F510" w:rsidR="003A7E5E" w:rsidRPr="0032671C" w:rsidRDefault="003A7E5E" w:rsidP="003A7E5E">
      <w:pPr>
        <w:numPr>
          <w:ilvl w:val="0"/>
          <w:numId w:val="15"/>
        </w:numPr>
        <w:suppressAutoHyphens/>
        <w:autoSpaceDE w:val="0"/>
        <w:spacing w:line="312" w:lineRule="auto"/>
        <w:jc w:val="both"/>
        <w:rPr>
          <w:rFonts w:ascii="Garamond" w:hAnsi="Garamond"/>
          <w:sz w:val="22"/>
          <w:szCs w:val="22"/>
          <w:lang w:eastAsia="sl-SI"/>
        </w:rPr>
      </w:pPr>
      <w:r w:rsidRPr="0032671C">
        <w:rPr>
          <w:rFonts w:ascii="Garamond" w:hAnsi="Garamond"/>
          <w:sz w:val="22"/>
          <w:szCs w:val="22"/>
          <w:lang w:eastAsia="sl-SI"/>
        </w:rPr>
        <w:t>analizni certifikat ki bo vseboval specifikacijo in rezultate posamezne serije.</w:t>
      </w:r>
    </w:p>
    <w:p w14:paraId="475E26FA" w14:textId="77777777" w:rsidR="00FE6647" w:rsidRPr="0032671C" w:rsidRDefault="00FE6647" w:rsidP="00FE6647">
      <w:pPr>
        <w:autoSpaceDE w:val="0"/>
        <w:spacing w:line="312" w:lineRule="auto"/>
        <w:ind w:left="720"/>
        <w:jc w:val="both"/>
        <w:rPr>
          <w:rFonts w:ascii="Garamond" w:hAnsi="Garamond"/>
          <w:sz w:val="22"/>
          <w:szCs w:val="22"/>
          <w:lang w:eastAsia="sl-SI"/>
        </w:rPr>
      </w:pPr>
    </w:p>
    <w:p w14:paraId="020A1F43" w14:textId="7B223795"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Količinski prevzem blaga oz. pregled se opravi takoj ob prevzemu blaga. Količinska odstopanja, ki jih ni bilo moč ugotoviti ob prevzemu, mora posamezni naročnik pisno reklamirati najkasneje v</w:t>
      </w:r>
      <w:r w:rsidR="00A874FF" w:rsidRPr="0032671C">
        <w:rPr>
          <w:rFonts w:ascii="Garamond" w:hAnsi="Garamond"/>
          <w:sz w:val="22"/>
          <w:szCs w:val="22"/>
          <w:lang w:eastAsia="sl-SI"/>
        </w:rPr>
        <w:t xml:space="preserve"> treh (3)</w:t>
      </w:r>
      <w:r w:rsidRPr="0032671C">
        <w:rPr>
          <w:rFonts w:ascii="Garamond" w:hAnsi="Garamond"/>
          <w:sz w:val="22"/>
          <w:szCs w:val="22"/>
          <w:lang w:eastAsia="sl-SI"/>
        </w:rPr>
        <w:t xml:space="preserve"> delovnih dneh od prevzema. </w:t>
      </w:r>
    </w:p>
    <w:p w14:paraId="595E0A08" w14:textId="77777777" w:rsidR="00FE6647" w:rsidRPr="0032671C" w:rsidRDefault="00FE6647" w:rsidP="00FE6647">
      <w:pPr>
        <w:spacing w:line="312" w:lineRule="auto"/>
        <w:jc w:val="both"/>
        <w:rPr>
          <w:rFonts w:ascii="Garamond" w:hAnsi="Garamond"/>
          <w:sz w:val="22"/>
          <w:szCs w:val="22"/>
          <w:lang w:eastAsia="sl-SI"/>
        </w:rPr>
      </w:pPr>
    </w:p>
    <w:p w14:paraId="07B3B3B2" w14:textId="33CDB701"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Dobavljeno blago mora ustrezati dogovorjeni kakovosti ter biti v skladu s </w:t>
      </w:r>
      <w:r w:rsidR="005E696D" w:rsidRPr="0032671C">
        <w:rPr>
          <w:rFonts w:ascii="Garamond" w:hAnsi="Garamond"/>
          <w:sz w:val="22"/>
          <w:szCs w:val="22"/>
          <w:lang w:eastAsia="sl-SI"/>
        </w:rPr>
        <w:t xml:space="preserve">pogodbo </w:t>
      </w:r>
      <w:r w:rsidRPr="0032671C">
        <w:rPr>
          <w:rFonts w:ascii="Garamond" w:hAnsi="Garamond"/>
          <w:sz w:val="22"/>
          <w:szCs w:val="22"/>
          <w:lang w:eastAsia="sl-SI"/>
        </w:rPr>
        <w:t xml:space="preserve">in prilogami za vsak artikel posebej. Kakovostna odstopanja lahko posamezni naročnik pisno reklamira v </w:t>
      </w:r>
      <w:r w:rsidR="00423E16" w:rsidRPr="0032671C">
        <w:rPr>
          <w:rFonts w:ascii="Garamond" w:hAnsi="Garamond"/>
          <w:sz w:val="22"/>
          <w:szCs w:val="22"/>
          <w:lang w:eastAsia="sl-SI"/>
        </w:rPr>
        <w:t>roku</w:t>
      </w:r>
      <w:r w:rsidR="00B24CAC" w:rsidRPr="0032671C">
        <w:rPr>
          <w:rFonts w:ascii="Garamond" w:hAnsi="Garamond"/>
          <w:sz w:val="22"/>
          <w:szCs w:val="22"/>
          <w:lang w:eastAsia="sl-SI"/>
        </w:rPr>
        <w:t xml:space="preserve"> uporabe</w:t>
      </w:r>
      <w:r w:rsidRPr="0032671C">
        <w:rPr>
          <w:rFonts w:ascii="Garamond" w:hAnsi="Garamond"/>
          <w:sz w:val="22"/>
          <w:szCs w:val="22"/>
          <w:lang w:eastAsia="sl-SI"/>
        </w:rPr>
        <w:t xml:space="preserve">. </w:t>
      </w:r>
    </w:p>
    <w:p w14:paraId="14017587" w14:textId="77777777" w:rsidR="00FE6647" w:rsidRPr="0032671C" w:rsidRDefault="00FE6647" w:rsidP="00FE6647">
      <w:pPr>
        <w:spacing w:line="312" w:lineRule="auto"/>
        <w:jc w:val="both"/>
        <w:rPr>
          <w:rFonts w:ascii="Garamond" w:hAnsi="Garamond"/>
          <w:sz w:val="22"/>
          <w:szCs w:val="22"/>
          <w:lang w:eastAsia="sl-SI"/>
        </w:rPr>
      </w:pPr>
    </w:p>
    <w:p w14:paraId="170688EC" w14:textId="4F91E051"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lastRenderedPageBreak/>
        <w:t xml:space="preserve">Če dobava ne ustreza naročeni količini in/ali kakovosti, je dobavitelj dolžan pomanjkljivosti nemudoma brezplačno odpraviti. V kolikor dobavitelj napak ne odpravi v roku </w:t>
      </w:r>
      <w:r w:rsidR="00FB1676" w:rsidRPr="0032671C">
        <w:rPr>
          <w:rFonts w:ascii="Garamond" w:hAnsi="Garamond"/>
          <w:sz w:val="22"/>
          <w:szCs w:val="22"/>
          <w:lang w:eastAsia="sl-SI"/>
        </w:rPr>
        <w:t xml:space="preserve"> </w:t>
      </w:r>
      <w:r w:rsidR="00333D6E" w:rsidRPr="0032671C">
        <w:rPr>
          <w:rFonts w:ascii="Garamond" w:hAnsi="Garamond"/>
          <w:sz w:val="22"/>
          <w:szCs w:val="22"/>
          <w:lang w:eastAsia="sl-SI"/>
        </w:rPr>
        <w:t>10</w:t>
      </w:r>
      <w:r w:rsidR="00FB1676" w:rsidRPr="0032671C">
        <w:rPr>
          <w:rFonts w:ascii="Garamond" w:hAnsi="Garamond"/>
          <w:sz w:val="22"/>
          <w:szCs w:val="22"/>
          <w:lang w:eastAsia="sl-SI"/>
        </w:rPr>
        <w:t xml:space="preserve"> </w:t>
      </w:r>
      <w:r w:rsidRPr="0032671C">
        <w:rPr>
          <w:rFonts w:ascii="Garamond" w:hAnsi="Garamond"/>
          <w:sz w:val="22"/>
          <w:szCs w:val="22"/>
          <w:lang w:eastAsia="sl-SI"/>
        </w:rPr>
        <w:t>dni od prejema reklamacije, to lahko stori posamezni naročnik na stroške dobavitelja in zahteva od dobavitelja povrnitev nastale škode.</w:t>
      </w:r>
    </w:p>
    <w:p w14:paraId="70BF8725" w14:textId="77777777" w:rsidR="00FE6647" w:rsidRPr="0032671C" w:rsidRDefault="00FE6647" w:rsidP="00FE6647">
      <w:pPr>
        <w:spacing w:line="312" w:lineRule="auto"/>
        <w:jc w:val="both"/>
        <w:rPr>
          <w:rFonts w:ascii="Garamond" w:hAnsi="Garamond"/>
          <w:sz w:val="22"/>
          <w:szCs w:val="22"/>
          <w:lang w:eastAsia="sl-SI"/>
        </w:rPr>
      </w:pPr>
    </w:p>
    <w:p w14:paraId="7EB0863B" w14:textId="0EE4C0F6"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Kakovost blaga mora ustrezati obstoječim standardom in deklarirani kakovosti</w:t>
      </w:r>
      <w:r w:rsidR="00754F85" w:rsidRPr="0032671C">
        <w:rPr>
          <w:rFonts w:ascii="Garamond" w:hAnsi="Garamond"/>
          <w:sz w:val="22"/>
          <w:szCs w:val="22"/>
          <w:lang w:eastAsia="sl-SI"/>
        </w:rPr>
        <w:t xml:space="preserve">, razvidne </w:t>
      </w:r>
      <w:r w:rsidRPr="0032671C">
        <w:rPr>
          <w:rFonts w:ascii="Garamond" w:hAnsi="Garamond"/>
          <w:sz w:val="22"/>
          <w:szCs w:val="22"/>
          <w:lang w:eastAsia="sl-SI"/>
        </w:rPr>
        <w:t xml:space="preserve">spremljajočih dokumentih. Blago mora ustrezati tudi pogojem in zahtevam, opredeljenimi v razpisni dokumentaciji naročnika in strokovnim kriterijem oz. značilnostim. Blago mora izpolnjevati vse tehnične zahteve določena v Navodilih ponudnikov. </w:t>
      </w:r>
    </w:p>
    <w:p w14:paraId="551A85EF" w14:textId="77777777" w:rsidR="00FE6647" w:rsidRPr="0032671C" w:rsidRDefault="00FE6647" w:rsidP="00FE6647">
      <w:pPr>
        <w:autoSpaceDE w:val="0"/>
        <w:spacing w:line="312" w:lineRule="auto"/>
        <w:jc w:val="both"/>
        <w:rPr>
          <w:rFonts w:ascii="Garamond" w:hAnsi="Garamond"/>
          <w:sz w:val="22"/>
          <w:szCs w:val="22"/>
          <w:lang w:eastAsia="sl-SI"/>
        </w:rPr>
      </w:pPr>
    </w:p>
    <w:p w14:paraId="5D9E17D5" w14:textId="4C26C390" w:rsidR="00FE6647" w:rsidRPr="0032671C" w:rsidRDefault="00FE6647" w:rsidP="00FE6647">
      <w:pPr>
        <w:autoSpaceDE w:val="0"/>
        <w:spacing w:line="312" w:lineRule="auto"/>
        <w:jc w:val="both"/>
        <w:rPr>
          <w:rFonts w:ascii="Garamond" w:hAnsi="Garamond"/>
          <w:sz w:val="22"/>
          <w:szCs w:val="22"/>
          <w:lang w:eastAsia="sl-SI"/>
        </w:rPr>
      </w:pPr>
    </w:p>
    <w:p w14:paraId="150528D6" w14:textId="77777777" w:rsidR="00FE6647" w:rsidRPr="0032671C" w:rsidRDefault="00FE6647" w:rsidP="00FE6647">
      <w:pPr>
        <w:spacing w:line="312" w:lineRule="auto"/>
        <w:jc w:val="both"/>
        <w:rPr>
          <w:rFonts w:ascii="Garamond" w:hAnsi="Garamond"/>
          <w:sz w:val="22"/>
          <w:szCs w:val="22"/>
          <w:lang w:eastAsia="sl-SI"/>
        </w:rPr>
      </w:pPr>
    </w:p>
    <w:p w14:paraId="01FC6726" w14:textId="77777777" w:rsidR="00FE6647" w:rsidRPr="0032671C" w:rsidRDefault="00FE6647" w:rsidP="00FE6647">
      <w:pPr>
        <w:numPr>
          <w:ilvl w:val="0"/>
          <w:numId w:val="18"/>
        </w:numPr>
        <w:spacing w:line="312" w:lineRule="auto"/>
        <w:contextualSpacing/>
        <w:jc w:val="both"/>
        <w:rPr>
          <w:rFonts w:ascii="Garamond" w:hAnsi="Garamond"/>
          <w:b/>
          <w:sz w:val="22"/>
          <w:szCs w:val="22"/>
          <w:lang w:eastAsia="sl-SI"/>
        </w:rPr>
      </w:pPr>
      <w:r w:rsidRPr="0032671C">
        <w:rPr>
          <w:rFonts w:ascii="Garamond" w:hAnsi="Garamond"/>
          <w:b/>
          <w:sz w:val="22"/>
          <w:szCs w:val="22"/>
          <w:lang w:eastAsia="sl-SI"/>
        </w:rPr>
        <w:t>Obveznosti strank</w:t>
      </w:r>
    </w:p>
    <w:p w14:paraId="4B0DC245" w14:textId="77777777" w:rsidR="00FE6647" w:rsidRPr="0032671C" w:rsidRDefault="00FE6647" w:rsidP="00FE6647">
      <w:pPr>
        <w:numPr>
          <w:ilvl w:val="0"/>
          <w:numId w:val="19"/>
        </w:numPr>
        <w:spacing w:line="312" w:lineRule="auto"/>
        <w:contextualSpacing/>
        <w:jc w:val="center"/>
        <w:rPr>
          <w:rFonts w:ascii="Garamond" w:hAnsi="Garamond"/>
          <w:b/>
          <w:sz w:val="22"/>
          <w:szCs w:val="22"/>
          <w:lang w:eastAsia="sl-SI"/>
        </w:rPr>
      </w:pPr>
      <w:r w:rsidRPr="0032671C">
        <w:rPr>
          <w:rFonts w:ascii="Garamond" w:hAnsi="Garamond"/>
          <w:b/>
          <w:sz w:val="22"/>
          <w:szCs w:val="22"/>
          <w:lang w:eastAsia="sl-SI"/>
        </w:rPr>
        <w:t>člen</w:t>
      </w:r>
    </w:p>
    <w:p w14:paraId="69E2A403" w14:textId="77777777" w:rsidR="00FE6647" w:rsidRPr="0032671C" w:rsidRDefault="00FE6647" w:rsidP="00FE6647">
      <w:pPr>
        <w:spacing w:line="312" w:lineRule="auto"/>
        <w:jc w:val="both"/>
        <w:rPr>
          <w:rFonts w:ascii="Garamond" w:hAnsi="Garamond"/>
          <w:sz w:val="22"/>
          <w:szCs w:val="22"/>
          <w:lang w:eastAsia="sl-SI"/>
        </w:rPr>
      </w:pPr>
    </w:p>
    <w:p w14:paraId="36BAFADB"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Dobavitelj se obvezuje, da bo: </w:t>
      </w:r>
    </w:p>
    <w:p w14:paraId="3E366F63" w14:textId="77777777" w:rsidR="00FE6647" w:rsidRPr="0032671C" w:rsidRDefault="00FE6647" w:rsidP="00FE6647">
      <w:pPr>
        <w:numPr>
          <w:ilvl w:val="0"/>
          <w:numId w:val="21"/>
        </w:numPr>
        <w:spacing w:line="312" w:lineRule="auto"/>
        <w:jc w:val="both"/>
        <w:rPr>
          <w:rFonts w:ascii="Garamond" w:hAnsi="Garamond"/>
          <w:sz w:val="22"/>
          <w:szCs w:val="22"/>
          <w:lang w:eastAsia="sl-SI"/>
        </w:rPr>
      </w:pPr>
      <w:r w:rsidRPr="0032671C">
        <w:rPr>
          <w:rFonts w:ascii="Garamond" w:hAnsi="Garamond"/>
          <w:sz w:val="22"/>
          <w:szCs w:val="22"/>
          <w:lang w:eastAsia="sl-SI"/>
        </w:rPr>
        <w:t>takoj pisno opozoril naročnika na okoliščine, ki bi lahko otežile ali onemogočile kakovostno in pravilno dobavo;</w:t>
      </w:r>
    </w:p>
    <w:p w14:paraId="495BFBE9" w14:textId="76545501" w:rsidR="00FE6647" w:rsidRPr="0032671C" w:rsidRDefault="00FE6647" w:rsidP="00FE6647">
      <w:pPr>
        <w:numPr>
          <w:ilvl w:val="0"/>
          <w:numId w:val="21"/>
        </w:numPr>
        <w:spacing w:line="312" w:lineRule="auto"/>
        <w:jc w:val="both"/>
        <w:rPr>
          <w:rFonts w:ascii="Garamond" w:hAnsi="Garamond"/>
          <w:sz w:val="22"/>
          <w:szCs w:val="22"/>
          <w:lang w:eastAsia="sl-SI"/>
        </w:rPr>
      </w:pPr>
      <w:r w:rsidRPr="0032671C">
        <w:rPr>
          <w:rFonts w:ascii="Garamond" w:hAnsi="Garamond"/>
          <w:sz w:val="22"/>
          <w:szCs w:val="22"/>
          <w:lang w:eastAsia="sl-SI"/>
        </w:rPr>
        <w:t xml:space="preserve">izvajal vse svoje obveznosti po </w:t>
      </w:r>
      <w:r w:rsidR="00831923" w:rsidRPr="0032671C">
        <w:rPr>
          <w:rFonts w:ascii="Garamond" w:hAnsi="Garamond"/>
          <w:sz w:val="22"/>
          <w:szCs w:val="22"/>
          <w:lang w:eastAsia="sl-SI"/>
        </w:rPr>
        <w:t xml:space="preserve">pogodbi </w:t>
      </w:r>
      <w:r w:rsidRPr="0032671C">
        <w:rPr>
          <w:rFonts w:ascii="Garamond" w:hAnsi="Garamond"/>
          <w:sz w:val="22"/>
          <w:szCs w:val="22"/>
          <w:lang w:eastAsia="sl-SI"/>
        </w:rPr>
        <w:t xml:space="preserve">do naročnika po pravilih stroke, v skladu z navodili naročnika in v dogovorjenih rokih; </w:t>
      </w:r>
    </w:p>
    <w:p w14:paraId="68DBF667" w14:textId="77777777" w:rsidR="00FE6647" w:rsidRPr="0032671C" w:rsidRDefault="00FE6647" w:rsidP="00FE6647">
      <w:pPr>
        <w:numPr>
          <w:ilvl w:val="0"/>
          <w:numId w:val="21"/>
        </w:numPr>
        <w:spacing w:line="312" w:lineRule="auto"/>
        <w:jc w:val="both"/>
        <w:rPr>
          <w:rFonts w:ascii="Garamond" w:hAnsi="Garamond"/>
          <w:sz w:val="22"/>
          <w:szCs w:val="22"/>
          <w:lang w:eastAsia="sl-SI"/>
        </w:rPr>
      </w:pPr>
      <w:r w:rsidRPr="0032671C">
        <w:rPr>
          <w:rFonts w:ascii="Garamond" w:hAnsi="Garamond"/>
          <w:sz w:val="22"/>
          <w:szCs w:val="22"/>
          <w:lang w:eastAsia="sl-SI"/>
        </w:rPr>
        <w:t>dobavljal blago, ki nima pravnih in stvarnih napak;</w:t>
      </w:r>
    </w:p>
    <w:p w14:paraId="5988C8AC" w14:textId="062952B8" w:rsidR="00FE6647" w:rsidRPr="0032671C" w:rsidRDefault="00FE6647" w:rsidP="00FE6647">
      <w:pPr>
        <w:numPr>
          <w:ilvl w:val="0"/>
          <w:numId w:val="21"/>
        </w:numPr>
        <w:spacing w:line="312" w:lineRule="auto"/>
        <w:jc w:val="both"/>
        <w:rPr>
          <w:rFonts w:ascii="Garamond" w:hAnsi="Garamond"/>
          <w:sz w:val="22"/>
          <w:szCs w:val="22"/>
          <w:lang w:eastAsia="sl-SI"/>
        </w:rPr>
      </w:pPr>
      <w:r w:rsidRPr="0032671C">
        <w:rPr>
          <w:rFonts w:ascii="Garamond" w:hAnsi="Garamond"/>
          <w:sz w:val="22"/>
          <w:szCs w:val="22"/>
          <w:lang w:eastAsia="sl-SI"/>
        </w:rPr>
        <w:t>dobavljeno blago izpolnjevalo vse zahteve opisa predmeta naročila;</w:t>
      </w:r>
    </w:p>
    <w:p w14:paraId="6F8766F7" w14:textId="77777777" w:rsidR="00FE6647" w:rsidRPr="0032671C" w:rsidRDefault="00FE6647" w:rsidP="00FE6647">
      <w:pPr>
        <w:numPr>
          <w:ilvl w:val="0"/>
          <w:numId w:val="21"/>
        </w:numPr>
        <w:spacing w:line="312" w:lineRule="auto"/>
        <w:jc w:val="both"/>
        <w:rPr>
          <w:rFonts w:ascii="Garamond" w:hAnsi="Garamond"/>
          <w:sz w:val="22"/>
          <w:szCs w:val="22"/>
          <w:lang w:eastAsia="sl-SI"/>
        </w:rPr>
      </w:pPr>
      <w:r w:rsidRPr="0032671C">
        <w:rPr>
          <w:rFonts w:ascii="Garamond" w:hAnsi="Garamond"/>
          <w:sz w:val="22"/>
          <w:szCs w:val="22"/>
          <w:lang w:eastAsia="sl-SI"/>
        </w:rPr>
        <w:t>da bo nosil vse stroške, ki bi nastali zaradi odpoklica blaga zaradi napake, storjene s strani dobavitelja oziroma proizvajalca;</w:t>
      </w:r>
    </w:p>
    <w:p w14:paraId="1D52C927" w14:textId="51414990" w:rsidR="00322136" w:rsidRPr="0032671C" w:rsidRDefault="00577D7B" w:rsidP="00322136">
      <w:pPr>
        <w:autoSpaceDE w:val="0"/>
        <w:spacing w:line="312" w:lineRule="auto"/>
        <w:jc w:val="both"/>
        <w:rPr>
          <w:rFonts w:ascii="Garamond" w:hAnsi="Garamond"/>
          <w:b/>
          <w:bCs/>
          <w:sz w:val="22"/>
          <w:szCs w:val="22"/>
          <w:lang w:eastAsia="sl-SI"/>
        </w:rPr>
      </w:pPr>
      <w:r w:rsidRPr="0032671C">
        <w:rPr>
          <w:rFonts w:ascii="Garamond" w:hAnsi="Garamond"/>
          <w:sz w:val="22"/>
          <w:szCs w:val="22"/>
          <w:lang w:eastAsia="sl-SI"/>
        </w:rPr>
        <w:t xml:space="preserve">-             po prejemu naročila, v primeru težav pri realizaciji dostave, o razlogih zanje nemudoma obvestil naročnika. Obvestilo o nezmožnosti dobave mora nujno posredovati </w:t>
      </w:r>
      <w:r w:rsidR="00333D6E" w:rsidRPr="0032671C">
        <w:rPr>
          <w:rFonts w:ascii="Garamond" w:hAnsi="Garamond"/>
          <w:b/>
          <w:bCs/>
          <w:sz w:val="22"/>
          <w:szCs w:val="22"/>
          <w:lang w:eastAsia="sl-SI"/>
        </w:rPr>
        <w:t>še isti dan prejema naročila o morebitno zamudi pri dobavi ali zamenjavi istovrstnega blaga. Naročnik mora biti obveščen o morebitni zamudi v delovnem času od ponedeljka do petka v delovnem času od 7:00 do 14:00.</w:t>
      </w:r>
      <w:r w:rsidR="00322136" w:rsidRPr="0032671C">
        <w:rPr>
          <w:rFonts w:ascii="Garamond" w:hAnsi="Garamond"/>
          <w:b/>
          <w:bCs/>
          <w:sz w:val="22"/>
          <w:szCs w:val="22"/>
          <w:lang w:eastAsia="sl-SI"/>
        </w:rPr>
        <w:t xml:space="preserve"> Obvestilo se posreduje na elektronski naslov naročnika s katerega je prejel naročilo.</w:t>
      </w:r>
    </w:p>
    <w:p w14:paraId="3C6F2CAD" w14:textId="0BFBADA5" w:rsidR="00333D6E" w:rsidRPr="0032671C" w:rsidRDefault="00333D6E" w:rsidP="00333D6E">
      <w:pPr>
        <w:spacing w:line="312" w:lineRule="auto"/>
        <w:jc w:val="both"/>
        <w:rPr>
          <w:rFonts w:ascii="Garamond" w:hAnsi="Garamond"/>
          <w:b/>
          <w:bCs/>
          <w:sz w:val="22"/>
          <w:szCs w:val="22"/>
          <w:lang w:eastAsia="sl-SI"/>
        </w:rPr>
      </w:pPr>
    </w:p>
    <w:p w14:paraId="52F67A24" w14:textId="1011B3A1" w:rsidR="00754F85" w:rsidRPr="0032671C" w:rsidRDefault="00754F85" w:rsidP="00FE6647">
      <w:pPr>
        <w:spacing w:line="312" w:lineRule="auto"/>
        <w:jc w:val="both"/>
        <w:rPr>
          <w:rFonts w:ascii="Garamond" w:hAnsi="Garamond"/>
          <w:sz w:val="22"/>
          <w:szCs w:val="22"/>
          <w:lang w:eastAsia="sl-SI"/>
        </w:rPr>
      </w:pPr>
    </w:p>
    <w:p w14:paraId="3503008B" w14:textId="77777777" w:rsidR="00754F85" w:rsidRPr="0032671C" w:rsidRDefault="00754F85" w:rsidP="00FE6647">
      <w:pPr>
        <w:autoSpaceDE w:val="0"/>
        <w:spacing w:line="312" w:lineRule="auto"/>
        <w:jc w:val="both"/>
        <w:rPr>
          <w:rFonts w:ascii="Garamond" w:hAnsi="Garamond"/>
          <w:b/>
          <w:sz w:val="22"/>
          <w:szCs w:val="22"/>
          <w:lang w:eastAsia="sl-SI"/>
        </w:rPr>
      </w:pPr>
    </w:p>
    <w:p w14:paraId="48DEB4F2" w14:textId="77777777" w:rsidR="00754F85" w:rsidRPr="0032671C" w:rsidRDefault="00754F85" w:rsidP="00FE6647">
      <w:pPr>
        <w:autoSpaceDE w:val="0"/>
        <w:spacing w:line="312" w:lineRule="auto"/>
        <w:jc w:val="both"/>
        <w:rPr>
          <w:rFonts w:ascii="Garamond" w:hAnsi="Garamond"/>
          <w:b/>
          <w:sz w:val="22"/>
          <w:szCs w:val="22"/>
          <w:lang w:eastAsia="sl-SI"/>
        </w:rPr>
      </w:pPr>
    </w:p>
    <w:p w14:paraId="1CFE3F46" w14:textId="77777777" w:rsidR="00FE6647" w:rsidRPr="0032671C" w:rsidRDefault="00FE6647" w:rsidP="00FE6647">
      <w:pPr>
        <w:autoSpaceDE w:val="0"/>
        <w:spacing w:line="312" w:lineRule="auto"/>
        <w:jc w:val="both"/>
        <w:rPr>
          <w:rFonts w:ascii="Garamond" w:hAnsi="Garamond"/>
          <w:b/>
          <w:sz w:val="22"/>
          <w:szCs w:val="22"/>
          <w:lang w:eastAsia="sl-SI"/>
        </w:rPr>
      </w:pPr>
      <w:r w:rsidRPr="0032671C">
        <w:rPr>
          <w:rFonts w:ascii="Garamond" w:hAnsi="Garamond"/>
          <w:b/>
          <w:sz w:val="22"/>
          <w:szCs w:val="22"/>
          <w:lang w:eastAsia="sl-SI"/>
        </w:rPr>
        <w:t>VI. Rok plačila</w:t>
      </w:r>
    </w:p>
    <w:p w14:paraId="60CE12DB" w14:textId="77777777" w:rsidR="00FE6647" w:rsidRPr="0032671C" w:rsidRDefault="00FE6647" w:rsidP="00FE6647">
      <w:pPr>
        <w:spacing w:line="312" w:lineRule="auto"/>
        <w:jc w:val="both"/>
        <w:rPr>
          <w:rFonts w:ascii="Garamond" w:hAnsi="Garamond"/>
          <w:sz w:val="22"/>
          <w:szCs w:val="22"/>
          <w:lang w:eastAsia="sl-SI"/>
        </w:rPr>
      </w:pPr>
    </w:p>
    <w:p w14:paraId="5CB63EC3" w14:textId="77777777" w:rsidR="00FE6647" w:rsidRPr="0032671C" w:rsidRDefault="00FE6647" w:rsidP="00FE6647">
      <w:pPr>
        <w:numPr>
          <w:ilvl w:val="0"/>
          <w:numId w:val="19"/>
        </w:numPr>
        <w:suppressAutoHyphens/>
        <w:autoSpaceDE w:val="0"/>
        <w:spacing w:line="312" w:lineRule="auto"/>
        <w:jc w:val="center"/>
        <w:rPr>
          <w:rFonts w:ascii="Garamond" w:hAnsi="Garamond"/>
          <w:b/>
          <w:bCs/>
          <w:sz w:val="22"/>
          <w:szCs w:val="22"/>
          <w:lang w:eastAsia="sl-SI"/>
        </w:rPr>
      </w:pPr>
      <w:r w:rsidRPr="0032671C">
        <w:rPr>
          <w:rFonts w:ascii="Garamond" w:hAnsi="Garamond"/>
          <w:b/>
          <w:bCs/>
          <w:sz w:val="22"/>
          <w:szCs w:val="22"/>
          <w:lang w:eastAsia="sl-SI"/>
        </w:rPr>
        <w:t>člen</w:t>
      </w:r>
    </w:p>
    <w:p w14:paraId="5692AB8F" w14:textId="77777777" w:rsidR="00FE6647" w:rsidRPr="0032671C" w:rsidRDefault="00FE6647" w:rsidP="00FE6647">
      <w:pPr>
        <w:autoSpaceDE w:val="0"/>
        <w:spacing w:line="312" w:lineRule="auto"/>
        <w:ind w:left="360"/>
        <w:jc w:val="both"/>
        <w:rPr>
          <w:rFonts w:ascii="Garamond" w:hAnsi="Garamond"/>
          <w:b/>
          <w:bCs/>
          <w:sz w:val="22"/>
          <w:szCs w:val="22"/>
          <w:lang w:eastAsia="sl-SI"/>
        </w:rPr>
      </w:pPr>
    </w:p>
    <w:p w14:paraId="53CC7C4B" w14:textId="27CF3620"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Naročnik bo poravnal stroške za dobavljeno blago v roku določenem z vsakokrat veljavno zakonodajo. Plačilni rok začne teči od datuma pravilno izstavljenega računa po prejemu blaga. Plačilo se izvede na transakcijski račun dobavitelja. </w:t>
      </w:r>
    </w:p>
    <w:p w14:paraId="66C91FF0" w14:textId="77777777" w:rsidR="00FE6647" w:rsidRPr="0032671C" w:rsidRDefault="00FE6647" w:rsidP="00FE6647">
      <w:pPr>
        <w:spacing w:line="312" w:lineRule="auto"/>
        <w:jc w:val="both"/>
        <w:rPr>
          <w:rFonts w:ascii="Garamond" w:hAnsi="Garamond"/>
          <w:sz w:val="22"/>
          <w:szCs w:val="22"/>
          <w:lang w:eastAsia="sl-SI"/>
        </w:rPr>
      </w:pPr>
    </w:p>
    <w:p w14:paraId="4CDB1A18" w14:textId="6399E01E"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Vsak izstavljen račun mora vsebovati podatke o </w:t>
      </w:r>
      <w:r w:rsidR="00831923" w:rsidRPr="0032671C">
        <w:rPr>
          <w:rFonts w:ascii="Garamond" w:hAnsi="Garamond"/>
          <w:sz w:val="22"/>
          <w:szCs w:val="22"/>
          <w:lang w:eastAsia="sl-SI"/>
        </w:rPr>
        <w:t>pogodbi</w:t>
      </w:r>
      <w:r w:rsidRPr="0032671C">
        <w:rPr>
          <w:rFonts w:ascii="Garamond" w:hAnsi="Garamond"/>
          <w:sz w:val="22"/>
          <w:szCs w:val="22"/>
          <w:lang w:eastAsia="sl-SI"/>
        </w:rPr>
        <w:t xml:space="preserve">,  naročilnice oz. odjave porabljenega blaga in dobavnice, ter vse elemente kot dobavnica. </w:t>
      </w:r>
    </w:p>
    <w:p w14:paraId="0C84F7BE"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Izstavljen račun mora imeti prilogo </w:t>
      </w:r>
    </w:p>
    <w:p w14:paraId="6420F283" w14:textId="77777777" w:rsidR="00FE6647" w:rsidRPr="0032671C" w:rsidRDefault="00FE6647" w:rsidP="00FE6647">
      <w:pPr>
        <w:numPr>
          <w:ilvl w:val="0"/>
          <w:numId w:val="16"/>
        </w:numPr>
        <w:spacing w:line="312" w:lineRule="auto"/>
        <w:jc w:val="both"/>
        <w:rPr>
          <w:rFonts w:ascii="Garamond" w:hAnsi="Garamond"/>
          <w:sz w:val="22"/>
          <w:szCs w:val="22"/>
          <w:lang w:eastAsia="sl-SI"/>
        </w:rPr>
      </w:pPr>
      <w:r w:rsidRPr="0032671C">
        <w:rPr>
          <w:rFonts w:ascii="Garamond" w:hAnsi="Garamond"/>
          <w:sz w:val="22"/>
          <w:szCs w:val="22"/>
          <w:lang w:eastAsia="sl-SI"/>
        </w:rPr>
        <w:t>naročilnice oz. odjave porabljenega blaga</w:t>
      </w:r>
    </w:p>
    <w:p w14:paraId="5F047829" w14:textId="77777777" w:rsidR="00FE6647" w:rsidRPr="0032671C" w:rsidRDefault="00FE6647" w:rsidP="00FE6647">
      <w:pPr>
        <w:numPr>
          <w:ilvl w:val="0"/>
          <w:numId w:val="16"/>
        </w:numPr>
        <w:spacing w:line="312" w:lineRule="auto"/>
        <w:jc w:val="both"/>
        <w:rPr>
          <w:rFonts w:ascii="Garamond" w:hAnsi="Garamond"/>
          <w:sz w:val="22"/>
          <w:szCs w:val="22"/>
          <w:lang w:eastAsia="sl-SI"/>
        </w:rPr>
      </w:pPr>
      <w:r w:rsidRPr="0032671C">
        <w:rPr>
          <w:rFonts w:ascii="Garamond" w:hAnsi="Garamond"/>
          <w:sz w:val="22"/>
          <w:szCs w:val="22"/>
          <w:lang w:eastAsia="sl-SI"/>
        </w:rPr>
        <w:t xml:space="preserve">dobavnice </w:t>
      </w:r>
    </w:p>
    <w:p w14:paraId="49829E4D" w14:textId="55519B0D"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lastRenderedPageBreak/>
        <w:t>Dobavitelj mora vse račune naročniku pošiljati izključno v elektronski obliki (e-račun), skladno z veljavnim Zakonom o opravljanju plačilnih storitev za proračunske uporabnike. Dobavitelj mora izdati ločen račun, izključno vezan na predmetn</w:t>
      </w:r>
      <w:r w:rsidR="00831923" w:rsidRPr="0032671C">
        <w:rPr>
          <w:rFonts w:ascii="Garamond" w:hAnsi="Garamond"/>
          <w:sz w:val="22"/>
          <w:szCs w:val="22"/>
          <w:lang w:eastAsia="sl-SI"/>
        </w:rPr>
        <w:t>o pogodbo</w:t>
      </w:r>
      <w:r w:rsidRPr="0032671C">
        <w:rPr>
          <w:rFonts w:ascii="Garamond" w:hAnsi="Garamond"/>
          <w:sz w:val="22"/>
          <w:szCs w:val="22"/>
          <w:lang w:eastAsia="sl-SI"/>
        </w:rPr>
        <w:t xml:space="preserve"> zbirni račun ni dopusten in ga bo naročnik zavrnil. </w:t>
      </w:r>
    </w:p>
    <w:p w14:paraId="32FFCEE8" w14:textId="77777777" w:rsidR="00FE6647" w:rsidRPr="0032671C" w:rsidRDefault="00FE6647" w:rsidP="00FE6647">
      <w:pPr>
        <w:spacing w:line="312" w:lineRule="auto"/>
        <w:jc w:val="both"/>
        <w:rPr>
          <w:rFonts w:ascii="Garamond" w:hAnsi="Garamond"/>
          <w:sz w:val="22"/>
          <w:szCs w:val="22"/>
          <w:lang w:eastAsia="sl-SI"/>
        </w:rPr>
      </w:pPr>
    </w:p>
    <w:p w14:paraId="1AB17971" w14:textId="77777777" w:rsidR="00FE6647" w:rsidRPr="0032671C" w:rsidRDefault="00FE6647" w:rsidP="00FE6647">
      <w:pPr>
        <w:spacing w:line="312" w:lineRule="auto"/>
        <w:jc w:val="both"/>
        <w:rPr>
          <w:rFonts w:ascii="Garamond" w:hAnsi="Garamond"/>
          <w:sz w:val="22"/>
          <w:szCs w:val="22"/>
          <w:lang w:eastAsia="sl-SI"/>
        </w:rPr>
      </w:pPr>
    </w:p>
    <w:p w14:paraId="258CB1C1" w14:textId="7086DA2B" w:rsidR="00FE6647" w:rsidRPr="0032671C" w:rsidRDefault="00FE6647" w:rsidP="00FE6647">
      <w:pPr>
        <w:spacing w:line="312" w:lineRule="auto"/>
        <w:jc w:val="both"/>
        <w:rPr>
          <w:rFonts w:ascii="Garamond" w:hAnsi="Garamond"/>
          <w:b/>
          <w:sz w:val="22"/>
          <w:szCs w:val="22"/>
          <w:lang w:eastAsia="sl-SI"/>
        </w:rPr>
      </w:pPr>
      <w:r w:rsidRPr="0032671C">
        <w:rPr>
          <w:rFonts w:ascii="Garamond" w:hAnsi="Garamond"/>
          <w:b/>
          <w:sz w:val="22"/>
          <w:szCs w:val="22"/>
          <w:lang w:eastAsia="sl-SI"/>
        </w:rPr>
        <w:t>VII. Kritni nakup in zavarovanje za dobro izvedbo pogodbenih obveznosti-zavarovanje</w:t>
      </w:r>
      <w:r w:rsidR="00A9300F" w:rsidRPr="0032671C">
        <w:rPr>
          <w:rFonts w:ascii="Garamond" w:hAnsi="Garamond"/>
          <w:b/>
          <w:sz w:val="22"/>
          <w:szCs w:val="22"/>
          <w:lang w:eastAsia="sl-SI"/>
        </w:rPr>
        <w:t xml:space="preserve"> ter zamuda</w:t>
      </w:r>
    </w:p>
    <w:p w14:paraId="218BFA74" w14:textId="77777777" w:rsidR="00FE6647" w:rsidRPr="0032671C" w:rsidRDefault="00FE6647" w:rsidP="00FE6647">
      <w:pPr>
        <w:spacing w:line="312" w:lineRule="auto"/>
        <w:jc w:val="both"/>
        <w:rPr>
          <w:rFonts w:ascii="Garamond" w:hAnsi="Garamond"/>
          <w:b/>
          <w:sz w:val="22"/>
          <w:szCs w:val="22"/>
          <w:lang w:eastAsia="sl-SI"/>
        </w:rPr>
      </w:pPr>
    </w:p>
    <w:p w14:paraId="1213F69B" w14:textId="77777777" w:rsidR="00FE6647" w:rsidRPr="0032671C" w:rsidRDefault="00FE6647" w:rsidP="00FE6647">
      <w:pPr>
        <w:numPr>
          <w:ilvl w:val="0"/>
          <w:numId w:val="19"/>
        </w:numPr>
        <w:suppressAutoHyphens/>
        <w:spacing w:line="312" w:lineRule="auto"/>
        <w:jc w:val="center"/>
        <w:rPr>
          <w:rFonts w:ascii="Garamond" w:hAnsi="Garamond"/>
          <w:b/>
          <w:sz w:val="22"/>
          <w:szCs w:val="22"/>
          <w:lang w:eastAsia="sl-SI"/>
        </w:rPr>
      </w:pPr>
      <w:r w:rsidRPr="0032671C">
        <w:rPr>
          <w:rFonts w:ascii="Garamond" w:hAnsi="Garamond"/>
          <w:b/>
          <w:sz w:val="22"/>
          <w:szCs w:val="22"/>
          <w:lang w:eastAsia="sl-SI"/>
        </w:rPr>
        <w:t>člen</w:t>
      </w:r>
    </w:p>
    <w:p w14:paraId="22E85035" w14:textId="77777777" w:rsidR="00FE6647" w:rsidRPr="0032671C" w:rsidRDefault="00FE6647" w:rsidP="00FE6647">
      <w:pPr>
        <w:suppressAutoHyphens/>
        <w:spacing w:line="312" w:lineRule="auto"/>
        <w:ind w:left="1440"/>
        <w:rPr>
          <w:rFonts w:ascii="Garamond" w:hAnsi="Garamond"/>
          <w:b/>
          <w:sz w:val="22"/>
          <w:szCs w:val="22"/>
          <w:lang w:eastAsia="sl-SI"/>
        </w:rPr>
      </w:pPr>
    </w:p>
    <w:p w14:paraId="4559C810" w14:textId="1EF9F412"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Vsaka zavrnitev posameznega naročila dobavitelja ali da dobava ni izvedena v skladu s </w:t>
      </w:r>
      <w:r w:rsidR="001724CB" w:rsidRPr="0032671C">
        <w:rPr>
          <w:rFonts w:ascii="Garamond" w:hAnsi="Garamond"/>
          <w:sz w:val="22"/>
          <w:szCs w:val="22"/>
          <w:lang w:eastAsia="sl-SI"/>
        </w:rPr>
        <w:t xml:space="preserve">pogodbo </w:t>
      </w:r>
      <w:r w:rsidRPr="0032671C">
        <w:rPr>
          <w:rFonts w:ascii="Garamond" w:hAnsi="Garamond"/>
          <w:sz w:val="22"/>
          <w:szCs w:val="22"/>
          <w:lang w:eastAsia="sl-SI"/>
        </w:rPr>
        <w:t>in zahtevami razpisne dokumentacije, pomeni kršitev pogodbene obveznosti, zaradi katere lahko naročnik izvede kritni kup. Stroški kritnega nakupa, to je morebitna razlika med dobaviteljevo ceno in ceno po kritnem nakupu, bremenijo dobavitelja.</w:t>
      </w:r>
    </w:p>
    <w:p w14:paraId="205CDA3E" w14:textId="77777777" w:rsidR="00FE6647" w:rsidRPr="0032671C" w:rsidRDefault="00FE6647" w:rsidP="00FE6647">
      <w:pPr>
        <w:spacing w:line="312" w:lineRule="auto"/>
        <w:jc w:val="both"/>
        <w:rPr>
          <w:rFonts w:ascii="Garamond" w:hAnsi="Garamond"/>
          <w:sz w:val="22"/>
          <w:szCs w:val="22"/>
          <w:lang w:eastAsia="sl-SI"/>
        </w:rPr>
      </w:pPr>
    </w:p>
    <w:p w14:paraId="252D3A7E" w14:textId="546A11F4"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Dobavitelj bo </w:t>
      </w:r>
      <w:r w:rsidR="00831923" w:rsidRPr="0032671C">
        <w:rPr>
          <w:rFonts w:ascii="Garamond" w:hAnsi="Garamond"/>
          <w:sz w:val="22"/>
          <w:szCs w:val="22"/>
          <w:lang w:eastAsia="sl-SI"/>
        </w:rPr>
        <w:t xml:space="preserve">najkasneje v roku 10 dni po podpisu pogodbe </w:t>
      </w:r>
      <w:r w:rsidRPr="0032671C">
        <w:rPr>
          <w:rFonts w:ascii="Garamond" w:hAnsi="Garamond"/>
          <w:sz w:val="22"/>
          <w:szCs w:val="22"/>
          <w:lang w:eastAsia="sl-SI"/>
        </w:rPr>
        <w:t xml:space="preserve">naročniku predal finančno zavarovanje za dobro izvedbo pogodbenih obveznosti v višini </w:t>
      </w:r>
      <w:r w:rsidR="001724CB" w:rsidRPr="0032671C">
        <w:rPr>
          <w:rFonts w:ascii="Garamond" w:hAnsi="Garamond"/>
          <w:sz w:val="22"/>
          <w:szCs w:val="22"/>
          <w:lang w:eastAsia="sl-SI"/>
        </w:rPr>
        <w:t>10</w:t>
      </w:r>
      <w:r w:rsidRPr="0032671C">
        <w:rPr>
          <w:rFonts w:ascii="Garamond" w:hAnsi="Garamond"/>
          <w:sz w:val="22"/>
          <w:szCs w:val="22"/>
          <w:lang w:eastAsia="sl-SI"/>
        </w:rPr>
        <w:t>% pogodbene vrednosti v EUR z DDV ter s trajanjem najmanj še  30 dni po preteku veljavnosti</w:t>
      </w:r>
      <w:r w:rsidR="00831923" w:rsidRPr="0032671C">
        <w:rPr>
          <w:rFonts w:ascii="Garamond" w:hAnsi="Garamond"/>
          <w:sz w:val="22"/>
          <w:szCs w:val="22"/>
          <w:lang w:eastAsia="sl-SI"/>
        </w:rPr>
        <w:t xml:space="preserve"> pogodbe. </w:t>
      </w:r>
      <w:r w:rsidRPr="0032671C">
        <w:rPr>
          <w:rFonts w:ascii="Garamond" w:hAnsi="Garamond"/>
          <w:sz w:val="22"/>
          <w:szCs w:val="22"/>
          <w:lang w:eastAsia="sl-SI"/>
        </w:rPr>
        <w:t xml:space="preserve"> Če se bo veljavnost </w:t>
      </w:r>
      <w:r w:rsidR="00831923" w:rsidRPr="0032671C">
        <w:rPr>
          <w:rFonts w:ascii="Garamond" w:hAnsi="Garamond"/>
          <w:sz w:val="22"/>
          <w:szCs w:val="22"/>
          <w:lang w:eastAsia="sl-SI"/>
        </w:rPr>
        <w:t xml:space="preserve"> pogodbe </w:t>
      </w:r>
      <w:r w:rsidRPr="0032671C">
        <w:rPr>
          <w:rFonts w:ascii="Garamond" w:hAnsi="Garamond"/>
          <w:sz w:val="22"/>
          <w:szCs w:val="22"/>
          <w:lang w:eastAsia="sl-SI"/>
        </w:rPr>
        <w:t>spremenila, bo dobavitelj pravočasno poskrbel za to, da se temu ustrezno podaljša tudi veljavnost zavarovanja iz tega člena.</w:t>
      </w:r>
    </w:p>
    <w:p w14:paraId="5329AF91" w14:textId="77777777" w:rsidR="00FE6647" w:rsidRPr="0032671C" w:rsidRDefault="00FE6647" w:rsidP="00FE6647">
      <w:pPr>
        <w:spacing w:line="312" w:lineRule="auto"/>
        <w:jc w:val="both"/>
        <w:rPr>
          <w:rFonts w:ascii="Garamond" w:hAnsi="Garamond"/>
          <w:sz w:val="22"/>
          <w:szCs w:val="22"/>
          <w:lang w:eastAsia="sl-SI"/>
        </w:rPr>
      </w:pPr>
    </w:p>
    <w:p w14:paraId="01412592"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Naročnik lahko zavarovanje unovči pod naslednjimi pogoji: </w:t>
      </w:r>
    </w:p>
    <w:p w14:paraId="3B4B07FD" w14:textId="28758CC0"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w:t>
      </w:r>
      <w:r w:rsidRPr="0032671C">
        <w:rPr>
          <w:rFonts w:ascii="Garamond" w:hAnsi="Garamond"/>
          <w:sz w:val="22"/>
          <w:szCs w:val="22"/>
          <w:lang w:eastAsia="sl-SI"/>
        </w:rPr>
        <w:tab/>
        <w:t xml:space="preserve">če se bo izkazalo, da dobavitelj svojih obveznosti ni opravil v skladu z določili </w:t>
      </w:r>
      <w:r w:rsidR="001724CB" w:rsidRPr="0032671C">
        <w:rPr>
          <w:rFonts w:ascii="Garamond" w:hAnsi="Garamond"/>
          <w:sz w:val="22"/>
          <w:szCs w:val="22"/>
          <w:lang w:eastAsia="sl-SI"/>
        </w:rPr>
        <w:t>pogodbe</w:t>
      </w:r>
      <w:r w:rsidRPr="0032671C">
        <w:rPr>
          <w:rFonts w:ascii="Garamond" w:hAnsi="Garamond"/>
          <w:sz w:val="22"/>
          <w:szCs w:val="22"/>
          <w:lang w:eastAsia="sl-SI"/>
        </w:rPr>
        <w:t xml:space="preserve"> in zavez v dogovorjeni kakovosti, količini in rokih ali v okviru obveznostih naloženih s </w:t>
      </w:r>
      <w:r w:rsidR="00831923" w:rsidRPr="0032671C">
        <w:rPr>
          <w:rFonts w:ascii="Garamond" w:hAnsi="Garamond"/>
          <w:sz w:val="22"/>
          <w:szCs w:val="22"/>
          <w:lang w:eastAsia="sl-SI"/>
        </w:rPr>
        <w:t xml:space="preserve">pogodbo </w:t>
      </w:r>
      <w:r w:rsidRPr="0032671C">
        <w:rPr>
          <w:rFonts w:ascii="Garamond" w:hAnsi="Garamond"/>
          <w:sz w:val="22"/>
          <w:szCs w:val="22"/>
          <w:lang w:eastAsia="sl-SI"/>
        </w:rPr>
        <w:t>in sprejetih z oddajo prvotne ali posamične ponudbe (našteto primeroma, a ne izključno: zamude, dobava blaga, ki ni bil predmet ponudbe, nezmožnost dobave zahtevanih količin )</w:t>
      </w:r>
    </w:p>
    <w:p w14:paraId="487E465C" w14:textId="741BE9BF"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w:t>
      </w:r>
      <w:r w:rsidRPr="0032671C">
        <w:rPr>
          <w:rFonts w:ascii="Garamond" w:hAnsi="Garamond"/>
          <w:sz w:val="22"/>
          <w:szCs w:val="22"/>
          <w:lang w:eastAsia="sl-SI"/>
        </w:rPr>
        <w:tab/>
        <w:t xml:space="preserve">če bo naročnik </w:t>
      </w:r>
      <w:r w:rsidR="00333D6E" w:rsidRPr="0032671C">
        <w:rPr>
          <w:rFonts w:ascii="Garamond" w:hAnsi="Garamond"/>
          <w:sz w:val="22"/>
          <w:szCs w:val="22"/>
          <w:lang w:eastAsia="sl-SI"/>
        </w:rPr>
        <w:t>pogodbo</w:t>
      </w:r>
      <w:r w:rsidRPr="0032671C">
        <w:rPr>
          <w:rFonts w:ascii="Garamond" w:hAnsi="Garamond"/>
          <w:sz w:val="22"/>
          <w:szCs w:val="22"/>
          <w:lang w:eastAsia="sl-SI"/>
        </w:rPr>
        <w:t xml:space="preserve"> razdrl zaradi drugih kršitev ali nedopustnih položajem na strani dobavitelja;</w:t>
      </w:r>
    </w:p>
    <w:p w14:paraId="2F5E075F" w14:textId="77777777" w:rsidR="00FE6647" w:rsidRPr="0032671C" w:rsidRDefault="00FE6647" w:rsidP="00FE6647">
      <w:pPr>
        <w:spacing w:line="312" w:lineRule="auto"/>
        <w:jc w:val="both"/>
        <w:rPr>
          <w:rFonts w:ascii="Garamond" w:hAnsi="Garamond"/>
          <w:sz w:val="22"/>
          <w:szCs w:val="22"/>
          <w:lang w:eastAsia="sl-SI"/>
        </w:rPr>
      </w:pPr>
    </w:p>
    <w:p w14:paraId="454D9A15" w14:textId="791B29BF"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Predložitev zavarovanja za dobro izvedbo pogodbenih obveznosti je pogoj za veljavnost </w:t>
      </w:r>
      <w:r w:rsidR="00CB1D1F" w:rsidRPr="0032671C">
        <w:rPr>
          <w:rFonts w:ascii="Garamond" w:hAnsi="Garamond"/>
          <w:sz w:val="22"/>
          <w:szCs w:val="22"/>
          <w:lang w:eastAsia="sl-SI"/>
        </w:rPr>
        <w:t>te pogodbe.</w:t>
      </w:r>
    </w:p>
    <w:p w14:paraId="5FD629DA" w14:textId="77777777" w:rsidR="00A9300F" w:rsidRPr="0032671C" w:rsidRDefault="00A9300F" w:rsidP="00FE6647">
      <w:pPr>
        <w:spacing w:line="312" w:lineRule="auto"/>
        <w:jc w:val="both"/>
        <w:rPr>
          <w:rFonts w:ascii="Garamond" w:hAnsi="Garamond"/>
          <w:sz w:val="22"/>
          <w:szCs w:val="22"/>
          <w:lang w:eastAsia="sl-SI"/>
        </w:rPr>
      </w:pPr>
    </w:p>
    <w:p w14:paraId="70E92F66" w14:textId="77777777" w:rsidR="00A9300F" w:rsidRPr="0032671C" w:rsidRDefault="00A9300F" w:rsidP="00FE6647">
      <w:pPr>
        <w:spacing w:line="312" w:lineRule="auto"/>
        <w:jc w:val="both"/>
        <w:rPr>
          <w:rFonts w:ascii="Garamond" w:hAnsi="Garamond"/>
          <w:sz w:val="22"/>
          <w:szCs w:val="22"/>
          <w:lang w:eastAsia="sl-SI"/>
        </w:rPr>
      </w:pPr>
    </w:p>
    <w:p w14:paraId="043EC148" w14:textId="77777777" w:rsidR="00A9300F" w:rsidRPr="0032671C" w:rsidRDefault="00A9300F" w:rsidP="00FE6647">
      <w:pPr>
        <w:spacing w:line="312" w:lineRule="auto"/>
        <w:jc w:val="both"/>
        <w:rPr>
          <w:rFonts w:ascii="Garamond" w:hAnsi="Garamond"/>
          <w:sz w:val="22"/>
          <w:szCs w:val="22"/>
          <w:lang w:eastAsia="sl-SI"/>
        </w:rPr>
      </w:pPr>
    </w:p>
    <w:p w14:paraId="169E4AB9" w14:textId="05814C67" w:rsidR="00A9300F" w:rsidRPr="0032671C" w:rsidRDefault="00A9300F" w:rsidP="00A9300F">
      <w:pPr>
        <w:spacing w:line="312" w:lineRule="auto"/>
        <w:jc w:val="both"/>
        <w:rPr>
          <w:rFonts w:ascii="Garamond" w:hAnsi="Garamond"/>
          <w:sz w:val="22"/>
          <w:szCs w:val="22"/>
          <w:lang w:eastAsia="sl-SI"/>
        </w:rPr>
      </w:pPr>
      <w:r w:rsidRPr="0032671C">
        <w:rPr>
          <w:rFonts w:ascii="Garamond" w:hAnsi="Garamond"/>
          <w:sz w:val="22"/>
          <w:szCs w:val="22"/>
          <w:lang w:eastAsia="sl-SI"/>
        </w:rPr>
        <w:t xml:space="preserve">V primeru, da dobavitelj zamuja z dobavo blaga iz razlogov, ki niso na strani naročnika ter ne gre za opravičeno zamudo ali višjo silo, je dobavitelj dolžan naročniku plačati pogodbeno kazen za vsak koledarski dan zamude v višini </w:t>
      </w:r>
      <w:r w:rsidR="00FB1676" w:rsidRPr="0032671C">
        <w:rPr>
          <w:rFonts w:ascii="Garamond" w:hAnsi="Garamond"/>
          <w:sz w:val="22"/>
          <w:szCs w:val="22"/>
          <w:lang w:eastAsia="sl-SI"/>
        </w:rPr>
        <w:t xml:space="preserve">100 </w:t>
      </w:r>
      <w:r w:rsidRPr="0032671C">
        <w:rPr>
          <w:rFonts w:ascii="Garamond" w:hAnsi="Garamond"/>
          <w:sz w:val="22"/>
          <w:szCs w:val="22"/>
          <w:lang w:eastAsia="sl-SI"/>
        </w:rPr>
        <w:t>EUR brez DDV za vsako nedobavljeno blago v okviru posameznega naročila. Naročnik bo dobavitelju izstavil račun za pogodbeno kazen, katerega plačilo bo zapadlo v tridesetih (30) koledarskih dneh od dneva izstavitve računa. Uveljavljanje pogodbene kazni ne izključuje možnosti unovčitve finančnega zavarovanja.</w:t>
      </w:r>
    </w:p>
    <w:p w14:paraId="09B54C6F" w14:textId="77777777" w:rsidR="00A9300F" w:rsidRPr="0032671C" w:rsidRDefault="00A9300F" w:rsidP="00A9300F">
      <w:pPr>
        <w:spacing w:line="312" w:lineRule="auto"/>
        <w:jc w:val="both"/>
        <w:rPr>
          <w:rFonts w:ascii="Garamond" w:hAnsi="Garamond"/>
          <w:sz w:val="22"/>
          <w:szCs w:val="22"/>
          <w:lang w:eastAsia="sl-SI"/>
        </w:rPr>
      </w:pPr>
    </w:p>
    <w:p w14:paraId="1A2E914F" w14:textId="56CCBA8F" w:rsidR="00A9300F" w:rsidRPr="0032671C" w:rsidRDefault="00A9300F" w:rsidP="00A9300F">
      <w:pPr>
        <w:spacing w:line="312" w:lineRule="auto"/>
        <w:jc w:val="both"/>
        <w:rPr>
          <w:rFonts w:ascii="Garamond" w:hAnsi="Garamond"/>
          <w:sz w:val="22"/>
          <w:szCs w:val="22"/>
          <w:lang w:eastAsia="sl-SI"/>
        </w:rPr>
      </w:pPr>
      <w:r w:rsidRPr="0032671C">
        <w:rPr>
          <w:rFonts w:ascii="Garamond" w:hAnsi="Garamond"/>
          <w:sz w:val="22"/>
          <w:szCs w:val="22"/>
          <w:lang w:eastAsia="sl-SI"/>
        </w:rPr>
        <w:t xml:space="preserve">V primeru zamude roka dobave blaga za več kot </w:t>
      </w:r>
      <w:r w:rsidR="00FB1676" w:rsidRPr="0032671C">
        <w:rPr>
          <w:rFonts w:ascii="Garamond" w:hAnsi="Garamond"/>
          <w:sz w:val="22"/>
          <w:szCs w:val="22"/>
          <w:lang w:eastAsia="sl-SI"/>
        </w:rPr>
        <w:t xml:space="preserve">5 </w:t>
      </w:r>
      <w:r w:rsidRPr="0032671C">
        <w:rPr>
          <w:rFonts w:ascii="Garamond" w:hAnsi="Garamond"/>
          <w:sz w:val="22"/>
          <w:szCs w:val="22"/>
          <w:lang w:eastAsia="sl-SI"/>
        </w:rPr>
        <w:t>koledarskih dni si naročnik pridržuje pravico, da si priskrbi nadomestno dobavo pri drugem ponudniku (kritni nakup). Naročnik bo dobavitelju izstavil račun za poplačilo zneska razlike do vrednosti kritnih nakupov, katerega plačilo bo zapadlo v tridesetih (30) koledarskih dneh od dneva izstavitve računa. Izvajalec je tudi odškodninsko odgovoren naročniku za povzročeno škodo.</w:t>
      </w:r>
    </w:p>
    <w:p w14:paraId="3655C82D" w14:textId="77777777" w:rsidR="00A9300F" w:rsidRPr="0032671C" w:rsidRDefault="00A9300F" w:rsidP="00FE6647">
      <w:pPr>
        <w:spacing w:line="312" w:lineRule="auto"/>
        <w:jc w:val="both"/>
        <w:rPr>
          <w:rFonts w:ascii="Garamond" w:hAnsi="Garamond"/>
          <w:sz w:val="22"/>
          <w:szCs w:val="22"/>
          <w:lang w:eastAsia="sl-SI"/>
        </w:rPr>
      </w:pPr>
    </w:p>
    <w:p w14:paraId="6B5F8F24" w14:textId="77777777" w:rsidR="00FE6647" w:rsidRPr="0032671C" w:rsidRDefault="00FE6647" w:rsidP="00FE6647">
      <w:pPr>
        <w:suppressAutoHyphens/>
        <w:autoSpaceDE w:val="0"/>
        <w:spacing w:line="312" w:lineRule="auto"/>
        <w:contextualSpacing/>
        <w:jc w:val="both"/>
        <w:rPr>
          <w:rFonts w:ascii="Garamond" w:hAnsi="Garamond"/>
          <w:b/>
          <w:bCs/>
          <w:sz w:val="22"/>
          <w:szCs w:val="22"/>
          <w:lang w:eastAsia="sl-SI"/>
        </w:rPr>
      </w:pPr>
      <w:r w:rsidRPr="0032671C">
        <w:rPr>
          <w:rFonts w:ascii="Garamond" w:hAnsi="Garamond"/>
          <w:b/>
          <w:bCs/>
          <w:sz w:val="22"/>
          <w:szCs w:val="22"/>
          <w:lang w:eastAsia="sl-SI"/>
        </w:rPr>
        <w:t>VIII</w:t>
      </w:r>
      <w:r w:rsidRPr="0032671C">
        <w:rPr>
          <w:rFonts w:ascii="Garamond" w:hAnsi="Garamond"/>
          <w:b/>
          <w:bCs/>
          <w:sz w:val="22"/>
          <w:szCs w:val="22"/>
          <w:lang w:eastAsia="sl-SI"/>
        </w:rPr>
        <w:tab/>
        <w:t>Varstvo podatkov</w:t>
      </w:r>
    </w:p>
    <w:p w14:paraId="4C034EB0" w14:textId="77777777" w:rsidR="00FE6647" w:rsidRPr="0032671C" w:rsidRDefault="00FE6647" w:rsidP="00FE6647">
      <w:pPr>
        <w:spacing w:line="312" w:lineRule="auto"/>
        <w:jc w:val="both"/>
        <w:rPr>
          <w:rFonts w:ascii="Garamond" w:hAnsi="Garamond"/>
          <w:sz w:val="22"/>
          <w:szCs w:val="22"/>
          <w:lang w:eastAsia="sl-SI"/>
        </w:rPr>
      </w:pPr>
    </w:p>
    <w:p w14:paraId="35EEA475" w14:textId="77777777" w:rsidR="00FE6647" w:rsidRPr="0032671C" w:rsidRDefault="00FE6647" w:rsidP="00FE6647">
      <w:pPr>
        <w:numPr>
          <w:ilvl w:val="0"/>
          <w:numId w:val="19"/>
        </w:numPr>
        <w:suppressAutoHyphens/>
        <w:autoSpaceDE w:val="0"/>
        <w:spacing w:line="312" w:lineRule="auto"/>
        <w:jc w:val="center"/>
        <w:rPr>
          <w:rFonts w:ascii="Garamond" w:hAnsi="Garamond"/>
          <w:b/>
          <w:bCs/>
          <w:sz w:val="22"/>
          <w:szCs w:val="22"/>
          <w:lang w:eastAsia="sl-SI"/>
        </w:rPr>
      </w:pPr>
      <w:r w:rsidRPr="0032671C">
        <w:rPr>
          <w:rFonts w:ascii="Garamond" w:hAnsi="Garamond"/>
          <w:b/>
          <w:bCs/>
          <w:sz w:val="22"/>
          <w:szCs w:val="22"/>
          <w:lang w:eastAsia="sl-SI"/>
        </w:rPr>
        <w:t>člen</w:t>
      </w:r>
    </w:p>
    <w:p w14:paraId="5AAC84F1" w14:textId="4B585352"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lastRenderedPageBreak/>
        <w:t xml:space="preserve">Skladno z veljavnim Zakonom o varstvu osebnih podatkov podpisnici </w:t>
      </w:r>
      <w:r w:rsidR="00831923" w:rsidRPr="0032671C">
        <w:rPr>
          <w:rFonts w:ascii="Garamond" w:hAnsi="Garamond"/>
          <w:sz w:val="22"/>
          <w:szCs w:val="22"/>
          <w:lang w:eastAsia="sl-SI"/>
        </w:rPr>
        <w:t xml:space="preserve">pogodbe </w:t>
      </w:r>
      <w:r w:rsidRPr="0032671C">
        <w:rPr>
          <w:rFonts w:ascii="Garamond" w:hAnsi="Garamond"/>
          <w:sz w:val="22"/>
          <w:szCs w:val="22"/>
          <w:lang w:eastAsia="sl-SI"/>
        </w:rPr>
        <w:t xml:space="preserve">soglašata, da morebitnih osebnih podatkov ne bosta uporabljali v nasprotju z določili tega zakona. Podpisnici </w:t>
      </w:r>
      <w:r w:rsidR="00831923" w:rsidRPr="0032671C">
        <w:rPr>
          <w:rFonts w:ascii="Garamond" w:hAnsi="Garamond"/>
          <w:sz w:val="22"/>
          <w:szCs w:val="22"/>
          <w:lang w:eastAsia="sl-SI"/>
        </w:rPr>
        <w:t xml:space="preserve">pogodbe </w:t>
      </w:r>
      <w:r w:rsidRPr="0032671C">
        <w:rPr>
          <w:rFonts w:ascii="Garamond" w:hAnsi="Garamond"/>
          <w:sz w:val="22"/>
          <w:szCs w:val="22"/>
          <w:lang w:eastAsia="sl-SI"/>
        </w:rPr>
        <w:t>bosta tudi zagotavljali pogoje in ukrepe za zagotovitev varstva osebnih podatkov in preprečevali morebitne zlorabe, v smislu določil navedenega zakona.</w:t>
      </w:r>
    </w:p>
    <w:p w14:paraId="2774FA74" w14:textId="77777777" w:rsidR="00FE6647" w:rsidRPr="0032671C" w:rsidRDefault="00FE6647" w:rsidP="00FE6647">
      <w:pPr>
        <w:spacing w:line="312" w:lineRule="auto"/>
        <w:jc w:val="both"/>
        <w:rPr>
          <w:rFonts w:ascii="Garamond" w:hAnsi="Garamond"/>
          <w:sz w:val="22"/>
          <w:szCs w:val="22"/>
          <w:lang w:eastAsia="sl-SI"/>
        </w:rPr>
      </w:pPr>
    </w:p>
    <w:p w14:paraId="4DB8F301"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Kot poslovno skrivnost je izvajalec dolžan varovati podatke, s katerimi bi se seznanil pri izvedbi predmeta pogodbe. </w:t>
      </w:r>
    </w:p>
    <w:p w14:paraId="4B4F566A" w14:textId="77777777" w:rsidR="00FE6647" w:rsidRPr="0032671C" w:rsidRDefault="00FE6647" w:rsidP="00FE6647">
      <w:pPr>
        <w:spacing w:line="312" w:lineRule="auto"/>
        <w:jc w:val="both"/>
        <w:rPr>
          <w:rFonts w:ascii="Garamond" w:hAnsi="Garamond"/>
          <w:sz w:val="22"/>
          <w:szCs w:val="22"/>
          <w:lang w:eastAsia="sl-SI"/>
        </w:rPr>
      </w:pPr>
    </w:p>
    <w:p w14:paraId="3DB2ED4F" w14:textId="4ABEBB12"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Določbe o poslovni skrivnosti zavezujejo izvajalca in njegove delavce ter podizvajalce tudi po prenehanju veljavnosti</w:t>
      </w:r>
      <w:r w:rsidR="00831923" w:rsidRPr="0032671C">
        <w:rPr>
          <w:rFonts w:ascii="Garamond" w:hAnsi="Garamond"/>
          <w:sz w:val="22"/>
          <w:szCs w:val="22"/>
          <w:lang w:eastAsia="sl-SI"/>
        </w:rPr>
        <w:t xml:space="preserve"> pogodbe</w:t>
      </w:r>
      <w:r w:rsidRPr="0032671C">
        <w:rPr>
          <w:rFonts w:ascii="Garamond" w:hAnsi="Garamond"/>
          <w:sz w:val="22"/>
          <w:szCs w:val="22"/>
          <w:lang w:eastAsia="sl-SI"/>
        </w:rPr>
        <w:t>.</w:t>
      </w:r>
    </w:p>
    <w:p w14:paraId="1446D082" w14:textId="77777777" w:rsidR="00FE6647" w:rsidRPr="0032671C" w:rsidRDefault="00FE6647" w:rsidP="00FE6647">
      <w:pPr>
        <w:suppressAutoHyphens/>
        <w:autoSpaceDE w:val="0"/>
        <w:spacing w:line="312" w:lineRule="auto"/>
        <w:ind w:left="1080"/>
        <w:jc w:val="both"/>
        <w:rPr>
          <w:rFonts w:ascii="Garamond" w:hAnsi="Garamond"/>
          <w:b/>
          <w:bCs/>
          <w:sz w:val="22"/>
          <w:szCs w:val="22"/>
          <w:lang w:eastAsia="sl-SI"/>
        </w:rPr>
      </w:pPr>
    </w:p>
    <w:p w14:paraId="7BB9D8C6" w14:textId="77777777" w:rsidR="00FE6647" w:rsidRPr="0032671C" w:rsidRDefault="00FE6647" w:rsidP="00FE6647">
      <w:pPr>
        <w:suppressAutoHyphens/>
        <w:autoSpaceDE w:val="0"/>
        <w:spacing w:line="312" w:lineRule="auto"/>
        <w:ind w:left="1080"/>
        <w:jc w:val="both"/>
        <w:rPr>
          <w:rFonts w:ascii="Garamond" w:hAnsi="Garamond"/>
          <w:b/>
          <w:bCs/>
          <w:sz w:val="22"/>
          <w:szCs w:val="22"/>
          <w:lang w:eastAsia="sl-SI"/>
        </w:rPr>
      </w:pPr>
    </w:p>
    <w:p w14:paraId="23BE240F" w14:textId="06481BC4" w:rsidR="00FE6647" w:rsidRPr="0032671C" w:rsidRDefault="00FE6647" w:rsidP="00FE6647">
      <w:pPr>
        <w:numPr>
          <w:ilvl w:val="0"/>
          <w:numId w:val="23"/>
        </w:numPr>
        <w:suppressAutoHyphens/>
        <w:autoSpaceDE w:val="0"/>
        <w:spacing w:line="312" w:lineRule="auto"/>
        <w:contextualSpacing/>
        <w:jc w:val="both"/>
        <w:rPr>
          <w:rFonts w:ascii="Garamond" w:hAnsi="Garamond"/>
          <w:b/>
          <w:bCs/>
          <w:sz w:val="22"/>
          <w:szCs w:val="22"/>
          <w:lang w:eastAsia="sl-SI"/>
        </w:rPr>
      </w:pPr>
      <w:r w:rsidRPr="0032671C">
        <w:rPr>
          <w:rFonts w:ascii="Garamond" w:hAnsi="Garamond"/>
          <w:b/>
          <w:bCs/>
          <w:sz w:val="22"/>
          <w:szCs w:val="22"/>
          <w:lang w:eastAsia="sl-SI"/>
        </w:rPr>
        <w:t xml:space="preserve">Skrbnik </w:t>
      </w:r>
      <w:r w:rsidR="004D61E7" w:rsidRPr="0032671C">
        <w:rPr>
          <w:rFonts w:ascii="Garamond" w:hAnsi="Garamond"/>
          <w:b/>
          <w:bCs/>
          <w:sz w:val="22"/>
          <w:szCs w:val="22"/>
          <w:lang w:eastAsia="sl-SI"/>
        </w:rPr>
        <w:t>pogodbe</w:t>
      </w:r>
    </w:p>
    <w:p w14:paraId="507A1E4D" w14:textId="77777777" w:rsidR="00FE6647" w:rsidRPr="0032671C" w:rsidRDefault="00FE6647" w:rsidP="00FE6647">
      <w:pPr>
        <w:numPr>
          <w:ilvl w:val="0"/>
          <w:numId w:val="19"/>
        </w:numPr>
        <w:suppressAutoHyphens/>
        <w:autoSpaceDE w:val="0"/>
        <w:spacing w:line="312" w:lineRule="auto"/>
        <w:jc w:val="center"/>
        <w:rPr>
          <w:rFonts w:ascii="Garamond" w:hAnsi="Garamond"/>
          <w:b/>
          <w:bCs/>
          <w:sz w:val="22"/>
          <w:szCs w:val="22"/>
          <w:lang w:eastAsia="sl-SI"/>
        </w:rPr>
      </w:pPr>
      <w:r w:rsidRPr="0032671C">
        <w:rPr>
          <w:rFonts w:ascii="Garamond" w:hAnsi="Garamond"/>
          <w:b/>
          <w:bCs/>
          <w:sz w:val="22"/>
          <w:szCs w:val="22"/>
          <w:lang w:eastAsia="sl-SI"/>
        </w:rPr>
        <w:t>člen</w:t>
      </w:r>
    </w:p>
    <w:p w14:paraId="77E95B6B" w14:textId="77777777" w:rsidR="00FE6647" w:rsidRPr="0032671C" w:rsidRDefault="00FE6647" w:rsidP="00FE6647">
      <w:pPr>
        <w:autoSpaceDE w:val="0"/>
        <w:spacing w:line="312" w:lineRule="auto"/>
        <w:ind w:left="360"/>
        <w:jc w:val="both"/>
        <w:rPr>
          <w:rFonts w:ascii="Garamond" w:hAnsi="Garamond"/>
          <w:b/>
          <w:bCs/>
          <w:sz w:val="22"/>
          <w:szCs w:val="22"/>
          <w:lang w:eastAsia="sl-SI"/>
        </w:rPr>
      </w:pPr>
    </w:p>
    <w:p w14:paraId="4E6503D8" w14:textId="5FA7F99B"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Kontaktna oseba in skrbnik </w:t>
      </w:r>
      <w:r w:rsidR="004D61E7" w:rsidRPr="0032671C">
        <w:rPr>
          <w:rFonts w:ascii="Garamond" w:hAnsi="Garamond"/>
          <w:sz w:val="22"/>
          <w:szCs w:val="22"/>
          <w:lang w:eastAsia="sl-SI"/>
        </w:rPr>
        <w:t>pogodbe</w:t>
      </w:r>
      <w:r w:rsidRPr="0032671C">
        <w:rPr>
          <w:rFonts w:ascii="Garamond" w:hAnsi="Garamond"/>
          <w:sz w:val="22"/>
          <w:szCs w:val="22"/>
          <w:lang w:eastAsia="sl-SI"/>
        </w:rPr>
        <w:t xml:space="preserve"> za naročnika je ______________</w:t>
      </w:r>
    </w:p>
    <w:p w14:paraId="14514592" w14:textId="38125D82"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Kontaktna oseba in skrbnik </w:t>
      </w:r>
      <w:r w:rsidR="00831923" w:rsidRPr="0032671C">
        <w:rPr>
          <w:rFonts w:ascii="Garamond" w:hAnsi="Garamond"/>
          <w:sz w:val="22"/>
          <w:szCs w:val="22"/>
          <w:lang w:eastAsia="sl-SI"/>
        </w:rPr>
        <w:t xml:space="preserve">pogodbe </w:t>
      </w:r>
      <w:r w:rsidRPr="0032671C">
        <w:rPr>
          <w:rFonts w:ascii="Garamond" w:hAnsi="Garamond"/>
          <w:sz w:val="22"/>
          <w:szCs w:val="22"/>
          <w:lang w:eastAsia="sl-SI"/>
        </w:rPr>
        <w:t>s strani dobavitelja je: ___________________________________________.</w:t>
      </w:r>
    </w:p>
    <w:p w14:paraId="0CE6AC30" w14:textId="77777777" w:rsidR="00FE6647" w:rsidRPr="0032671C" w:rsidRDefault="00FE6647" w:rsidP="00FE6647">
      <w:pPr>
        <w:autoSpaceDE w:val="0"/>
        <w:spacing w:line="312" w:lineRule="auto"/>
        <w:jc w:val="both"/>
        <w:rPr>
          <w:rFonts w:ascii="Garamond" w:hAnsi="Garamond"/>
          <w:sz w:val="22"/>
          <w:szCs w:val="22"/>
          <w:lang w:eastAsia="sl-SI"/>
        </w:rPr>
      </w:pPr>
    </w:p>
    <w:p w14:paraId="08685F1E" w14:textId="77777777" w:rsidR="00FE6647" w:rsidRPr="0032671C" w:rsidRDefault="00FE6647" w:rsidP="00FE6647">
      <w:pPr>
        <w:autoSpaceDE w:val="0"/>
        <w:spacing w:line="312" w:lineRule="auto"/>
        <w:jc w:val="both"/>
        <w:rPr>
          <w:rFonts w:ascii="Garamond" w:hAnsi="Garamond"/>
          <w:sz w:val="22"/>
          <w:szCs w:val="22"/>
          <w:lang w:eastAsia="sl-SI"/>
        </w:rPr>
      </w:pPr>
    </w:p>
    <w:p w14:paraId="2715C5C9" w14:textId="77777777" w:rsidR="00FE6647" w:rsidRPr="0032671C" w:rsidRDefault="00FE6647" w:rsidP="00FE6647">
      <w:pPr>
        <w:numPr>
          <w:ilvl w:val="0"/>
          <w:numId w:val="23"/>
        </w:numPr>
        <w:autoSpaceDE w:val="0"/>
        <w:spacing w:line="312" w:lineRule="auto"/>
        <w:contextualSpacing/>
        <w:jc w:val="both"/>
        <w:rPr>
          <w:rFonts w:ascii="Garamond" w:hAnsi="Garamond"/>
          <w:b/>
          <w:sz w:val="22"/>
          <w:szCs w:val="22"/>
          <w:lang w:eastAsia="sl-SI"/>
        </w:rPr>
      </w:pPr>
      <w:r w:rsidRPr="0032671C">
        <w:rPr>
          <w:rFonts w:ascii="Garamond" w:hAnsi="Garamond"/>
          <w:b/>
          <w:sz w:val="22"/>
          <w:szCs w:val="22"/>
          <w:lang w:eastAsia="sl-SI"/>
        </w:rPr>
        <w:t>Posebne in končne določbe</w:t>
      </w:r>
    </w:p>
    <w:p w14:paraId="0951793A" w14:textId="77777777" w:rsidR="00FE6647" w:rsidRPr="0032671C" w:rsidRDefault="00FE6647" w:rsidP="00FE6647">
      <w:pPr>
        <w:autoSpaceDE w:val="0"/>
        <w:spacing w:line="312" w:lineRule="auto"/>
        <w:jc w:val="both"/>
        <w:rPr>
          <w:rFonts w:ascii="Garamond" w:hAnsi="Garamond"/>
          <w:sz w:val="22"/>
          <w:szCs w:val="22"/>
          <w:lang w:eastAsia="sl-SI"/>
        </w:rPr>
      </w:pPr>
    </w:p>
    <w:p w14:paraId="15A46B4F" w14:textId="77777777" w:rsidR="00FE6647" w:rsidRPr="0032671C" w:rsidRDefault="00FE6647" w:rsidP="00FE6647">
      <w:pPr>
        <w:numPr>
          <w:ilvl w:val="0"/>
          <w:numId w:val="19"/>
        </w:numPr>
        <w:suppressAutoHyphens/>
        <w:autoSpaceDE w:val="0"/>
        <w:spacing w:line="312" w:lineRule="auto"/>
        <w:jc w:val="center"/>
        <w:rPr>
          <w:rFonts w:ascii="Garamond" w:hAnsi="Garamond"/>
          <w:b/>
          <w:bCs/>
          <w:sz w:val="22"/>
          <w:szCs w:val="22"/>
          <w:lang w:eastAsia="sl-SI"/>
        </w:rPr>
      </w:pPr>
      <w:r w:rsidRPr="0032671C">
        <w:rPr>
          <w:rFonts w:ascii="Garamond" w:hAnsi="Garamond"/>
          <w:b/>
          <w:bCs/>
          <w:sz w:val="22"/>
          <w:szCs w:val="22"/>
          <w:lang w:eastAsia="sl-SI"/>
        </w:rPr>
        <w:t>člen</w:t>
      </w:r>
    </w:p>
    <w:p w14:paraId="5FB562E1" w14:textId="77777777" w:rsidR="00FE6647" w:rsidRPr="0032671C" w:rsidRDefault="00FE6647" w:rsidP="00FE6647">
      <w:pPr>
        <w:autoSpaceDE w:val="0"/>
        <w:spacing w:line="312" w:lineRule="auto"/>
        <w:ind w:left="360"/>
        <w:jc w:val="both"/>
        <w:rPr>
          <w:rFonts w:ascii="Garamond" w:hAnsi="Garamond"/>
          <w:b/>
          <w:bCs/>
          <w:sz w:val="22"/>
          <w:szCs w:val="22"/>
          <w:lang w:eastAsia="sl-SI"/>
        </w:rPr>
      </w:pPr>
    </w:p>
    <w:p w14:paraId="0F701AD8" w14:textId="7DA73D19" w:rsidR="004D61E7" w:rsidRPr="0032671C" w:rsidRDefault="00FE6647" w:rsidP="00CB1D1F">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Naročnik bo vse reklamacije v zvezi z izvrševanjem </w:t>
      </w:r>
      <w:r w:rsidR="00831923" w:rsidRPr="0032671C">
        <w:rPr>
          <w:rFonts w:ascii="Garamond" w:hAnsi="Garamond"/>
          <w:sz w:val="22"/>
          <w:szCs w:val="22"/>
          <w:lang w:eastAsia="sl-SI"/>
        </w:rPr>
        <w:t xml:space="preserve">pogodbe </w:t>
      </w:r>
      <w:r w:rsidRPr="0032671C">
        <w:rPr>
          <w:rFonts w:ascii="Garamond" w:hAnsi="Garamond"/>
          <w:sz w:val="22"/>
          <w:szCs w:val="22"/>
          <w:lang w:eastAsia="sl-SI"/>
        </w:rPr>
        <w:t>sporočal dobavitelju v pisni obliki. Če dobavitelj pri naslednjih dobavah ne upošteva reklamacij naročnika, lahko naročnik</w:t>
      </w:r>
      <w:r w:rsidR="00CB1D1F" w:rsidRPr="0032671C">
        <w:rPr>
          <w:rFonts w:ascii="Garamond" w:hAnsi="Garamond"/>
          <w:sz w:val="22"/>
          <w:szCs w:val="22"/>
          <w:lang w:eastAsia="sl-SI"/>
        </w:rPr>
        <w:t xml:space="preserve"> odpove pogodbo in unovči dano zavarovanje. </w:t>
      </w:r>
    </w:p>
    <w:p w14:paraId="25F02073" w14:textId="77777777" w:rsidR="00FE6647" w:rsidRPr="0032671C" w:rsidRDefault="00FE6647" w:rsidP="00FE6647">
      <w:pPr>
        <w:autoSpaceDE w:val="0"/>
        <w:spacing w:line="312" w:lineRule="auto"/>
        <w:jc w:val="both"/>
        <w:rPr>
          <w:rFonts w:ascii="Garamond" w:hAnsi="Garamond"/>
          <w:sz w:val="22"/>
          <w:szCs w:val="22"/>
          <w:lang w:eastAsia="sl-SI"/>
        </w:rPr>
      </w:pPr>
    </w:p>
    <w:p w14:paraId="08199C72" w14:textId="77777777" w:rsidR="00FE6647" w:rsidRPr="0032671C" w:rsidRDefault="00FE6647"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Za druge pravice in obveznosti obeh strank, ki niso urejene s tem dokumentom, veljajo določila Obligacijskega zakonika.</w:t>
      </w:r>
    </w:p>
    <w:p w14:paraId="59936B86" w14:textId="77777777" w:rsidR="00FE6647" w:rsidRPr="0032671C" w:rsidRDefault="00FE6647" w:rsidP="00FE6647">
      <w:pPr>
        <w:autoSpaceDE w:val="0"/>
        <w:spacing w:line="312" w:lineRule="auto"/>
        <w:jc w:val="both"/>
        <w:rPr>
          <w:rFonts w:ascii="Garamond" w:hAnsi="Garamond"/>
          <w:sz w:val="22"/>
          <w:szCs w:val="22"/>
          <w:lang w:eastAsia="sl-SI"/>
        </w:rPr>
      </w:pPr>
    </w:p>
    <w:p w14:paraId="0790D0AB" w14:textId="051F79B6" w:rsidR="00FE6647" w:rsidRPr="0032671C" w:rsidRDefault="00FE6647" w:rsidP="00FE6647">
      <w:pPr>
        <w:keepNext/>
        <w:spacing w:line="312" w:lineRule="auto"/>
        <w:jc w:val="both"/>
        <w:rPr>
          <w:rFonts w:ascii="Garamond" w:hAnsi="Garamond"/>
          <w:sz w:val="22"/>
          <w:szCs w:val="22"/>
          <w:lang w:eastAsia="sl-SI"/>
        </w:rPr>
      </w:pPr>
      <w:r w:rsidRPr="0032671C">
        <w:rPr>
          <w:rFonts w:ascii="Garamond" w:hAnsi="Garamond"/>
          <w:sz w:val="22"/>
          <w:szCs w:val="22"/>
          <w:lang w:eastAsia="sl-SI"/>
        </w:rPr>
        <w:t xml:space="preserve">Če katerokoli od določil </w:t>
      </w:r>
      <w:r w:rsidR="00831923" w:rsidRPr="0032671C">
        <w:rPr>
          <w:rFonts w:ascii="Garamond" w:hAnsi="Garamond"/>
          <w:sz w:val="22"/>
          <w:szCs w:val="22"/>
          <w:lang w:eastAsia="sl-SI"/>
        </w:rPr>
        <w:t>pogodbe</w:t>
      </w:r>
      <w:r w:rsidRPr="0032671C">
        <w:rPr>
          <w:rFonts w:ascii="Garamond" w:hAnsi="Garamond"/>
          <w:sz w:val="22"/>
          <w:szCs w:val="22"/>
          <w:lang w:eastAsia="sl-SI"/>
        </w:rPr>
        <w:t xml:space="preserve"> je ali postane neveljavno, to ne vpliva na ostala določila</w:t>
      </w:r>
      <w:r w:rsidR="00831923" w:rsidRPr="0032671C">
        <w:rPr>
          <w:rFonts w:ascii="Garamond" w:hAnsi="Garamond"/>
          <w:sz w:val="22"/>
          <w:szCs w:val="22"/>
          <w:lang w:eastAsia="sl-SI"/>
        </w:rPr>
        <w:t xml:space="preserve"> pogodbe. </w:t>
      </w:r>
      <w:r w:rsidRPr="0032671C">
        <w:rPr>
          <w:rFonts w:ascii="Garamond" w:hAnsi="Garamond"/>
          <w:sz w:val="22"/>
          <w:szCs w:val="22"/>
          <w:lang w:eastAsia="sl-SI"/>
        </w:rPr>
        <w:t>Neveljavno določilo se nadomesti z veljavnim, ki mora čimbolj ustrezati namenu, ki ga je želelo doseči neveljavno.</w:t>
      </w:r>
    </w:p>
    <w:p w14:paraId="59A1F38E" w14:textId="77777777" w:rsidR="00FE6647" w:rsidRPr="0032671C" w:rsidRDefault="00FE6647" w:rsidP="00FE6647">
      <w:pPr>
        <w:autoSpaceDE w:val="0"/>
        <w:spacing w:line="312" w:lineRule="auto"/>
        <w:jc w:val="both"/>
        <w:rPr>
          <w:rFonts w:ascii="Garamond" w:hAnsi="Garamond"/>
          <w:sz w:val="22"/>
          <w:szCs w:val="22"/>
          <w:lang w:eastAsia="sl-SI"/>
        </w:rPr>
      </w:pPr>
    </w:p>
    <w:p w14:paraId="35097AB5" w14:textId="77777777" w:rsidR="00FE6647" w:rsidRPr="0032671C" w:rsidRDefault="00FE6647" w:rsidP="00FE6647">
      <w:pPr>
        <w:autoSpaceDE w:val="0"/>
        <w:spacing w:line="312" w:lineRule="auto"/>
        <w:jc w:val="both"/>
        <w:rPr>
          <w:rFonts w:ascii="Garamond" w:hAnsi="Garamond"/>
          <w:sz w:val="22"/>
          <w:szCs w:val="22"/>
          <w:lang w:eastAsia="sl-SI"/>
        </w:rPr>
      </w:pPr>
    </w:p>
    <w:p w14:paraId="11BFF0C8" w14:textId="0A48E4C7" w:rsidR="00FE6647" w:rsidRPr="0032671C" w:rsidRDefault="00FE6647" w:rsidP="00FE6647">
      <w:pPr>
        <w:numPr>
          <w:ilvl w:val="0"/>
          <w:numId w:val="23"/>
        </w:numPr>
        <w:autoSpaceDE w:val="0"/>
        <w:spacing w:line="312" w:lineRule="auto"/>
        <w:jc w:val="both"/>
        <w:rPr>
          <w:rFonts w:ascii="Garamond" w:hAnsi="Garamond"/>
          <w:b/>
          <w:sz w:val="22"/>
          <w:szCs w:val="22"/>
          <w:lang w:eastAsia="sl-SI"/>
        </w:rPr>
      </w:pPr>
      <w:r w:rsidRPr="0032671C">
        <w:rPr>
          <w:rFonts w:ascii="Garamond" w:hAnsi="Garamond"/>
          <w:b/>
          <w:sz w:val="22"/>
          <w:szCs w:val="22"/>
          <w:lang w:eastAsia="sl-SI"/>
        </w:rPr>
        <w:t xml:space="preserve">Veljavnost in odstop </w:t>
      </w:r>
      <w:r w:rsidR="004D61E7" w:rsidRPr="0032671C">
        <w:rPr>
          <w:rFonts w:ascii="Garamond" w:hAnsi="Garamond"/>
          <w:b/>
          <w:sz w:val="22"/>
          <w:szCs w:val="22"/>
          <w:lang w:eastAsia="sl-SI"/>
        </w:rPr>
        <w:t>od pogodbe</w:t>
      </w:r>
    </w:p>
    <w:p w14:paraId="0B84DF35" w14:textId="77777777" w:rsidR="00FE6647" w:rsidRPr="0032671C" w:rsidRDefault="00FE6647" w:rsidP="00FE6647">
      <w:pPr>
        <w:numPr>
          <w:ilvl w:val="0"/>
          <w:numId w:val="19"/>
        </w:numPr>
        <w:suppressAutoHyphens/>
        <w:autoSpaceDE w:val="0"/>
        <w:spacing w:line="312" w:lineRule="auto"/>
        <w:jc w:val="center"/>
        <w:rPr>
          <w:rFonts w:ascii="Garamond" w:hAnsi="Garamond"/>
          <w:b/>
          <w:sz w:val="22"/>
          <w:szCs w:val="22"/>
          <w:lang w:eastAsia="sl-SI"/>
        </w:rPr>
      </w:pPr>
      <w:r w:rsidRPr="0032671C">
        <w:rPr>
          <w:rFonts w:ascii="Garamond" w:hAnsi="Garamond"/>
          <w:b/>
          <w:sz w:val="22"/>
          <w:szCs w:val="22"/>
          <w:lang w:eastAsia="sl-SI"/>
        </w:rPr>
        <w:t>člen</w:t>
      </w:r>
    </w:p>
    <w:p w14:paraId="0373B0BA" w14:textId="77777777" w:rsidR="00FE6647" w:rsidRPr="0032671C" w:rsidRDefault="00FE6647" w:rsidP="00FE6647">
      <w:pPr>
        <w:autoSpaceDE w:val="0"/>
        <w:spacing w:line="312" w:lineRule="auto"/>
        <w:ind w:left="1080"/>
        <w:jc w:val="both"/>
        <w:rPr>
          <w:rFonts w:ascii="Garamond" w:hAnsi="Garamond"/>
          <w:b/>
          <w:sz w:val="22"/>
          <w:szCs w:val="22"/>
          <w:lang w:eastAsia="sl-SI"/>
        </w:rPr>
      </w:pPr>
    </w:p>
    <w:p w14:paraId="54476C31" w14:textId="711823CB"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Med veljavnostjo </w:t>
      </w:r>
      <w:r w:rsidR="00CB1D1F" w:rsidRPr="0032671C">
        <w:rPr>
          <w:rFonts w:ascii="Garamond" w:hAnsi="Garamond"/>
          <w:sz w:val="22"/>
          <w:szCs w:val="22"/>
          <w:lang w:eastAsia="sl-SI"/>
        </w:rPr>
        <w:t xml:space="preserve">pogodbe </w:t>
      </w:r>
      <w:r w:rsidRPr="0032671C">
        <w:rPr>
          <w:rFonts w:ascii="Garamond" w:hAnsi="Garamond"/>
          <w:sz w:val="22"/>
          <w:szCs w:val="22"/>
          <w:lang w:eastAsia="sl-SI"/>
        </w:rPr>
        <w:t>lahko naročnik ne glede na določbe zakona, ki ureja obligacijska razmerja, odstopi od pogodbe v naslednjih okoliščinah:</w:t>
      </w:r>
    </w:p>
    <w:p w14:paraId="530E7342" w14:textId="77777777" w:rsidR="00FE6647" w:rsidRPr="0032671C" w:rsidRDefault="00FE6647" w:rsidP="00FE6647">
      <w:pPr>
        <w:numPr>
          <w:ilvl w:val="0"/>
          <w:numId w:val="22"/>
        </w:numPr>
        <w:spacing w:line="312" w:lineRule="auto"/>
        <w:jc w:val="both"/>
        <w:rPr>
          <w:rFonts w:ascii="Garamond" w:hAnsi="Garamond"/>
          <w:sz w:val="22"/>
          <w:szCs w:val="22"/>
          <w:lang w:eastAsia="sl-SI"/>
        </w:rPr>
      </w:pPr>
      <w:r w:rsidRPr="0032671C">
        <w:rPr>
          <w:rFonts w:ascii="Garamond" w:hAnsi="Garamond"/>
          <w:sz w:val="22"/>
          <w:szCs w:val="22"/>
          <w:lang w:eastAsia="sl-SI"/>
        </w:rPr>
        <w:t>javno naročilo je bilo bistveno spremenjeno, kar terja nov postopek javnega naročanja,</w:t>
      </w:r>
    </w:p>
    <w:p w14:paraId="6C68948C" w14:textId="77777777" w:rsidR="00FE6647" w:rsidRPr="0032671C" w:rsidRDefault="00FE6647" w:rsidP="00FE6647">
      <w:pPr>
        <w:numPr>
          <w:ilvl w:val="0"/>
          <w:numId w:val="22"/>
        </w:numPr>
        <w:spacing w:line="312" w:lineRule="auto"/>
        <w:jc w:val="both"/>
        <w:rPr>
          <w:rFonts w:ascii="Garamond" w:hAnsi="Garamond"/>
          <w:sz w:val="22"/>
          <w:szCs w:val="22"/>
          <w:lang w:eastAsia="sl-SI"/>
        </w:rPr>
      </w:pPr>
      <w:r w:rsidRPr="0032671C">
        <w:rPr>
          <w:rFonts w:ascii="Garamond" w:hAnsi="Garamond"/>
          <w:sz w:val="22"/>
          <w:szCs w:val="22"/>
          <w:lang w:eastAsia="sl-SI"/>
        </w:rPr>
        <w:t>v času oddaje javnega naročila je bil izvajalec v enem od položajev, zaradi katerega bi ga naročnik moral izključiti iz postopka javnega naročanja, pa s tem dejstvom naročnik ni bil seznanjen v postopku javnega naročanja,</w:t>
      </w:r>
    </w:p>
    <w:p w14:paraId="0317BC71" w14:textId="77777777" w:rsidR="00FE6647" w:rsidRPr="0032671C" w:rsidRDefault="00FE6647" w:rsidP="00FE6647">
      <w:pPr>
        <w:numPr>
          <w:ilvl w:val="0"/>
          <w:numId w:val="22"/>
        </w:numPr>
        <w:spacing w:line="312" w:lineRule="auto"/>
        <w:jc w:val="both"/>
        <w:rPr>
          <w:rFonts w:ascii="Garamond" w:hAnsi="Garamond"/>
          <w:sz w:val="22"/>
          <w:szCs w:val="22"/>
          <w:lang w:eastAsia="sl-SI"/>
        </w:rPr>
      </w:pPr>
      <w:r w:rsidRPr="0032671C">
        <w:rPr>
          <w:rFonts w:ascii="Garamond" w:hAnsi="Garamond"/>
          <w:sz w:val="22"/>
          <w:szCs w:val="22"/>
          <w:lang w:eastAsia="sl-SI"/>
        </w:rPr>
        <w:t>zaradi hudih kršitev obveznosti iz Pogodbe o Evropski uniji, Pogodbe o delovanju Evropske unije in Zakona o javnem naročanju (Uradni list RS, št. 91/15</w:t>
      </w:r>
      <w:r w:rsidRPr="0032671C">
        <w:rPr>
          <w:rFonts w:ascii="Garamond" w:eastAsia="Calibri" w:hAnsi="Garamond"/>
          <w:sz w:val="22"/>
          <w:szCs w:val="22"/>
        </w:rPr>
        <w:t>; v nadaljevanju ZJN-3)</w:t>
      </w:r>
      <w:r w:rsidRPr="0032671C">
        <w:rPr>
          <w:rFonts w:ascii="Garamond" w:hAnsi="Garamond"/>
          <w:sz w:val="22"/>
          <w:szCs w:val="22"/>
          <w:lang w:eastAsia="sl-SI"/>
        </w:rPr>
        <w:t xml:space="preserve">, ki jih je po </w:t>
      </w:r>
      <w:r w:rsidRPr="0032671C">
        <w:rPr>
          <w:rFonts w:ascii="Garamond" w:hAnsi="Garamond"/>
          <w:sz w:val="22"/>
          <w:szCs w:val="22"/>
          <w:lang w:eastAsia="sl-SI"/>
        </w:rPr>
        <w:lastRenderedPageBreak/>
        <w:t>postopku v skladu z 258. členom PDEU ugotovilo Sodišče Evropske unije, javno naročilo ne bi smelo biti oddano izvajalcu.</w:t>
      </w:r>
    </w:p>
    <w:p w14:paraId="40A4FF03" w14:textId="77777777" w:rsidR="00FE6647" w:rsidRPr="0032671C" w:rsidRDefault="00FE6647" w:rsidP="00FE6647">
      <w:pPr>
        <w:autoSpaceDE w:val="0"/>
        <w:spacing w:line="312" w:lineRule="auto"/>
        <w:jc w:val="both"/>
        <w:rPr>
          <w:rFonts w:ascii="Garamond" w:hAnsi="Garamond"/>
          <w:sz w:val="22"/>
          <w:szCs w:val="22"/>
          <w:lang w:eastAsia="sl-SI"/>
        </w:rPr>
      </w:pPr>
    </w:p>
    <w:p w14:paraId="14D7E645" w14:textId="77777777" w:rsidR="00FE6647" w:rsidRPr="0032671C" w:rsidRDefault="00FE6647" w:rsidP="00FE6647">
      <w:pPr>
        <w:autoSpaceDE w:val="0"/>
        <w:spacing w:line="312" w:lineRule="auto"/>
        <w:jc w:val="both"/>
        <w:rPr>
          <w:rFonts w:ascii="Garamond" w:hAnsi="Garamond"/>
          <w:sz w:val="22"/>
          <w:szCs w:val="22"/>
          <w:lang w:eastAsia="sl-SI"/>
        </w:rPr>
      </w:pPr>
    </w:p>
    <w:p w14:paraId="39A996D2" w14:textId="77777777" w:rsidR="00FE6647" w:rsidRPr="0032671C" w:rsidRDefault="00FE6647" w:rsidP="00FE6647">
      <w:pPr>
        <w:numPr>
          <w:ilvl w:val="0"/>
          <w:numId w:val="19"/>
        </w:numPr>
        <w:suppressAutoHyphens/>
        <w:autoSpaceDE w:val="0"/>
        <w:spacing w:line="312" w:lineRule="auto"/>
        <w:jc w:val="center"/>
        <w:rPr>
          <w:rFonts w:ascii="Garamond" w:hAnsi="Garamond"/>
          <w:b/>
          <w:bCs/>
          <w:sz w:val="22"/>
          <w:szCs w:val="22"/>
          <w:lang w:eastAsia="sl-SI"/>
        </w:rPr>
      </w:pPr>
      <w:r w:rsidRPr="0032671C">
        <w:rPr>
          <w:rFonts w:ascii="Garamond" w:hAnsi="Garamond"/>
          <w:b/>
          <w:bCs/>
          <w:sz w:val="22"/>
          <w:szCs w:val="22"/>
          <w:lang w:eastAsia="sl-SI"/>
        </w:rPr>
        <w:t>člen</w:t>
      </w:r>
    </w:p>
    <w:p w14:paraId="3A0BC125" w14:textId="77777777" w:rsidR="00FE6647" w:rsidRPr="0032671C" w:rsidRDefault="00FE6647" w:rsidP="00FE6647">
      <w:pPr>
        <w:spacing w:line="312" w:lineRule="auto"/>
        <w:jc w:val="both"/>
        <w:rPr>
          <w:rFonts w:ascii="Garamond" w:hAnsi="Garamond"/>
          <w:sz w:val="22"/>
          <w:szCs w:val="22"/>
          <w:lang w:eastAsia="sl-SI"/>
        </w:rPr>
      </w:pPr>
    </w:p>
    <w:p w14:paraId="6FFD6D86" w14:textId="23143246"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Naročnik je prost zaveze naročanja, v kolikor nastopijo okoliščine, zaradi katerih bo naročnik odstopil od naročila </w:t>
      </w:r>
      <w:proofErr w:type="spellStart"/>
      <w:r w:rsidRPr="0032671C">
        <w:rPr>
          <w:rFonts w:ascii="Garamond" w:hAnsi="Garamond"/>
          <w:sz w:val="22"/>
          <w:szCs w:val="22"/>
          <w:lang w:eastAsia="sl-SI"/>
        </w:rPr>
        <w:t>po</w:t>
      </w:r>
      <w:r w:rsidR="00831923" w:rsidRPr="0032671C">
        <w:rPr>
          <w:rFonts w:ascii="Garamond" w:hAnsi="Garamond"/>
          <w:sz w:val="22"/>
          <w:szCs w:val="22"/>
          <w:lang w:eastAsia="sl-SI"/>
        </w:rPr>
        <w:t>pogodbi</w:t>
      </w:r>
      <w:proofErr w:type="spellEnd"/>
      <w:r w:rsidRPr="0032671C">
        <w:rPr>
          <w:rFonts w:ascii="Garamond" w:hAnsi="Garamond"/>
          <w:sz w:val="22"/>
          <w:szCs w:val="22"/>
          <w:lang w:eastAsia="sl-SI"/>
        </w:rPr>
        <w:t>. Okoliščine, ki lahko privedejo do odstopa od te pogodbe so zlasti izvajalčevo (primeroma, a ne izključno):</w:t>
      </w:r>
    </w:p>
    <w:p w14:paraId="685F99A6"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w:t>
      </w:r>
      <w:r w:rsidRPr="0032671C">
        <w:rPr>
          <w:rFonts w:ascii="Garamond" w:hAnsi="Garamond"/>
          <w:sz w:val="22"/>
          <w:szCs w:val="22"/>
          <w:lang w:eastAsia="sl-SI"/>
        </w:rPr>
        <w:tab/>
        <w:t>neizpolnjevanje pogojev za priznanje sposobnosti,</w:t>
      </w:r>
    </w:p>
    <w:p w14:paraId="36966BC4"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w:t>
      </w:r>
      <w:r w:rsidRPr="0032671C">
        <w:rPr>
          <w:rFonts w:ascii="Garamond" w:hAnsi="Garamond"/>
          <w:sz w:val="22"/>
          <w:szCs w:val="22"/>
          <w:lang w:eastAsia="sl-SI"/>
        </w:rPr>
        <w:tab/>
        <w:t>prenehanje poslovanja izvajalca,</w:t>
      </w:r>
    </w:p>
    <w:p w14:paraId="43B11EB6" w14:textId="161FC743"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w:t>
      </w:r>
      <w:r w:rsidRPr="0032671C">
        <w:rPr>
          <w:rFonts w:ascii="Garamond" w:hAnsi="Garamond"/>
          <w:sz w:val="22"/>
          <w:szCs w:val="22"/>
          <w:lang w:eastAsia="sl-SI"/>
        </w:rPr>
        <w:tab/>
        <w:t xml:space="preserve">neustrezno izpolnjevanje določil </w:t>
      </w:r>
      <w:r w:rsidR="00CB1D1F" w:rsidRPr="0032671C">
        <w:rPr>
          <w:rFonts w:ascii="Garamond" w:hAnsi="Garamond"/>
          <w:sz w:val="22"/>
          <w:szCs w:val="22"/>
          <w:lang w:eastAsia="sl-SI"/>
        </w:rPr>
        <w:t>pogodbe</w:t>
      </w:r>
    </w:p>
    <w:p w14:paraId="7CF40428"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w:t>
      </w:r>
      <w:r w:rsidRPr="0032671C">
        <w:rPr>
          <w:rFonts w:ascii="Garamond" w:hAnsi="Garamond"/>
          <w:sz w:val="22"/>
          <w:szCs w:val="22"/>
          <w:lang w:eastAsia="sl-SI"/>
        </w:rPr>
        <w:tab/>
        <w:t>izvedba dobav , ki ne ustreza dogovorjeni vrsti, kvaliteti in strokovnim zahtevam,</w:t>
      </w:r>
    </w:p>
    <w:p w14:paraId="38505CC8"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w:t>
      </w:r>
      <w:r w:rsidRPr="0032671C">
        <w:rPr>
          <w:rFonts w:ascii="Garamond" w:hAnsi="Garamond"/>
          <w:sz w:val="22"/>
          <w:szCs w:val="22"/>
          <w:lang w:eastAsia="sl-SI"/>
        </w:rPr>
        <w:tab/>
        <w:t>neupoštevanje dogovorjenih cen  v nasprotju z določili te pogodbe,</w:t>
      </w:r>
    </w:p>
    <w:p w14:paraId="7E042E02"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w:t>
      </w:r>
      <w:r w:rsidRPr="0032671C">
        <w:rPr>
          <w:rFonts w:ascii="Garamond" w:hAnsi="Garamond"/>
          <w:sz w:val="22"/>
          <w:szCs w:val="22"/>
          <w:lang w:eastAsia="sl-SI"/>
        </w:rPr>
        <w:tab/>
        <w:t>izvajanje obveznosti v nasprotju z dano ponudbo ter v nasprotju s pogodbo,</w:t>
      </w:r>
    </w:p>
    <w:p w14:paraId="0165FC44"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w:t>
      </w:r>
      <w:r w:rsidRPr="0032671C">
        <w:rPr>
          <w:rFonts w:ascii="Garamond" w:hAnsi="Garamond"/>
          <w:sz w:val="22"/>
          <w:szCs w:val="22"/>
          <w:lang w:eastAsia="sl-SI"/>
        </w:rPr>
        <w:tab/>
        <w:t>drugih utemeljenih in objektivno preverljivih razlogov.</w:t>
      </w:r>
    </w:p>
    <w:p w14:paraId="408B61CB" w14:textId="77777777" w:rsidR="00FE6647" w:rsidRPr="0032671C" w:rsidRDefault="00FE6647" w:rsidP="00FE6647">
      <w:pPr>
        <w:spacing w:line="312" w:lineRule="auto"/>
        <w:jc w:val="both"/>
        <w:rPr>
          <w:rFonts w:ascii="Garamond" w:hAnsi="Garamond"/>
          <w:sz w:val="22"/>
          <w:szCs w:val="22"/>
          <w:lang w:eastAsia="sl-SI"/>
        </w:rPr>
      </w:pPr>
    </w:p>
    <w:p w14:paraId="3E337F37"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Naročnik bo v primeru odstopa od te pogodbe o tem pisno obvestil izvajalca in sicer v roku, ki ga določi naročnik, ta pa ni daljši od 14 dni do dveh mesecev od odstopa od pogodbe. </w:t>
      </w:r>
    </w:p>
    <w:p w14:paraId="58A43772" w14:textId="77777777" w:rsidR="00FE6647" w:rsidRPr="0032671C" w:rsidRDefault="00FE6647" w:rsidP="00FE6647">
      <w:pPr>
        <w:spacing w:line="312" w:lineRule="auto"/>
        <w:jc w:val="both"/>
        <w:rPr>
          <w:rFonts w:ascii="Garamond" w:hAnsi="Garamond"/>
          <w:sz w:val="22"/>
          <w:szCs w:val="22"/>
          <w:lang w:eastAsia="sl-SI"/>
        </w:rPr>
      </w:pPr>
    </w:p>
    <w:p w14:paraId="2EF001C8"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V primeru neizpolnjevanja določil te pogodbe s strani naročnika, ki se nanaša na neplačilo opravljenih dobav, ima izvajalec pravico odstopiti od pogodbe, o čemer mora pisno obvestiti naročnika, in sicer najmanj tri mesece pred nameravanim odstopom.</w:t>
      </w:r>
    </w:p>
    <w:p w14:paraId="488128AD" w14:textId="77777777" w:rsidR="00FE6647" w:rsidRPr="0032671C" w:rsidRDefault="00FE6647" w:rsidP="00FE6647">
      <w:pPr>
        <w:spacing w:line="312" w:lineRule="auto"/>
        <w:jc w:val="both"/>
        <w:rPr>
          <w:rFonts w:ascii="Garamond" w:hAnsi="Garamond"/>
          <w:sz w:val="22"/>
          <w:szCs w:val="22"/>
          <w:lang w:eastAsia="sl-SI"/>
        </w:rPr>
      </w:pPr>
    </w:p>
    <w:p w14:paraId="1E025894" w14:textId="6E1F5111" w:rsidR="00FE6647" w:rsidRPr="0032671C" w:rsidRDefault="00CB1D1F"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Naročnik lahko brez navedbe razloga odstopi od pogodbe, v </w:t>
      </w:r>
      <w:r w:rsidR="00FE6647" w:rsidRPr="0032671C">
        <w:rPr>
          <w:rFonts w:ascii="Garamond" w:hAnsi="Garamond"/>
          <w:sz w:val="22"/>
          <w:szCs w:val="22"/>
          <w:lang w:eastAsia="sl-SI"/>
        </w:rPr>
        <w:t xml:space="preserve">tem primeru mora pisno obvestiti nasprotno stranko, in sicer najmanj </w:t>
      </w:r>
      <w:r w:rsidRPr="0032671C">
        <w:rPr>
          <w:rFonts w:ascii="Garamond" w:hAnsi="Garamond"/>
          <w:sz w:val="22"/>
          <w:szCs w:val="22"/>
          <w:lang w:eastAsia="sl-SI"/>
        </w:rPr>
        <w:t>dva</w:t>
      </w:r>
      <w:r w:rsidR="00FE6647" w:rsidRPr="0032671C">
        <w:rPr>
          <w:rFonts w:ascii="Garamond" w:hAnsi="Garamond"/>
          <w:sz w:val="22"/>
          <w:szCs w:val="22"/>
          <w:lang w:eastAsia="sl-SI"/>
        </w:rPr>
        <w:t xml:space="preserve"> mesec</w:t>
      </w:r>
      <w:r w:rsidRPr="0032671C">
        <w:rPr>
          <w:rFonts w:ascii="Garamond" w:hAnsi="Garamond"/>
          <w:sz w:val="22"/>
          <w:szCs w:val="22"/>
          <w:lang w:eastAsia="sl-SI"/>
        </w:rPr>
        <w:t>a</w:t>
      </w:r>
      <w:r w:rsidR="00FE6647" w:rsidRPr="0032671C">
        <w:rPr>
          <w:rFonts w:ascii="Garamond" w:hAnsi="Garamond"/>
          <w:sz w:val="22"/>
          <w:szCs w:val="22"/>
          <w:lang w:eastAsia="sl-SI"/>
        </w:rPr>
        <w:t xml:space="preserve"> pred nameravanim odstopom.</w:t>
      </w:r>
    </w:p>
    <w:p w14:paraId="5B0CF689" w14:textId="77777777" w:rsidR="00FE6647" w:rsidRPr="0032671C" w:rsidRDefault="00FE6647" w:rsidP="00FE6647">
      <w:pPr>
        <w:spacing w:line="312" w:lineRule="auto"/>
        <w:jc w:val="both"/>
        <w:rPr>
          <w:rFonts w:ascii="Garamond" w:hAnsi="Garamond"/>
          <w:sz w:val="22"/>
          <w:szCs w:val="22"/>
          <w:lang w:eastAsia="sl-SI"/>
        </w:rPr>
      </w:pPr>
    </w:p>
    <w:p w14:paraId="69D90C08" w14:textId="77777777" w:rsidR="0014767B"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V primeru, da se ugotovi, da je pri izvedbi javnega naročila, na podlagi kater</w:t>
      </w:r>
      <w:r w:rsidR="0014767B" w:rsidRPr="0032671C">
        <w:rPr>
          <w:rFonts w:ascii="Garamond" w:hAnsi="Garamond"/>
          <w:sz w:val="22"/>
          <w:szCs w:val="22"/>
          <w:lang w:eastAsia="sl-SI"/>
        </w:rPr>
        <w:t>e je pogodba podpisana a</w:t>
      </w:r>
      <w:r w:rsidRPr="0032671C">
        <w:rPr>
          <w:rFonts w:ascii="Garamond" w:hAnsi="Garamond"/>
          <w:sz w:val="22"/>
          <w:szCs w:val="22"/>
          <w:lang w:eastAsia="sl-SI"/>
        </w:rPr>
        <w:t xml:space="preserve">li pri izvajanju </w:t>
      </w:r>
      <w:r w:rsidR="0014767B" w:rsidRPr="0032671C">
        <w:rPr>
          <w:rFonts w:ascii="Garamond" w:hAnsi="Garamond"/>
          <w:sz w:val="22"/>
          <w:szCs w:val="22"/>
          <w:lang w:eastAsia="sl-SI"/>
        </w:rPr>
        <w:t xml:space="preserve">le-te </w:t>
      </w:r>
      <w:r w:rsidRPr="0032671C">
        <w:rPr>
          <w:rFonts w:ascii="Garamond" w:hAnsi="Garamond"/>
          <w:sz w:val="22"/>
          <w:szCs w:val="22"/>
          <w:lang w:eastAsia="sl-SI"/>
        </w:rPr>
        <w:t>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2F8F18F" w14:textId="77777777" w:rsidR="0014767B" w:rsidRPr="0032671C" w:rsidRDefault="0014767B" w:rsidP="00FE6647">
      <w:pPr>
        <w:spacing w:line="312" w:lineRule="auto"/>
        <w:jc w:val="both"/>
        <w:rPr>
          <w:rFonts w:ascii="Garamond" w:hAnsi="Garamond"/>
          <w:sz w:val="22"/>
          <w:szCs w:val="22"/>
          <w:lang w:eastAsia="sl-SI"/>
        </w:rPr>
      </w:pPr>
    </w:p>
    <w:p w14:paraId="081B9FCE" w14:textId="3F5B75B2"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Naročnik bo v primeru ugotovitve o domnevnem obstoju dejanskega stanja iz </w:t>
      </w:r>
      <w:r w:rsidR="0014767B" w:rsidRPr="0032671C">
        <w:rPr>
          <w:rFonts w:ascii="Garamond" w:hAnsi="Garamond"/>
          <w:sz w:val="22"/>
          <w:szCs w:val="22"/>
          <w:lang w:eastAsia="sl-SI"/>
        </w:rPr>
        <w:t xml:space="preserve">predhodnega </w:t>
      </w:r>
      <w:r w:rsidRPr="0032671C">
        <w:rPr>
          <w:rFonts w:ascii="Garamond" w:hAnsi="Garamond"/>
          <w:sz w:val="22"/>
          <w:szCs w:val="22"/>
          <w:lang w:eastAsia="sl-SI"/>
        </w:rPr>
        <w:t>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CE6918" w14:textId="77777777" w:rsidR="00FE6647" w:rsidRPr="0032671C" w:rsidRDefault="00FE6647" w:rsidP="00FE6647">
      <w:pPr>
        <w:spacing w:line="312" w:lineRule="auto"/>
        <w:jc w:val="both"/>
        <w:rPr>
          <w:rFonts w:ascii="Garamond" w:hAnsi="Garamond"/>
          <w:sz w:val="22"/>
          <w:szCs w:val="22"/>
          <w:lang w:eastAsia="sl-SI"/>
        </w:rPr>
      </w:pPr>
    </w:p>
    <w:p w14:paraId="57A28D97" w14:textId="5C9183CC" w:rsidR="00FE6647" w:rsidRPr="0032671C" w:rsidRDefault="0014767B" w:rsidP="00FE6647">
      <w:pPr>
        <w:spacing w:line="312" w:lineRule="auto"/>
        <w:jc w:val="both"/>
        <w:rPr>
          <w:rFonts w:ascii="Garamond" w:hAnsi="Garamond"/>
          <w:bCs/>
          <w:sz w:val="22"/>
          <w:szCs w:val="22"/>
          <w:lang w:eastAsia="sl-SI"/>
        </w:rPr>
      </w:pPr>
      <w:r w:rsidRPr="0032671C">
        <w:rPr>
          <w:rFonts w:ascii="Garamond" w:hAnsi="Garamond"/>
          <w:bCs/>
          <w:sz w:val="22"/>
          <w:szCs w:val="22"/>
          <w:lang w:eastAsia="sl-SI"/>
        </w:rPr>
        <w:t xml:space="preserve">Pogodba je </w:t>
      </w:r>
      <w:r w:rsidR="00FE6647" w:rsidRPr="0032671C">
        <w:rPr>
          <w:rFonts w:ascii="Garamond" w:hAnsi="Garamond"/>
          <w:bCs/>
          <w:sz w:val="22"/>
          <w:szCs w:val="22"/>
          <w:lang w:eastAsia="sl-SI"/>
        </w:rPr>
        <w:t>sklenjen</w:t>
      </w:r>
      <w:r w:rsidRPr="0032671C">
        <w:rPr>
          <w:rFonts w:ascii="Garamond" w:hAnsi="Garamond"/>
          <w:bCs/>
          <w:sz w:val="22"/>
          <w:szCs w:val="22"/>
          <w:lang w:eastAsia="sl-SI"/>
        </w:rPr>
        <w:t>a</w:t>
      </w:r>
      <w:r w:rsidR="00FE6647" w:rsidRPr="0032671C">
        <w:rPr>
          <w:rFonts w:ascii="Garamond" w:hAnsi="Garamond"/>
          <w:bCs/>
          <w:sz w:val="22"/>
          <w:szCs w:val="22"/>
          <w:lang w:eastAsia="sl-SI"/>
        </w:rPr>
        <w:t xml:space="preserve"> pod razvezni</w:t>
      </w:r>
      <w:r w:rsidRPr="0032671C">
        <w:rPr>
          <w:rFonts w:ascii="Garamond" w:hAnsi="Garamond"/>
          <w:bCs/>
          <w:sz w:val="22"/>
          <w:szCs w:val="22"/>
          <w:lang w:eastAsia="sl-SI"/>
        </w:rPr>
        <w:t>m</w:t>
      </w:r>
      <w:r w:rsidR="00FE6647" w:rsidRPr="0032671C">
        <w:rPr>
          <w:rFonts w:ascii="Garamond" w:hAnsi="Garamond"/>
          <w:bCs/>
          <w:sz w:val="22"/>
          <w:szCs w:val="22"/>
          <w:lang w:eastAsia="sl-SI"/>
        </w:rPr>
        <w:t xml:space="preserve">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w:t>
      </w:r>
      <w:r w:rsidR="00FE6647" w:rsidRPr="0032671C">
        <w:rPr>
          <w:rFonts w:ascii="Garamond" w:hAnsi="Garamond"/>
          <w:bCs/>
          <w:sz w:val="22"/>
          <w:szCs w:val="22"/>
          <w:lang w:eastAsia="sl-SI"/>
        </w:rPr>
        <w:lastRenderedPageBreak/>
        <w:t xml:space="preserve">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členomZJN-3, ali sam prevzame del, ki ga je oddal v </w:t>
      </w:r>
      <w:proofErr w:type="spellStart"/>
      <w:r w:rsidR="00FE6647" w:rsidRPr="0032671C">
        <w:rPr>
          <w:rFonts w:ascii="Garamond" w:hAnsi="Garamond"/>
          <w:bCs/>
          <w:sz w:val="22"/>
          <w:szCs w:val="22"/>
          <w:lang w:eastAsia="sl-SI"/>
        </w:rPr>
        <w:t>podizvajanje</w:t>
      </w:r>
      <w:proofErr w:type="spellEnd"/>
      <w:r w:rsidR="00FE6647" w:rsidRPr="0032671C">
        <w:rPr>
          <w:rFonts w:ascii="Garamond" w:hAnsi="Garamond"/>
          <w:bCs/>
          <w:sz w:val="22"/>
          <w:szCs w:val="22"/>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w:t>
      </w:r>
      <w:r w:rsidR="00831923" w:rsidRPr="0032671C">
        <w:rPr>
          <w:rFonts w:ascii="Garamond" w:hAnsi="Garamond"/>
          <w:bCs/>
          <w:sz w:val="22"/>
          <w:szCs w:val="22"/>
          <w:lang w:eastAsia="sl-SI"/>
        </w:rPr>
        <w:t xml:space="preserve"> pogodba</w:t>
      </w:r>
      <w:r w:rsidR="00FE6647" w:rsidRPr="0032671C">
        <w:rPr>
          <w:rFonts w:ascii="Garamond" w:hAnsi="Garamond"/>
          <w:bCs/>
          <w:sz w:val="22"/>
          <w:szCs w:val="22"/>
          <w:lang w:eastAsia="sl-SI"/>
        </w:rPr>
        <w:t xml:space="preserve"> razvezan</w:t>
      </w:r>
      <w:r w:rsidR="00831923" w:rsidRPr="0032671C">
        <w:rPr>
          <w:rFonts w:ascii="Garamond" w:hAnsi="Garamond"/>
          <w:bCs/>
          <w:sz w:val="22"/>
          <w:szCs w:val="22"/>
          <w:lang w:eastAsia="sl-SI"/>
        </w:rPr>
        <w:t>a</w:t>
      </w:r>
      <w:r w:rsidR="00FE6647" w:rsidRPr="0032671C">
        <w:rPr>
          <w:rFonts w:ascii="Garamond" w:hAnsi="Garamond"/>
          <w:bCs/>
          <w:sz w:val="22"/>
          <w:szCs w:val="22"/>
          <w:lang w:eastAsia="sl-SI"/>
        </w:rPr>
        <w:t xml:space="preserve"> z dnem sklenitve nov</w:t>
      </w:r>
      <w:r w:rsidR="00831923" w:rsidRPr="0032671C">
        <w:rPr>
          <w:rFonts w:ascii="Garamond" w:hAnsi="Garamond"/>
          <w:bCs/>
          <w:sz w:val="22"/>
          <w:szCs w:val="22"/>
          <w:lang w:eastAsia="sl-SI"/>
        </w:rPr>
        <w:t>e pogodbe</w:t>
      </w:r>
      <w:r w:rsidR="00FE6647" w:rsidRPr="0032671C">
        <w:rPr>
          <w:rFonts w:ascii="Garamond" w:hAnsi="Garamond"/>
          <w:bCs/>
          <w:sz w:val="22"/>
          <w:szCs w:val="22"/>
          <w:lang w:eastAsia="sl-SI"/>
        </w:rPr>
        <w:t xml:space="preserve"> o izvedbi javnega naročila, naročnik pa mora nov postopek oddaje javnega naročila začeti nemudoma, vendar najkasneje v 60 dneh od seznanitve s kršitvijo. Če naročnik v tem roku ne začne novega postopka javnega naročila, se šteje, da je </w:t>
      </w:r>
      <w:r w:rsidR="00831923" w:rsidRPr="0032671C">
        <w:rPr>
          <w:rFonts w:ascii="Garamond" w:hAnsi="Garamond"/>
          <w:bCs/>
          <w:sz w:val="22"/>
          <w:szCs w:val="22"/>
          <w:lang w:eastAsia="sl-SI"/>
        </w:rPr>
        <w:t>pogodba r</w:t>
      </w:r>
      <w:r w:rsidR="00FE6647" w:rsidRPr="0032671C">
        <w:rPr>
          <w:rFonts w:ascii="Garamond" w:hAnsi="Garamond"/>
          <w:bCs/>
          <w:sz w:val="22"/>
          <w:szCs w:val="22"/>
          <w:lang w:eastAsia="sl-SI"/>
        </w:rPr>
        <w:t>azvezan</w:t>
      </w:r>
      <w:r w:rsidR="00831923" w:rsidRPr="0032671C">
        <w:rPr>
          <w:rFonts w:ascii="Garamond" w:hAnsi="Garamond"/>
          <w:bCs/>
          <w:sz w:val="22"/>
          <w:szCs w:val="22"/>
          <w:lang w:eastAsia="sl-SI"/>
        </w:rPr>
        <w:t>a</w:t>
      </w:r>
      <w:r w:rsidR="00FE6647" w:rsidRPr="0032671C">
        <w:rPr>
          <w:rFonts w:ascii="Garamond" w:hAnsi="Garamond"/>
          <w:bCs/>
          <w:sz w:val="22"/>
          <w:szCs w:val="22"/>
          <w:lang w:eastAsia="sl-SI"/>
        </w:rPr>
        <w:t xml:space="preserve"> šestdeseti dan od seznanitve s kršitvijo.</w:t>
      </w:r>
    </w:p>
    <w:p w14:paraId="121ECBD3" w14:textId="77777777" w:rsidR="00FE6647" w:rsidRPr="0032671C" w:rsidRDefault="00FE6647" w:rsidP="00FE6647">
      <w:pPr>
        <w:spacing w:line="312" w:lineRule="auto"/>
        <w:jc w:val="both"/>
        <w:rPr>
          <w:rFonts w:ascii="Garamond" w:hAnsi="Garamond"/>
          <w:sz w:val="22"/>
          <w:szCs w:val="22"/>
          <w:lang w:eastAsia="sl-SI"/>
        </w:rPr>
      </w:pPr>
    </w:p>
    <w:p w14:paraId="427E1BB1" w14:textId="77777777" w:rsidR="00FE6647" w:rsidRPr="0032671C" w:rsidRDefault="00FE6647" w:rsidP="00FE6647">
      <w:pPr>
        <w:numPr>
          <w:ilvl w:val="0"/>
          <w:numId w:val="19"/>
        </w:numPr>
        <w:suppressAutoHyphens/>
        <w:autoSpaceDE w:val="0"/>
        <w:spacing w:line="312" w:lineRule="auto"/>
        <w:jc w:val="center"/>
        <w:rPr>
          <w:rFonts w:ascii="Garamond" w:hAnsi="Garamond"/>
          <w:b/>
          <w:sz w:val="22"/>
          <w:szCs w:val="22"/>
          <w:lang w:eastAsia="sl-SI"/>
        </w:rPr>
      </w:pPr>
      <w:r w:rsidRPr="0032671C">
        <w:rPr>
          <w:rFonts w:ascii="Garamond" w:hAnsi="Garamond"/>
          <w:b/>
          <w:sz w:val="22"/>
          <w:szCs w:val="22"/>
          <w:lang w:eastAsia="sl-SI"/>
        </w:rPr>
        <w:t>člen</w:t>
      </w:r>
    </w:p>
    <w:p w14:paraId="7AF93E6C" w14:textId="77777777" w:rsidR="00FE6647" w:rsidRPr="0032671C" w:rsidRDefault="00FE6647" w:rsidP="00FE6647">
      <w:pPr>
        <w:suppressAutoHyphens/>
        <w:autoSpaceDE w:val="0"/>
        <w:spacing w:line="312" w:lineRule="auto"/>
        <w:ind w:left="1440"/>
        <w:jc w:val="both"/>
        <w:rPr>
          <w:rFonts w:ascii="Garamond" w:hAnsi="Garamond"/>
          <w:b/>
          <w:sz w:val="22"/>
          <w:szCs w:val="22"/>
          <w:lang w:eastAsia="sl-SI"/>
        </w:rPr>
      </w:pPr>
    </w:p>
    <w:p w14:paraId="46DCAF5E"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Stranki sta sporazumni, da vsi podatki, do katerih bi prišli z izvedbo pogodbe, z izjemo podatkov, ki so javni na podlagi zakonodaje, predstavljajo poslovno skrivnost in se zavezujeta, da bosta vse podatke skrbno varovali. </w:t>
      </w:r>
    </w:p>
    <w:p w14:paraId="1B4085FD" w14:textId="77777777" w:rsidR="00FE6647" w:rsidRPr="0032671C" w:rsidRDefault="00FE6647" w:rsidP="00FE6647">
      <w:pPr>
        <w:spacing w:line="312" w:lineRule="auto"/>
        <w:jc w:val="both"/>
        <w:rPr>
          <w:rFonts w:ascii="Garamond" w:hAnsi="Garamond"/>
          <w:sz w:val="22"/>
          <w:szCs w:val="22"/>
          <w:lang w:eastAsia="sl-SI"/>
        </w:rPr>
      </w:pPr>
    </w:p>
    <w:p w14:paraId="1560F069" w14:textId="6BF6AB2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w:t>
      </w:r>
      <w:r w:rsidR="00831923" w:rsidRPr="0032671C">
        <w:rPr>
          <w:rFonts w:ascii="Garamond" w:hAnsi="Garamond"/>
          <w:sz w:val="22"/>
          <w:szCs w:val="22"/>
          <w:lang w:eastAsia="sl-SI"/>
        </w:rPr>
        <w:t>pogodbe.</w:t>
      </w:r>
    </w:p>
    <w:p w14:paraId="42F3BA25" w14:textId="77777777" w:rsidR="00FE6647" w:rsidRPr="0032671C" w:rsidRDefault="00FE6647" w:rsidP="00FE6647">
      <w:pPr>
        <w:spacing w:line="312" w:lineRule="auto"/>
        <w:jc w:val="both"/>
        <w:rPr>
          <w:rFonts w:ascii="Garamond" w:hAnsi="Garamond"/>
          <w:sz w:val="22"/>
          <w:szCs w:val="22"/>
          <w:lang w:eastAsia="sl-SI"/>
        </w:rPr>
      </w:pPr>
    </w:p>
    <w:p w14:paraId="1B38FAA8"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Za dobavitelja, ki opravlja za naročnika pogodbene obveznosti, velja glede teh obveznosti enako strog način varovanja podatkov, kot jih ima naročnik. </w:t>
      </w:r>
    </w:p>
    <w:p w14:paraId="73F4B101" w14:textId="77777777" w:rsidR="00FE6647" w:rsidRPr="0032671C" w:rsidRDefault="00FE6647" w:rsidP="00FE6647">
      <w:pPr>
        <w:spacing w:line="312" w:lineRule="auto"/>
        <w:jc w:val="both"/>
        <w:rPr>
          <w:rFonts w:ascii="Garamond" w:hAnsi="Garamond"/>
          <w:sz w:val="22"/>
          <w:szCs w:val="22"/>
          <w:lang w:eastAsia="sl-SI"/>
        </w:rPr>
      </w:pPr>
    </w:p>
    <w:p w14:paraId="0D37797D" w14:textId="6027B022"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Obveznost varovanja podatkov se nanašata tako na čas izvrševanja</w:t>
      </w:r>
      <w:r w:rsidR="001F6B1E" w:rsidRPr="0032671C">
        <w:rPr>
          <w:rFonts w:ascii="Garamond" w:hAnsi="Garamond"/>
          <w:sz w:val="22"/>
          <w:szCs w:val="22"/>
          <w:lang w:eastAsia="sl-SI"/>
        </w:rPr>
        <w:t xml:space="preserve"> pogodbe</w:t>
      </w:r>
      <w:r w:rsidRPr="0032671C">
        <w:rPr>
          <w:rFonts w:ascii="Garamond" w:hAnsi="Garamond"/>
          <w:sz w:val="22"/>
          <w:szCs w:val="22"/>
          <w:lang w:eastAsia="sl-SI"/>
        </w:rPr>
        <w:t>, kot tudi za čas po tem. V primeru kršitve določb o varovanju poslovne skrivnosti, je dobavitelj naročniku odškodninsko odgovoren za vso posredno in neposredno škodo.</w:t>
      </w:r>
    </w:p>
    <w:p w14:paraId="243C6948" w14:textId="77777777" w:rsidR="00FE6647" w:rsidRPr="0032671C" w:rsidRDefault="00FE6647" w:rsidP="00FE6647">
      <w:pPr>
        <w:autoSpaceDE w:val="0"/>
        <w:spacing w:line="312" w:lineRule="auto"/>
        <w:jc w:val="both"/>
        <w:rPr>
          <w:rFonts w:ascii="Garamond" w:hAnsi="Garamond"/>
          <w:b/>
          <w:bCs/>
          <w:sz w:val="22"/>
          <w:szCs w:val="22"/>
          <w:lang w:eastAsia="sl-SI"/>
        </w:rPr>
      </w:pPr>
    </w:p>
    <w:p w14:paraId="3C9FC3D3" w14:textId="77777777" w:rsidR="00FE6647" w:rsidRPr="0032671C" w:rsidRDefault="00FE6647" w:rsidP="00FE6647">
      <w:pPr>
        <w:numPr>
          <w:ilvl w:val="0"/>
          <w:numId w:val="19"/>
        </w:numPr>
        <w:suppressAutoHyphens/>
        <w:autoSpaceDE w:val="0"/>
        <w:spacing w:line="312" w:lineRule="auto"/>
        <w:contextualSpacing/>
        <w:jc w:val="center"/>
        <w:rPr>
          <w:rFonts w:ascii="Garamond" w:hAnsi="Garamond"/>
          <w:b/>
          <w:bCs/>
          <w:sz w:val="22"/>
          <w:szCs w:val="22"/>
          <w:lang w:eastAsia="sl-SI"/>
        </w:rPr>
      </w:pPr>
      <w:r w:rsidRPr="0032671C">
        <w:rPr>
          <w:rFonts w:ascii="Garamond" w:hAnsi="Garamond"/>
          <w:b/>
          <w:bCs/>
          <w:sz w:val="22"/>
          <w:szCs w:val="22"/>
          <w:lang w:eastAsia="sl-SI"/>
        </w:rPr>
        <w:t>člen</w:t>
      </w:r>
    </w:p>
    <w:p w14:paraId="5828593B" w14:textId="77777777" w:rsidR="00FE6647" w:rsidRPr="0032671C" w:rsidRDefault="00FE6647" w:rsidP="00FE6647">
      <w:pPr>
        <w:suppressAutoHyphens/>
        <w:autoSpaceDE w:val="0"/>
        <w:spacing w:line="312" w:lineRule="auto"/>
        <w:ind w:left="1440"/>
        <w:contextualSpacing/>
        <w:jc w:val="both"/>
        <w:rPr>
          <w:rFonts w:ascii="Garamond" w:hAnsi="Garamond"/>
          <w:b/>
          <w:bCs/>
          <w:sz w:val="22"/>
          <w:szCs w:val="22"/>
          <w:lang w:eastAsia="sl-SI"/>
        </w:rPr>
      </w:pPr>
    </w:p>
    <w:p w14:paraId="1EF415A3"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Pogodbeni stranki se sporazumeta, da bosta vsa sporna vprašanja reševala sporazumno v duhu dobrih poslovnih običajev. V primeru, da spora ne rešita sporazumno, je za razrešitev spora pristojno stvarno pristojno sodišče s sedežem v Celju.</w:t>
      </w:r>
    </w:p>
    <w:p w14:paraId="14EEC298" w14:textId="77777777" w:rsidR="00FE6647" w:rsidRPr="0032671C" w:rsidRDefault="00FE6647" w:rsidP="00FE6647">
      <w:pPr>
        <w:autoSpaceDE w:val="0"/>
        <w:spacing w:line="312" w:lineRule="auto"/>
        <w:jc w:val="both"/>
        <w:rPr>
          <w:rFonts w:ascii="Garamond" w:hAnsi="Garamond"/>
          <w:sz w:val="22"/>
          <w:szCs w:val="22"/>
          <w:lang w:eastAsia="sl-SI"/>
        </w:rPr>
      </w:pPr>
    </w:p>
    <w:p w14:paraId="26ABF36C" w14:textId="77777777" w:rsidR="00FE6647" w:rsidRPr="0032671C" w:rsidRDefault="00FE6647" w:rsidP="00FE6647">
      <w:pPr>
        <w:autoSpaceDE w:val="0"/>
        <w:spacing w:line="312" w:lineRule="auto"/>
        <w:jc w:val="both"/>
        <w:rPr>
          <w:rFonts w:ascii="Garamond" w:hAnsi="Garamond"/>
          <w:sz w:val="22"/>
          <w:szCs w:val="22"/>
          <w:lang w:eastAsia="sl-SI"/>
        </w:rPr>
      </w:pPr>
    </w:p>
    <w:p w14:paraId="2DA64489" w14:textId="6872450D" w:rsidR="00FE6647" w:rsidRPr="0032671C" w:rsidRDefault="0014767B"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t xml:space="preserve">Pogodba </w:t>
      </w:r>
      <w:r w:rsidR="00FE6647" w:rsidRPr="0032671C">
        <w:rPr>
          <w:rFonts w:ascii="Garamond" w:hAnsi="Garamond"/>
          <w:sz w:val="22"/>
          <w:szCs w:val="22"/>
          <w:lang w:eastAsia="sl-SI"/>
        </w:rPr>
        <w:t>je sklenjen</w:t>
      </w:r>
      <w:r w:rsidRPr="0032671C">
        <w:rPr>
          <w:rFonts w:ascii="Garamond" w:hAnsi="Garamond"/>
          <w:sz w:val="22"/>
          <w:szCs w:val="22"/>
          <w:lang w:eastAsia="sl-SI"/>
        </w:rPr>
        <w:t>a</w:t>
      </w:r>
      <w:r w:rsidR="00FE6647" w:rsidRPr="0032671C">
        <w:rPr>
          <w:rFonts w:ascii="Garamond" w:hAnsi="Garamond"/>
          <w:sz w:val="22"/>
          <w:szCs w:val="22"/>
          <w:lang w:eastAsia="sl-SI"/>
        </w:rPr>
        <w:t xml:space="preserve">, ko ga podpišeta obe pogodbeni stranki in začne veljati, ko naročnik prejme zavarovanje za dobro izvedbo pogodbenih obveznosti. </w:t>
      </w:r>
      <w:r w:rsidRPr="0032671C">
        <w:rPr>
          <w:rFonts w:ascii="Garamond" w:hAnsi="Garamond"/>
          <w:sz w:val="22"/>
          <w:szCs w:val="22"/>
          <w:lang w:eastAsia="sl-SI"/>
        </w:rPr>
        <w:t xml:space="preserve">Pogodba </w:t>
      </w:r>
      <w:r w:rsidR="00FE6647" w:rsidRPr="0032671C">
        <w:rPr>
          <w:rFonts w:ascii="Garamond" w:hAnsi="Garamond"/>
          <w:sz w:val="22"/>
          <w:szCs w:val="22"/>
          <w:lang w:eastAsia="sl-SI"/>
        </w:rPr>
        <w:t xml:space="preserve">se sklepa za obdobje </w:t>
      </w:r>
      <w:r w:rsidRPr="0032671C">
        <w:rPr>
          <w:rFonts w:ascii="Garamond" w:hAnsi="Garamond"/>
          <w:sz w:val="22"/>
          <w:szCs w:val="22"/>
          <w:lang w:eastAsia="sl-SI"/>
        </w:rPr>
        <w:t xml:space="preserve">48 mesecev. </w:t>
      </w:r>
    </w:p>
    <w:p w14:paraId="5EA00E7D" w14:textId="77777777" w:rsidR="00FE6647" w:rsidRPr="0032671C" w:rsidRDefault="00FE6647" w:rsidP="00FE6647">
      <w:pPr>
        <w:autoSpaceDE w:val="0"/>
        <w:spacing w:line="312" w:lineRule="auto"/>
        <w:jc w:val="both"/>
        <w:rPr>
          <w:rFonts w:ascii="Garamond" w:hAnsi="Garamond"/>
          <w:sz w:val="22"/>
          <w:szCs w:val="22"/>
          <w:lang w:eastAsia="sl-SI"/>
        </w:rPr>
      </w:pPr>
    </w:p>
    <w:p w14:paraId="10BC64C0" w14:textId="5256D6E7" w:rsidR="00FE6647" w:rsidRPr="0032671C" w:rsidRDefault="008B534C" w:rsidP="00FE6647">
      <w:pPr>
        <w:autoSpaceDE w:val="0"/>
        <w:spacing w:line="312" w:lineRule="auto"/>
        <w:jc w:val="both"/>
        <w:rPr>
          <w:rFonts w:ascii="Garamond" w:hAnsi="Garamond"/>
          <w:sz w:val="22"/>
          <w:szCs w:val="22"/>
          <w:lang w:eastAsia="sl-SI"/>
        </w:rPr>
      </w:pPr>
      <w:r w:rsidRPr="0032671C">
        <w:rPr>
          <w:rFonts w:ascii="Garamond" w:hAnsi="Garamond"/>
          <w:sz w:val="22"/>
          <w:szCs w:val="22"/>
          <w:lang w:eastAsia="sl-SI"/>
        </w:rPr>
        <w:lastRenderedPageBreak/>
        <w:t xml:space="preserve">Pogodba je </w:t>
      </w:r>
      <w:r w:rsidR="00FE6647" w:rsidRPr="0032671C">
        <w:rPr>
          <w:rFonts w:ascii="Garamond" w:hAnsi="Garamond"/>
          <w:sz w:val="22"/>
          <w:szCs w:val="22"/>
          <w:lang w:eastAsia="sl-SI"/>
        </w:rPr>
        <w:t>sestavljen</w:t>
      </w:r>
      <w:r w:rsidRPr="0032671C">
        <w:rPr>
          <w:rFonts w:ascii="Garamond" w:hAnsi="Garamond"/>
          <w:sz w:val="22"/>
          <w:szCs w:val="22"/>
          <w:lang w:eastAsia="sl-SI"/>
        </w:rPr>
        <w:t xml:space="preserve">a </w:t>
      </w:r>
      <w:r w:rsidR="00FE6647" w:rsidRPr="0032671C">
        <w:rPr>
          <w:rFonts w:ascii="Garamond" w:hAnsi="Garamond"/>
          <w:sz w:val="22"/>
          <w:szCs w:val="22"/>
          <w:lang w:eastAsia="sl-SI"/>
        </w:rPr>
        <w:t>in podpisan</w:t>
      </w:r>
      <w:r w:rsidRPr="0032671C">
        <w:rPr>
          <w:rFonts w:ascii="Garamond" w:hAnsi="Garamond"/>
          <w:sz w:val="22"/>
          <w:szCs w:val="22"/>
          <w:lang w:eastAsia="sl-SI"/>
        </w:rPr>
        <w:t>a</w:t>
      </w:r>
      <w:r w:rsidR="00FE6647" w:rsidRPr="0032671C">
        <w:rPr>
          <w:rFonts w:ascii="Garamond" w:hAnsi="Garamond"/>
          <w:sz w:val="22"/>
          <w:szCs w:val="22"/>
          <w:lang w:eastAsia="sl-SI"/>
        </w:rPr>
        <w:t xml:space="preserve"> v dveh enakih izvodih, od katerih prejme vsaka stranka po en izvod.</w:t>
      </w:r>
    </w:p>
    <w:p w14:paraId="7587CB00" w14:textId="77777777" w:rsidR="00FE6647" w:rsidRPr="0032671C" w:rsidRDefault="00FE6647" w:rsidP="00FE6647">
      <w:pPr>
        <w:autoSpaceDE w:val="0"/>
        <w:spacing w:line="312" w:lineRule="auto"/>
        <w:jc w:val="both"/>
        <w:rPr>
          <w:rFonts w:ascii="Garamond" w:hAnsi="Garamond"/>
          <w:b/>
          <w:bCs/>
          <w:sz w:val="22"/>
          <w:szCs w:val="22"/>
          <w:lang w:eastAsia="sl-SI"/>
        </w:rPr>
      </w:pPr>
    </w:p>
    <w:p w14:paraId="7583B250" w14:textId="77777777" w:rsidR="00FE6647" w:rsidRPr="0032671C" w:rsidRDefault="00FE6647" w:rsidP="00FE6647">
      <w:pPr>
        <w:autoSpaceDE w:val="0"/>
        <w:autoSpaceDN w:val="0"/>
        <w:adjustRightInd w:val="0"/>
        <w:spacing w:line="312" w:lineRule="auto"/>
        <w:jc w:val="both"/>
        <w:rPr>
          <w:rFonts w:ascii="Garamond" w:hAnsi="Garamond"/>
          <w:sz w:val="22"/>
          <w:szCs w:val="22"/>
          <w:lang w:eastAsia="sl-SI"/>
        </w:rPr>
      </w:pPr>
    </w:p>
    <w:tbl>
      <w:tblPr>
        <w:tblW w:w="9558" w:type="dxa"/>
        <w:tblLook w:val="04A0" w:firstRow="1" w:lastRow="0" w:firstColumn="1" w:lastColumn="0" w:noHBand="0" w:noVBand="1"/>
      </w:tblPr>
      <w:tblGrid>
        <w:gridCol w:w="4779"/>
        <w:gridCol w:w="4779"/>
      </w:tblGrid>
      <w:tr w:rsidR="0032671C" w:rsidRPr="0032671C" w14:paraId="77541B8C" w14:textId="77777777" w:rsidTr="00FE6647">
        <w:trPr>
          <w:trHeight w:val="701"/>
        </w:trPr>
        <w:tc>
          <w:tcPr>
            <w:tcW w:w="4779" w:type="dxa"/>
          </w:tcPr>
          <w:p w14:paraId="585C95E1"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rPr>
              <w:t>Datum :</w:t>
            </w:r>
          </w:p>
          <w:p w14:paraId="72EECB73"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rPr>
              <w:t>Št. pogodbe:</w:t>
            </w:r>
          </w:p>
        </w:tc>
        <w:tc>
          <w:tcPr>
            <w:tcW w:w="4779" w:type="dxa"/>
          </w:tcPr>
          <w:p w14:paraId="4DFFFE80"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rPr>
              <w:t>Datum :</w:t>
            </w:r>
          </w:p>
          <w:p w14:paraId="70D35AED"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rPr>
              <w:t>Št. pogodbe:</w:t>
            </w:r>
          </w:p>
        </w:tc>
      </w:tr>
      <w:tr w:rsidR="0032671C" w:rsidRPr="0032671C" w14:paraId="37BB29F6" w14:textId="77777777" w:rsidTr="00FE6647">
        <w:trPr>
          <w:trHeight w:val="1738"/>
        </w:trPr>
        <w:tc>
          <w:tcPr>
            <w:tcW w:w="4779" w:type="dxa"/>
          </w:tcPr>
          <w:p w14:paraId="70B1C7F6" w14:textId="02CFFD56" w:rsidR="00FE6647" w:rsidRPr="0032671C" w:rsidRDefault="00FE6647" w:rsidP="00FE6647">
            <w:pPr>
              <w:spacing w:line="312" w:lineRule="auto"/>
              <w:jc w:val="both"/>
              <w:rPr>
                <w:rFonts w:ascii="Garamond" w:hAnsi="Garamond"/>
                <w:b/>
                <w:sz w:val="22"/>
                <w:szCs w:val="22"/>
              </w:rPr>
            </w:pPr>
            <w:r w:rsidRPr="0032671C">
              <w:rPr>
                <w:rFonts w:ascii="Garamond" w:hAnsi="Garamond"/>
                <w:sz w:val="22"/>
                <w:szCs w:val="22"/>
              </w:rPr>
              <w:t>Stranka:</w:t>
            </w:r>
          </w:p>
        </w:tc>
        <w:tc>
          <w:tcPr>
            <w:tcW w:w="4779" w:type="dxa"/>
          </w:tcPr>
          <w:p w14:paraId="6F511D2E" w14:textId="77777777" w:rsidR="00FE6647" w:rsidRPr="0032671C" w:rsidRDefault="00FE6647" w:rsidP="00FE6647">
            <w:pPr>
              <w:spacing w:line="312" w:lineRule="auto"/>
              <w:jc w:val="both"/>
              <w:rPr>
                <w:rFonts w:ascii="Garamond" w:hAnsi="Garamond"/>
                <w:sz w:val="22"/>
                <w:szCs w:val="22"/>
              </w:rPr>
            </w:pPr>
            <w:r w:rsidRPr="0032671C">
              <w:rPr>
                <w:rFonts w:ascii="Garamond" w:hAnsi="Garamond"/>
                <w:sz w:val="22"/>
                <w:szCs w:val="22"/>
              </w:rPr>
              <w:t>Naročnik: Splošna bolnišnica Celje</w:t>
            </w:r>
          </w:p>
          <w:p w14:paraId="15D94E72" w14:textId="77777777" w:rsidR="00FE6647" w:rsidRPr="0032671C" w:rsidRDefault="00FE6647" w:rsidP="00FE6647">
            <w:pPr>
              <w:spacing w:line="312" w:lineRule="auto"/>
              <w:jc w:val="both"/>
              <w:rPr>
                <w:rFonts w:ascii="Garamond" w:hAnsi="Garamond"/>
                <w:sz w:val="22"/>
                <w:szCs w:val="22"/>
              </w:rPr>
            </w:pPr>
            <w:r w:rsidRPr="0032671C">
              <w:rPr>
                <w:rFonts w:ascii="Garamond" w:hAnsi="Garamond"/>
                <w:sz w:val="22"/>
                <w:szCs w:val="22"/>
              </w:rPr>
              <w:t>Direktor:</w:t>
            </w:r>
          </w:p>
          <w:p w14:paraId="4CA33212" w14:textId="77777777" w:rsidR="00FE6647" w:rsidRPr="0032671C" w:rsidRDefault="00FE6647" w:rsidP="00FE6647">
            <w:pPr>
              <w:spacing w:line="312" w:lineRule="auto"/>
              <w:jc w:val="both"/>
              <w:rPr>
                <w:rFonts w:ascii="Garamond" w:hAnsi="Garamond"/>
                <w:sz w:val="22"/>
                <w:szCs w:val="22"/>
              </w:rPr>
            </w:pPr>
          </w:p>
          <w:p w14:paraId="2BC4C165" w14:textId="77777777" w:rsidR="00FE6647" w:rsidRPr="0032671C" w:rsidRDefault="00FE6647" w:rsidP="00FE6647">
            <w:pPr>
              <w:spacing w:line="312" w:lineRule="auto"/>
              <w:jc w:val="both"/>
              <w:rPr>
                <w:rFonts w:ascii="Garamond" w:hAnsi="Garamond"/>
                <w:sz w:val="22"/>
                <w:szCs w:val="22"/>
              </w:rPr>
            </w:pPr>
            <w:r w:rsidRPr="0032671C">
              <w:rPr>
                <w:rFonts w:ascii="Garamond" w:hAnsi="Garamond"/>
                <w:sz w:val="22"/>
                <w:szCs w:val="22"/>
              </w:rPr>
              <w:t>dr. Dragan Kovačić, dr. med.</w:t>
            </w:r>
          </w:p>
          <w:p w14:paraId="363C05E6" w14:textId="77777777" w:rsidR="00FE6647" w:rsidRPr="0032671C" w:rsidRDefault="00FE6647" w:rsidP="00FE6647">
            <w:pPr>
              <w:spacing w:line="312" w:lineRule="auto"/>
              <w:jc w:val="both"/>
              <w:rPr>
                <w:rFonts w:ascii="Garamond" w:hAnsi="Garamond"/>
                <w:sz w:val="22"/>
                <w:szCs w:val="22"/>
              </w:rPr>
            </w:pPr>
          </w:p>
        </w:tc>
      </w:tr>
      <w:tr w:rsidR="00FE6647" w:rsidRPr="0032671C" w14:paraId="020E740E" w14:textId="77777777" w:rsidTr="00FE6647">
        <w:trPr>
          <w:trHeight w:val="350"/>
        </w:trPr>
        <w:tc>
          <w:tcPr>
            <w:tcW w:w="4779" w:type="dxa"/>
          </w:tcPr>
          <w:p w14:paraId="2245A14E"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rPr>
              <w:t xml:space="preserve">Žig in podpis: </w:t>
            </w:r>
            <w:r w:rsidRPr="0032671C">
              <w:rPr>
                <w:rFonts w:ascii="Garamond" w:hAnsi="Garamond"/>
                <w:b/>
                <w:sz w:val="22"/>
                <w:szCs w:val="22"/>
              </w:rPr>
              <w:tab/>
            </w:r>
            <w:r w:rsidRPr="0032671C">
              <w:rPr>
                <w:rFonts w:ascii="Garamond" w:hAnsi="Garamond"/>
                <w:b/>
                <w:sz w:val="22"/>
                <w:szCs w:val="22"/>
              </w:rPr>
              <w:tab/>
              <w:t xml:space="preserve"> </w:t>
            </w:r>
          </w:p>
        </w:tc>
        <w:tc>
          <w:tcPr>
            <w:tcW w:w="4779" w:type="dxa"/>
          </w:tcPr>
          <w:p w14:paraId="6449E621" w14:textId="77777777" w:rsidR="00FE6647" w:rsidRPr="0032671C" w:rsidRDefault="00FE6647" w:rsidP="00FE6647">
            <w:pPr>
              <w:spacing w:line="312" w:lineRule="auto"/>
              <w:jc w:val="both"/>
              <w:rPr>
                <w:rFonts w:ascii="Garamond" w:hAnsi="Garamond"/>
                <w:sz w:val="22"/>
                <w:szCs w:val="22"/>
              </w:rPr>
            </w:pPr>
            <w:r w:rsidRPr="0032671C">
              <w:rPr>
                <w:rFonts w:ascii="Garamond" w:hAnsi="Garamond"/>
                <w:sz w:val="22"/>
                <w:szCs w:val="22"/>
              </w:rPr>
              <w:t xml:space="preserve">Žig in podpis: </w:t>
            </w:r>
          </w:p>
        </w:tc>
      </w:tr>
    </w:tbl>
    <w:p w14:paraId="7F86FE6B" w14:textId="77777777" w:rsidR="00FE6647" w:rsidRPr="0032671C" w:rsidRDefault="00FE6647" w:rsidP="00FE6647">
      <w:pPr>
        <w:spacing w:line="312" w:lineRule="auto"/>
        <w:jc w:val="both"/>
        <w:rPr>
          <w:rFonts w:ascii="Garamond" w:hAnsi="Garamond"/>
          <w:b/>
          <w:sz w:val="22"/>
          <w:szCs w:val="22"/>
          <w:lang w:eastAsia="sl-SI"/>
        </w:rPr>
      </w:pPr>
    </w:p>
    <w:p w14:paraId="78DB5E0F" w14:textId="77777777" w:rsidR="00FE6647" w:rsidRPr="0032671C" w:rsidRDefault="00FE6647" w:rsidP="00FE6647">
      <w:pPr>
        <w:spacing w:line="312" w:lineRule="auto"/>
        <w:jc w:val="both"/>
        <w:rPr>
          <w:rFonts w:ascii="Garamond" w:hAnsi="Garamond"/>
          <w:b/>
          <w:sz w:val="22"/>
          <w:szCs w:val="22"/>
          <w:lang w:eastAsia="sl-SI"/>
        </w:rPr>
      </w:pPr>
    </w:p>
    <w:p w14:paraId="12B45AB7" w14:textId="77777777" w:rsidR="00FE6647" w:rsidRPr="0032671C" w:rsidRDefault="00FE6647" w:rsidP="00FE6647">
      <w:pPr>
        <w:spacing w:line="312" w:lineRule="auto"/>
        <w:jc w:val="both"/>
        <w:rPr>
          <w:rFonts w:ascii="Garamond" w:hAnsi="Garamond"/>
          <w:b/>
          <w:sz w:val="22"/>
          <w:szCs w:val="22"/>
          <w:lang w:eastAsia="sl-SI"/>
        </w:rPr>
      </w:pPr>
    </w:p>
    <w:p w14:paraId="2C08DC4C" w14:textId="77777777" w:rsidR="00FE6647" w:rsidRPr="0032671C" w:rsidRDefault="00FE6647" w:rsidP="00FE6647">
      <w:pPr>
        <w:spacing w:line="312" w:lineRule="auto"/>
        <w:jc w:val="both"/>
        <w:rPr>
          <w:rFonts w:ascii="Garamond" w:hAnsi="Garamond"/>
          <w:b/>
          <w:sz w:val="22"/>
          <w:szCs w:val="22"/>
          <w:lang w:eastAsia="sl-SI"/>
        </w:rPr>
      </w:pPr>
    </w:p>
    <w:p w14:paraId="6AF823D4" w14:textId="77777777" w:rsidR="00FE6647" w:rsidRPr="0032671C" w:rsidRDefault="00FE6647" w:rsidP="00FE6647">
      <w:pPr>
        <w:spacing w:line="312" w:lineRule="auto"/>
        <w:jc w:val="both"/>
        <w:rPr>
          <w:rFonts w:ascii="Garamond" w:hAnsi="Garamond"/>
          <w:b/>
          <w:sz w:val="22"/>
          <w:szCs w:val="22"/>
          <w:lang w:eastAsia="sl-SI"/>
        </w:rPr>
      </w:pPr>
    </w:p>
    <w:p w14:paraId="4C835C26" w14:textId="77777777" w:rsidR="00FE6647" w:rsidRPr="0032671C" w:rsidRDefault="00FE6647" w:rsidP="00FE6647">
      <w:pPr>
        <w:spacing w:line="312" w:lineRule="auto"/>
        <w:jc w:val="both"/>
        <w:rPr>
          <w:rFonts w:ascii="Garamond" w:hAnsi="Garamond"/>
          <w:b/>
          <w:sz w:val="22"/>
          <w:szCs w:val="22"/>
          <w:lang w:eastAsia="sl-SI"/>
        </w:rPr>
      </w:pPr>
    </w:p>
    <w:p w14:paraId="6672F971" w14:textId="77777777" w:rsidR="00FE6647" w:rsidRPr="0032671C" w:rsidRDefault="00FE6647" w:rsidP="00FE6647">
      <w:pPr>
        <w:spacing w:line="312" w:lineRule="auto"/>
        <w:jc w:val="both"/>
        <w:rPr>
          <w:rFonts w:ascii="Garamond" w:hAnsi="Garamond"/>
          <w:b/>
          <w:sz w:val="22"/>
          <w:szCs w:val="22"/>
          <w:lang w:eastAsia="sl-SI"/>
        </w:rPr>
      </w:pPr>
    </w:p>
    <w:p w14:paraId="63D84382" w14:textId="77777777" w:rsidR="00FE6647" w:rsidRPr="0032671C" w:rsidRDefault="00FE6647" w:rsidP="00FE6647">
      <w:pPr>
        <w:spacing w:line="312" w:lineRule="auto"/>
        <w:jc w:val="both"/>
        <w:rPr>
          <w:rFonts w:ascii="Garamond" w:hAnsi="Garamond"/>
          <w:b/>
          <w:sz w:val="22"/>
          <w:szCs w:val="22"/>
          <w:lang w:eastAsia="sl-SI"/>
        </w:rPr>
      </w:pPr>
    </w:p>
    <w:p w14:paraId="7AA2BBCC" w14:textId="77777777" w:rsidR="00FE6647" w:rsidRPr="0032671C" w:rsidRDefault="00FE6647" w:rsidP="00FE6647">
      <w:pPr>
        <w:spacing w:line="312" w:lineRule="auto"/>
        <w:jc w:val="both"/>
        <w:rPr>
          <w:rFonts w:ascii="Garamond" w:hAnsi="Garamond"/>
          <w:b/>
          <w:sz w:val="22"/>
          <w:szCs w:val="22"/>
          <w:lang w:eastAsia="sl-SI"/>
        </w:rPr>
      </w:pPr>
    </w:p>
    <w:p w14:paraId="500B7EB0" w14:textId="77777777" w:rsidR="00FE6647" w:rsidRPr="0032671C" w:rsidRDefault="00FE6647" w:rsidP="00FE6647">
      <w:pPr>
        <w:spacing w:line="312" w:lineRule="auto"/>
        <w:jc w:val="both"/>
        <w:rPr>
          <w:rFonts w:ascii="Garamond" w:hAnsi="Garamond"/>
          <w:b/>
          <w:sz w:val="22"/>
          <w:szCs w:val="22"/>
          <w:lang w:eastAsia="sl-SI"/>
        </w:rPr>
      </w:pPr>
    </w:p>
    <w:p w14:paraId="64081042" w14:textId="77777777" w:rsidR="00FE6647" w:rsidRPr="0032671C" w:rsidRDefault="00FE6647" w:rsidP="00FE6647">
      <w:pPr>
        <w:spacing w:line="312" w:lineRule="auto"/>
        <w:jc w:val="both"/>
        <w:rPr>
          <w:rFonts w:ascii="Garamond" w:hAnsi="Garamond"/>
          <w:b/>
          <w:sz w:val="22"/>
          <w:szCs w:val="22"/>
          <w:lang w:eastAsia="sl-SI"/>
        </w:rPr>
      </w:pPr>
    </w:p>
    <w:p w14:paraId="2464AA84" w14:textId="77777777" w:rsidR="00FE6647" w:rsidRPr="0032671C" w:rsidRDefault="00FE6647" w:rsidP="00FE6647">
      <w:pPr>
        <w:spacing w:line="312" w:lineRule="auto"/>
        <w:jc w:val="both"/>
        <w:rPr>
          <w:rFonts w:ascii="Garamond" w:hAnsi="Garamond"/>
          <w:b/>
          <w:sz w:val="22"/>
          <w:szCs w:val="22"/>
          <w:lang w:eastAsia="sl-SI"/>
        </w:rPr>
      </w:pPr>
    </w:p>
    <w:p w14:paraId="44EE4B11" w14:textId="77777777" w:rsidR="00FE6647" w:rsidRPr="0032671C" w:rsidRDefault="00FE6647" w:rsidP="00FE6647">
      <w:pPr>
        <w:spacing w:line="312" w:lineRule="auto"/>
        <w:jc w:val="both"/>
        <w:rPr>
          <w:rFonts w:ascii="Garamond" w:hAnsi="Garamond"/>
          <w:b/>
          <w:sz w:val="22"/>
          <w:szCs w:val="22"/>
          <w:lang w:eastAsia="sl-SI"/>
        </w:rPr>
      </w:pPr>
    </w:p>
    <w:p w14:paraId="04C29F19" w14:textId="77777777" w:rsidR="00FE6647" w:rsidRPr="0032671C" w:rsidRDefault="00FE6647" w:rsidP="00FE6647">
      <w:pPr>
        <w:spacing w:line="312" w:lineRule="auto"/>
        <w:jc w:val="both"/>
        <w:rPr>
          <w:rFonts w:ascii="Garamond" w:hAnsi="Garamond"/>
          <w:b/>
          <w:sz w:val="22"/>
          <w:szCs w:val="22"/>
          <w:lang w:eastAsia="sl-SI"/>
        </w:rPr>
      </w:pPr>
    </w:p>
    <w:p w14:paraId="395E4658" w14:textId="77777777" w:rsidR="00FE6647" w:rsidRPr="0032671C" w:rsidRDefault="00FE6647" w:rsidP="00FE6647">
      <w:pPr>
        <w:spacing w:line="312" w:lineRule="auto"/>
        <w:jc w:val="both"/>
        <w:rPr>
          <w:rFonts w:ascii="Garamond" w:hAnsi="Garamond"/>
          <w:b/>
          <w:sz w:val="22"/>
          <w:szCs w:val="22"/>
          <w:lang w:eastAsia="sl-SI"/>
        </w:rPr>
      </w:pPr>
    </w:p>
    <w:p w14:paraId="70BD63A6" w14:textId="77777777" w:rsidR="00FE6647" w:rsidRPr="0032671C" w:rsidRDefault="00FE6647" w:rsidP="00FE6647">
      <w:pPr>
        <w:spacing w:line="312" w:lineRule="auto"/>
        <w:jc w:val="both"/>
        <w:rPr>
          <w:rFonts w:ascii="Garamond" w:hAnsi="Garamond"/>
          <w:b/>
          <w:sz w:val="22"/>
          <w:szCs w:val="22"/>
          <w:lang w:eastAsia="sl-SI"/>
        </w:rPr>
      </w:pPr>
    </w:p>
    <w:p w14:paraId="6672AB73" w14:textId="77777777" w:rsidR="009F40C6" w:rsidRPr="0032671C" w:rsidRDefault="009F40C6" w:rsidP="00FE6647">
      <w:pPr>
        <w:spacing w:line="312" w:lineRule="auto"/>
        <w:jc w:val="both"/>
        <w:rPr>
          <w:rFonts w:ascii="Garamond" w:hAnsi="Garamond"/>
          <w:b/>
          <w:sz w:val="22"/>
          <w:szCs w:val="22"/>
          <w:lang w:eastAsia="sl-SI"/>
        </w:rPr>
      </w:pPr>
    </w:p>
    <w:p w14:paraId="1C4602BE" w14:textId="77777777" w:rsidR="009F40C6" w:rsidRPr="0032671C" w:rsidRDefault="009F40C6" w:rsidP="00FE6647">
      <w:pPr>
        <w:spacing w:line="312" w:lineRule="auto"/>
        <w:jc w:val="both"/>
        <w:rPr>
          <w:rFonts w:ascii="Garamond" w:hAnsi="Garamond"/>
          <w:b/>
          <w:sz w:val="22"/>
          <w:szCs w:val="22"/>
          <w:lang w:eastAsia="sl-SI"/>
        </w:rPr>
      </w:pPr>
    </w:p>
    <w:p w14:paraId="76D20560" w14:textId="77777777" w:rsidR="009F40C6" w:rsidRPr="0032671C" w:rsidRDefault="009F40C6" w:rsidP="00FE6647">
      <w:pPr>
        <w:spacing w:line="312" w:lineRule="auto"/>
        <w:jc w:val="both"/>
        <w:rPr>
          <w:rFonts w:ascii="Garamond" w:hAnsi="Garamond"/>
          <w:b/>
          <w:sz w:val="22"/>
          <w:szCs w:val="22"/>
          <w:lang w:eastAsia="sl-SI"/>
        </w:rPr>
      </w:pPr>
    </w:p>
    <w:p w14:paraId="167A09F7" w14:textId="77777777" w:rsidR="009F40C6" w:rsidRPr="0032671C" w:rsidRDefault="009F40C6" w:rsidP="00FE6647">
      <w:pPr>
        <w:spacing w:line="312" w:lineRule="auto"/>
        <w:jc w:val="both"/>
        <w:rPr>
          <w:rFonts w:ascii="Garamond" w:hAnsi="Garamond"/>
          <w:b/>
          <w:sz w:val="22"/>
          <w:szCs w:val="22"/>
          <w:lang w:eastAsia="sl-SI"/>
        </w:rPr>
      </w:pPr>
    </w:p>
    <w:p w14:paraId="561168E7" w14:textId="77777777" w:rsidR="009F40C6" w:rsidRPr="0032671C" w:rsidRDefault="009F40C6" w:rsidP="00FE6647">
      <w:pPr>
        <w:spacing w:line="312" w:lineRule="auto"/>
        <w:jc w:val="both"/>
        <w:rPr>
          <w:rFonts w:ascii="Garamond" w:hAnsi="Garamond"/>
          <w:b/>
          <w:sz w:val="22"/>
          <w:szCs w:val="22"/>
          <w:lang w:eastAsia="sl-SI"/>
        </w:rPr>
      </w:pPr>
    </w:p>
    <w:p w14:paraId="0EDAAC41" w14:textId="77777777" w:rsidR="009F40C6" w:rsidRPr="0032671C" w:rsidRDefault="009F40C6" w:rsidP="00FE6647">
      <w:pPr>
        <w:spacing w:line="312" w:lineRule="auto"/>
        <w:jc w:val="both"/>
        <w:rPr>
          <w:rFonts w:ascii="Garamond" w:hAnsi="Garamond"/>
          <w:b/>
          <w:sz w:val="22"/>
          <w:szCs w:val="22"/>
          <w:lang w:eastAsia="sl-SI"/>
        </w:rPr>
      </w:pPr>
    </w:p>
    <w:p w14:paraId="33A4F44F" w14:textId="77777777" w:rsidR="009F40C6" w:rsidRPr="0032671C" w:rsidRDefault="009F40C6" w:rsidP="00FE6647">
      <w:pPr>
        <w:spacing w:line="312" w:lineRule="auto"/>
        <w:jc w:val="both"/>
        <w:rPr>
          <w:rFonts w:ascii="Garamond" w:hAnsi="Garamond"/>
          <w:b/>
          <w:sz w:val="22"/>
          <w:szCs w:val="22"/>
          <w:lang w:eastAsia="sl-SI"/>
        </w:rPr>
      </w:pPr>
    </w:p>
    <w:p w14:paraId="7A04304A" w14:textId="77777777" w:rsidR="009F40C6" w:rsidRPr="0032671C" w:rsidRDefault="009F40C6" w:rsidP="00FE6647">
      <w:pPr>
        <w:spacing w:line="312" w:lineRule="auto"/>
        <w:jc w:val="both"/>
        <w:rPr>
          <w:rFonts w:ascii="Garamond" w:hAnsi="Garamond"/>
          <w:b/>
          <w:sz w:val="22"/>
          <w:szCs w:val="22"/>
          <w:lang w:eastAsia="sl-SI"/>
        </w:rPr>
      </w:pPr>
    </w:p>
    <w:p w14:paraId="3A9DEC9F" w14:textId="77777777" w:rsidR="009F40C6" w:rsidRPr="0032671C" w:rsidRDefault="009F40C6" w:rsidP="00FE6647">
      <w:pPr>
        <w:spacing w:line="312" w:lineRule="auto"/>
        <w:jc w:val="both"/>
        <w:rPr>
          <w:rFonts w:ascii="Garamond" w:hAnsi="Garamond"/>
          <w:b/>
          <w:sz w:val="22"/>
          <w:szCs w:val="22"/>
          <w:lang w:eastAsia="sl-SI"/>
        </w:rPr>
      </w:pPr>
    </w:p>
    <w:p w14:paraId="16E112D7" w14:textId="77777777" w:rsidR="009F40C6" w:rsidRPr="0032671C" w:rsidRDefault="009F40C6" w:rsidP="00FE6647">
      <w:pPr>
        <w:spacing w:line="312" w:lineRule="auto"/>
        <w:jc w:val="both"/>
        <w:rPr>
          <w:rFonts w:ascii="Garamond" w:hAnsi="Garamond"/>
          <w:b/>
          <w:sz w:val="22"/>
          <w:szCs w:val="22"/>
          <w:lang w:eastAsia="sl-SI"/>
        </w:rPr>
      </w:pPr>
    </w:p>
    <w:p w14:paraId="369F2C8C" w14:textId="77777777" w:rsidR="009F40C6" w:rsidRPr="0032671C" w:rsidRDefault="009F40C6" w:rsidP="00FE6647">
      <w:pPr>
        <w:spacing w:line="312" w:lineRule="auto"/>
        <w:jc w:val="both"/>
        <w:rPr>
          <w:rFonts w:ascii="Garamond" w:hAnsi="Garamond"/>
          <w:b/>
          <w:sz w:val="22"/>
          <w:szCs w:val="22"/>
          <w:lang w:eastAsia="sl-SI"/>
        </w:rPr>
      </w:pPr>
    </w:p>
    <w:p w14:paraId="376A88AC" w14:textId="77777777" w:rsidR="009F40C6" w:rsidRPr="0032671C" w:rsidRDefault="009F40C6" w:rsidP="00FE6647">
      <w:pPr>
        <w:spacing w:line="312" w:lineRule="auto"/>
        <w:jc w:val="both"/>
        <w:rPr>
          <w:rFonts w:ascii="Garamond" w:hAnsi="Garamond"/>
          <w:b/>
          <w:sz w:val="22"/>
          <w:szCs w:val="22"/>
          <w:lang w:eastAsia="sl-SI"/>
        </w:rPr>
      </w:pPr>
    </w:p>
    <w:p w14:paraId="54EB49F4" w14:textId="77777777" w:rsidR="009F40C6" w:rsidRPr="0032671C" w:rsidRDefault="009F40C6" w:rsidP="00FE6647">
      <w:pPr>
        <w:spacing w:line="312" w:lineRule="auto"/>
        <w:jc w:val="both"/>
        <w:rPr>
          <w:rFonts w:ascii="Garamond" w:hAnsi="Garamond"/>
          <w:b/>
          <w:sz w:val="22"/>
          <w:szCs w:val="22"/>
          <w:lang w:eastAsia="sl-SI"/>
        </w:rPr>
      </w:pPr>
    </w:p>
    <w:p w14:paraId="2AFCED05" w14:textId="77777777" w:rsidR="009F40C6" w:rsidRPr="0032671C" w:rsidRDefault="009F40C6" w:rsidP="00FE6647">
      <w:pPr>
        <w:spacing w:line="312" w:lineRule="auto"/>
        <w:jc w:val="both"/>
        <w:rPr>
          <w:rFonts w:ascii="Garamond" w:hAnsi="Garamond"/>
          <w:b/>
          <w:sz w:val="22"/>
          <w:szCs w:val="22"/>
          <w:lang w:eastAsia="sl-SI"/>
        </w:rPr>
      </w:pPr>
    </w:p>
    <w:p w14:paraId="40C65AF0" w14:textId="77777777" w:rsidR="009F40C6" w:rsidRPr="0032671C" w:rsidRDefault="009F40C6" w:rsidP="00FE6647">
      <w:pPr>
        <w:spacing w:line="312" w:lineRule="auto"/>
        <w:jc w:val="both"/>
        <w:rPr>
          <w:rFonts w:ascii="Garamond" w:hAnsi="Garamond"/>
          <w:b/>
          <w:sz w:val="22"/>
          <w:szCs w:val="22"/>
          <w:lang w:eastAsia="sl-SI"/>
        </w:rPr>
      </w:pPr>
    </w:p>
    <w:p w14:paraId="2DC4CC4B" w14:textId="77777777" w:rsidR="009F40C6" w:rsidRPr="0032671C" w:rsidRDefault="009F40C6" w:rsidP="00FE6647">
      <w:pPr>
        <w:spacing w:line="312" w:lineRule="auto"/>
        <w:jc w:val="both"/>
        <w:rPr>
          <w:rFonts w:ascii="Garamond" w:hAnsi="Garamond"/>
          <w:b/>
          <w:sz w:val="22"/>
          <w:szCs w:val="22"/>
          <w:lang w:eastAsia="sl-SI"/>
        </w:rPr>
      </w:pPr>
    </w:p>
    <w:p w14:paraId="71EAE0BA" w14:textId="77777777" w:rsidR="009F40C6" w:rsidRPr="0032671C" w:rsidRDefault="009F40C6" w:rsidP="00FE6647">
      <w:pPr>
        <w:spacing w:line="312" w:lineRule="auto"/>
        <w:jc w:val="both"/>
        <w:rPr>
          <w:rFonts w:ascii="Garamond" w:hAnsi="Garamond"/>
          <w:b/>
          <w:sz w:val="22"/>
          <w:szCs w:val="22"/>
          <w:lang w:eastAsia="sl-SI"/>
        </w:rPr>
      </w:pPr>
    </w:p>
    <w:p w14:paraId="2CA4D4A9" w14:textId="77777777" w:rsidR="00FE6647" w:rsidRPr="0032671C" w:rsidRDefault="00FE6647" w:rsidP="00FE6647">
      <w:pPr>
        <w:spacing w:line="312" w:lineRule="auto"/>
        <w:jc w:val="both"/>
        <w:rPr>
          <w:rFonts w:ascii="Garamond" w:hAnsi="Garamond"/>
          <w:b/>
          <w:sz w:val="22"/>
          <w:szCs w:val="22"/>
          <w:lang w:eastAsia="sl-SI"/>
        </w:rPr>
      </w:pPr>
    </w:p>
    <w:p w14:paraId="4A7F2CE3" w14:textId="77777777" w:rsidR="00FE6647" w:rsidRPr="0032671C" w:rsidRDefault="00FE6647" w:rsidP="00FE6647">
      <w:pPr>
        <w:spacing w:line="312" w:lineRule="auto"/>
        <w:jc w:val="both"/>
        <w:rPr>
          <w:rFonts w:ascii="Garamond" w:hAnsi="Garamond"/>
          <w:b/>
          <w:sz w:val="22"/>
          <w:szCs w:val="22"/>
          <w:lang w:eastAsia="sl-SI"/>
        </w:rPr>
      </w:pPr>
    </w:p>
    <w:p w14:paraId="13CDA69C" w14:textId="77777777" w:rsidR="00FE6647" w:rsidRPr="0032671C" w:rsidRDefault="00FE6647" w:rsidP="00FE6647">
      <w:pPr>
        <w:suppressAutoHyphens/>
        <w:spacing w:line="312" w:lineRule="auto"/>
        <w:jc w:val="both"/>
        <w:rPr>
          <w:rFonts w:ascii="Garamond" w:hAnsi="Garamond"/>
          <w:b/>
          <w:sz w:val="22"/>
          <w:szCs w:val="22"/>
          <w:lang w:eastAsia="sl-SI"/>
        </w:rPr>
      </w:pPr>
    </w:p>
    <w:p w14:paraId="537D6465" w14:textId="77777777" w:rsidR="00FE6647" w:rsidRPr="0032671C" w:rsidRDefault="00FE6647" w:rsidP="00FE6647">
      <w:pPr>
        <w:suppressAutoHyphens/>
        <w:spacing w:line="312" w:lineRule="auto"/>
        <w:jc w:val="both"/>
        <w:rPr>
          <w:rFonts w:ascii="Garamond" w:hAnsi="Garamond"/>
          <w:sz w:val="22"/>
          <w:szCs w:val="22"/>
          <w:lang w:eastAsia="sl-SI"/>
        </w:rPr>
      </w:pPr>
      <w:r w:rsidRPr="0032671C">
        <w:rPr>
          <w:rFonts w:ascii="Garamond" w:hAnsi="Garamond"/>
          <w:b/>
          <w:sz w:val="22"/>
          <w:szCs w:val="22"/>
          <w:lang w:eastAsia="sl-SI"/>
        </w:rPr>
        <w:t>IZJAVA O UDELEŽBI FIZIČNIH IN PRAVNIH OSEB V LASTNIŠTVU PONUDNIKA</w:t>
      </w:r>
    </w:p>
    <w:p w14:paraId="0C81599A"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v skladu s 6. odstavkom 14. člena Zakona o integriteti in preprečevanju korupcije (ZIntPK-1-UPB2)</w:t>
      </w:r>
    </w:p>
    <w:p w14:paraId="5957136E" w14:textId="77777777" w:rsidR="00FE6647" w:rsidRPr="0032671C" w:rsidRDefault="00FE6647" w:rsidP="00FE6647">
      <w:pPr>
        <w:spacing w:line="312" w:lineRule="auto"/>
        <w:jc w:val="both"/>
        <w:rPr>
          <w:rFonts w:ascii="Garamond" w:hAnsi="Garamond"/>
          <w:sz w:val="22"/>
          <w:szCs w:val="22"/>
          <w:lang w:eastAsia="sl-SI"/>
        </w:rPr>
      </w:pPr>
    </w:p>
    <w:p w14:paraId="7C913C6C"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Podatki o ponudniku/podizvajalcu (v nadaljevanju ponudniku):</w:t>
      </w:r>
    </w:p>
    <w:p w14:paraId="6AC7F6CA" w14:textId="77777777" w:rsidR="00FE6647" w:rsidRPr="0032671C" w:rsidRDefault="00FE6647" w:rsidP="00FE6647">
      <w:pPr>
        <w:spacing w:line="312" w:lineRule="auto"/>
        <w:jc w:val="both"/>
        <w:rPr>
          <w:rFonts w:ascii="Garamond" w:hAnsi="Garamond"/>
          <w:b/>
          <w:sz w:val="22"/>
          <w:szCs w:val="22"/>
          <w:lang w:eastAsia="sl-SI"/>
        </w:rPr>
      </w:pPr>
    </w:p>
    <w:p w14:paraId="14539175" w14:textId="77777777" w:rsidR="00FE6647" w:rsidRPr="0032671C" w:rsidRDefault="00FE6647" w:rsidP="00FE6647">
      <w:pPr>
        <w:spacing w:line="312" w:lineRule="auto"/>
        <w:jc w:val="both"/>
        <w:rPr>
          <w:rFonts w:ascii="Garamond" w:hAnsi="Garamond"/>
          <w:b/>
          <w:sz w:val="22"/>
          <w:szCs w:val="22"/>
          <w:lang w:eastAsia="sl-SI"/>
        </w:rPr>
      </w:pPr>
      <w:r w:rsidRPr="0032671C">
        <w:rPr>
          <w:rFonts w:ascii="Garamond" w:hAnsi="Garamond"/>
          <w:b/>
          <w:sz w:val="22"/>
          <w:szCs w:val="22"/>
          <w:lang w:eastAsia="sl-SI"/>
        </w:rPr>
        <w:t>Naziv:</w:t>
      </w:r>
      <w:r w:rsidRPr="0032671C">
        <w:rPr>
          <w:rFonts w:ascii="Garamond" w:hAnsi="Garamond"/>
          <w:sz w:val="22"/>
          <w:szCs w:val="22"/>
          <w:lang w:eastAsia="sl-SI"/>
        </w:rPr>
        <w:t xml:space="preserve"> _____________________________________</w:t>
      </w:r>
      <w:r w:rsidRPr="0032671C">
        <w:rPr>
          <w:rFonts w:ascii="Garamond" w:hAnsi="Garamond"/>
          <w:b/>
          <w:sz w:val="22"/>
          <w:szCs w:val="22"/>
          <w:lang w:eastAsia="sl-SI"/>
        </w:rPr>
        <w:t xml:space="preserve"> </w:t>
      </w:r>
    </w:p>
    <w:p w14:paraId="64FFE289"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Naslov: _____________________________________</w:t>
      </w:r>
    </w:p>
    <w:p w14:paraId="47A281FA"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Matična številka: ________________________________-</w:t>
      </w:r>
    </w:p>
    <w:p w14:paraId="4061365A" w14:textId="77777777" w:rsidR="00FE6647" w:rsidRPr="0032671C" w:rsidRDefault="00FE6647" w:rsidP="00FE6647">
      <w:pPr>
        <w:spacing w:line="312" w:lineRule="auto"/>
        <w:jc w:val="both"/>
        <w:rPr>
          <w:rFonts w:ascii="Garamond" w:hAnsi="Garamond"/>
          <w:sz w:val="22"/>
          <w:szCs w:val="22"/>
          <w:lang w:eastAsia="sl-SI"/>
        </w:rPr>
      </w:pPr>
    </w:p>
    <w:p w14:paraId="6C6EEF10" w14:textId="471B5268"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Zakoniti zastopnik ponudnika __________________________________ v postopku sklenitve pogodbe za javno naročilo</w:t>
      </w:r>
      <w:r w:rsidRPr="0032671C">
        <w:rPr>
          <w:rFonts w:ascii="Garamond" w:hAnsi="Garamond"/>
          <w:b/>
          <w:bCs/>
          <w:sz w:val="22"/>
          <w:szCs w:val="22"/>
          <w:lang w:eastAsia="sl-SI"/>
        </w:rPr>
        <w:t xml:space="preserve"> » DOBAVA TEHNIČNIH PLINOV ZA OBDOBJE 48 MESECEV«</w:t>
      </w:r>
      <w:r w:rsidRPr="0032671C">
        <w:rPr>
          <w:rFonts w:ascii="Garamond" w:hAnsi="Garamond"/>
          <w:bCs/>
          <w:sz w:val="22"/>
          <w:szCs w:val="22"/>
          <w:lang w:eastAsia="sl-SI"/>
        </w:rPr>
        <w:t xml:space="preserve"> </w:t>
      </w:r>
      <w:r w:rsidRPr="0032671C">
        <w:rPr>
          <w:rFonts w:ascii="Garamond" w:hAnsi="Garamond"/>
          <w:sz w:val="22"/>
          <w:szCs w:val="22"/>
          <w:lang w:eastAsia="sl-SI"/>
        </w:rPr>
        <w:t xml:space="preserve"> naročniku </w:t>
      </w:r>
      <w:r w:rsidRPr="0032671C">
        <w:rPr>
          <w:rFonts w:ascii="Garamond" w:hAnsi="Garamond"/>
          <w:b/>
          <w:sz w:val="22"/>
          <w:szCs w:val="22"/>
          <w:lang w:eastAsia="sl-SI"/>
        </w:rPr>
        <w:t>Splošna bolnišnica Celje</w:t>
      </w:r>
      <w:r w:rsidRPr="0032671C">
        <w:rPr>
          <w:rFonts w:ascii="Garamond" w:hAnsi="Garamond"/>
          <w:sz w:val="22"/>
          <w:szCs w:val="22"/>
          <w:lang w:eastAsia="sl-SI"/>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6D626E1" w14:textId="77777777" w:rsidR="00FE6647" w:rsidRPr="0032671C" w:rsidRDefault="00FE6647" w:rsidP="00FE6647">
      <w:pPr>
        <w:spacing w:line="312" w:lineRule="auto"/>
        <w:jc w:val="both"/>
        <w:rPr>
          <w:rFonts w:ascii="Garamond" w:hAnsi="Garamond"/>
          <w:sz w:val="22"/>
          <w:szCs w:val="22"/>
          <w:lang w:eastAsia="sl-SI"/>
        </w:rPr>
      </w:pPr>
    </w:p>
    <w:p w14:paraId="109E7F80" w14:textId="77777777" w:rsidR="00FE6647" w:rsidRPr="0032671C" w:rsidRDefault="00FE6647" w:rsidP="00FE6647">
      <w:pPr>
        <w:spacing w:line="312" w:lineRule="auto"/>
        <w:jc w:val="both"/>
        <w:rPr>
          <w:rFonts w:ascii="Garamond" w:hAnsi="Garamond"/>
          <w:b/>
          <w:sz w:val="22"/>
          <w:szCs w:val="22"/>
          <w:lang w:eastAsia="sl-SI"/>
        </w:rPr>
      </w:pPr>
      <w:r w:rsidRPr="0032671C">
        <w:rPr>
          <w:rFonts w:ascii="Garamond" w:hAnsi="Garamond"/>
          <w:b/>
          <w:sz w:val="22"/>
          <w:szCs w:val="22"/>
          <w:lang w:eastAsia="sl-SI"/>
        </w:rPr>
        <w:t xml:space="preserve">Izjavljam, da je lastniška struktura ponudnika naslednja </w:t>
      </w:r>
      <w:r w:rsidRPr="0032671C">
        <w:rPr>
          <w:rFonts w:ascii="Garamond" w:hAnsi="Garamond"/>
          <w:i/>
          <w:sz w:val="22"/>
          <w:szCs w:val="22"/>
          <w:lang w:eastAsia="sl-SI"/>
        </w:rPr>
        <w:t>(podatke lahko podate tudi v prilogi)</w:t>
      </w:r>
      <w:r w:rsidRPr="0032671C">
        <w:rPr>
          <w:rFonts w:ascii="Garamond" w:hAnsi="Garamond"/>
          <w:b/>
          <w:sz w:val="22"/>
          <w:szCs w:val="22"/>
          <w:lang w:eastAsia="sl-SI"/>
        </w:rPr>
        <w:t>:</w:t>
      </w:r>
    </w:p>
    <w:p w14:paraId="2B8E0B6C" w14:textId="77777777" w:rsidR="00FE6647" w:rsidRPr="0032671C" w:rsidRDefault="00FE6647" w:rsidP="00FE6647">
      <w:pPr>
        <w:spacing w:line="312" w:lineRule="auto"/>
        <w:jc w:val="both"/>
        <w:rPr>
          <w:rFonts w:ascii="Garamond" w:hAnsi="Garamond"/>
          <w:sz w:val="22"/>
          <w:szCs w:val="22"/>
          <w:lang w:eastAsia="sl-SI"/>
        </w:rPr>
      </w:pPr>
    </w:p>
    <w:p w14:paraId="0358F160" w14:textId="77777777" w:rsidR="00FE6647" w:rsidRPr="0032671C" w:rsidRDefault="00FE6647" w:rsidP="00FE6647">
      <w:pPr>
        <w:numPr>
          <w:ilvl w:val="0"/>
          <w:numId w:val="4"/>
        </w:numPr>
        <w:spacing w:line="312" w:lineRule="auto"/>
        <w:contextualSpacing/>
        <w:jc w:val="both"/>
        <w:rPr>
          <w:rFonts w:ascii="Garamond" w:hAnsi="Garamond"/>
          <w:sz w:val="22"/>
          <w:szCs w:val="22"/>
          <w:lang w:eastAsia="sl-SI"/>
        </w:rPr>
      </w:pPr>
      <w:r w:rsidRPr="0032671C">
        <w:rPr>
          <w:rFonts w:ascii="Garamond" w:hAnsi="Garamond"/>
          <w:sz w:val="22"/>
          <w:szCs w:val="22"/>
          <w:lang w:eastAsia="sl-SI"/>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32671C" w:rsidRPr="0032671C" w14:paraId="7E63D34C" w14:textId="77777777" w:rsidTr="00FE6647">
        <w:tc>
          <w:tcPr>
            <w:tcW w:w="2303" w:type="dxa"/>
            <w:tcBorders>
              <w:top w:val="single" w:sz="4" w:space="0" w:color="auto"/>
              <w:left w:val="single" w:sz="4" w:space="0" w:color="auto"/>
              <w:bottom w:val="single" w:sz="4" w:space="0" w:color="auto"/>
              <w:right w:val="single" w:sz="4" w:space="0" w:color="auto"/>
            </w:tcBorders>
            <w:hideMark/>
          </w:tcPr>
          <w:p w14:paraId="063099C4"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lang w:eastAsia="sl-SI"/>
              </w:rPr>
              <w:t>Ime in priimek/</w:t>
            </w:r>
          </w:p>
          <w:p w14:paraId="118795ED"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98F4E89"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lang w:eastAsia="sl-SI"/>
              </w:rPr>
              <w:t>Naslov prebivališča/</w:t>
            </w:r>
          </w:p>
          <w:p w14:paraId="29C4A268"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779731F1"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lang w:eastAsia="sl-SI"/>
              </w:rPr>
              <w:t>Delež lastništva ponudnika</w:t>
            </w:r>
          </w:p>
        </w:tc>
      </w:tr>
      <w:tr w:rsidR="0032671C" w:rsidRPr="0032671C" w14:paraId="2E325537" w14:textId="77777777" w:rsidTr="00FE6647">
        <w:tc>
          <w:tcPr>
            <w:tcW w:w="2303" w:type="dxa"/>
            <w:tcBorders>
              <w:top w:val="single" w:sz="4" w:space="0" w:color="auto"/>
              <w:left w:val="single" w:sz="4" w:space="0" w:color="auto"/>
              <w:bottom w:val="single" w:sz="4" w:space="0" w:color="auto"/>
              <w:right w:val="single" w:sz="4" w:space="0" w:color="auto"/>
            </w:tcBorders>
          </w:tcPr>
          <w:p w14:paraId="56AE086A" w14:textId="77777777" w:rsidR="00FE6647" w:rsidRPr="0032671C" w:rsidRDefault="00FE6647" w:rsidP="00FE6647">
            <w:pPr>
              <w:spacing w:line="312" w:lineRule="auto"/>
              <w:jc w:val="both"/>
              <w:rPr>
                <w:rFonts w:ascii="Garamond" w:hAnsi="Garamond"/>
                <w:sz w:val="22"/>
                <w:szCs w:val="22"/>
              </w:rPr>
            </w:pPr>
          </w:p>
        </w:tc>
        <w:tc>
          <w:tcPr>
            <w:tcW w:w="4751" w:type="dxa"/>
            <w:tcBorders>
              <w:top w:val="single" w:sz="4" w:space="0" w:color="auto"/>
              <w:left w:val="single" w:sz="4" w:space="0" w:color="auto"/>
              <w:bottom w:val="single" w:sz="4" w:space="0" w:color="auto"/>
              <w:right w:val="single" w:sz="4" w:space="0" w:color="auto"/>
            </w:tcBorders>
          </w:tcPr>
          <w:p w14:paraId="6D85A372" w14:textId="77777777" w:rsidR="00FE6647" w:rsidRPr="0032671C" w:rsidRDefault="00FE6647" w:rsidP="00FE6647">
            <w:pPr>
              <w:spacing w:line="312" w:lineRule="auto"/>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ADC3D8E" w14:textId="77777777" w:rsidR="00FE6647" w:rsidRPr="0032671C" w:rsidRDefault="00FE6647" w:rsidP="00FE6647">
            <w:pPr>
              <w:spacing w:line="312" w:lineRule="auto"/>
              <w:jc w:val="both"/>
              <w:rPr>
                <w:rFonts w:ascii="Garamond" w:hAnsi="Garamond"/>
                <w:sz w:val="22"/>
                <w:szCs w:val="22"/>
              </w:rPr>
            </w:pPr>
          </w:p>
        </w:tc>
      </w:tr>
      <w:tr w:rsidR="0032671C" w:rsidRPr="0032671C" w14:paraId="09EE11D3" w14:textId="77777777" w:rsidTr="00FE6647">
        <w:tc>
          <w:tcPr>
            <w:tcW w:w="2303" w:type="dxa"/>
            <w:tcBorders>
              <w:top w:val="single" w:sz="4" w:space="0" w:color="auto"/>
              <w:left w:val="single" w:sz="4" w:space="0" w:color="auto"/>
              <w:bottom w:val="single" w:sz="4" w:space="0" w:color="auto"/>
              <w:right w:val="single" w:sz="4" w:space="0" w:color="auto"/>
            </w:tcBorders>
          </w:tcPr>
          <w:p w14:paraId="5BFBF6A5" w14:textId="77777777" w:rsidR="00FE6647" w:rsidRPr="0032671C" w:rsidRDefault="00FE6647" w:rsidP="00FE6647">
            <w:pPr>
              <w:spacing w:line="312" w:lineRule="auto"/>
              <w:jc w:val="both"/>
              <w:rPr>
                <w:rFonts w:ascii="Garamond" w:hAnsi="Garamond"/>
                <w:sz w:val="22"/>
                <w:szCs w:val="22"/>
              </w:rPr>
            </w:pPr>
          </w:p>
        </w:tc>
        <w:tc>
          <w:tcPr>
            <w:tcW w:w="4751" w:type="dxa"/>
            <w:tcBorders>
              <w:top w:val="single" w:sz="4" w:space="0" w:color="auto"/>
              <w:left w:val="single" w:sz="4" w:space="0" w:color="auto"/>
              <w:bottom w:val="single" w:sz="4" w:space="0" w:color="auto"/>
              <w:right w:val="single" w:sz="4" w:space="0" w:color="auto"/>
            </w:tcBorders>
          </w:tcPr>
          <w:p w14:paraId="6C3205B5" w14:textId="77777777" w:rsidR="00FE6647" w:rsidRPr="0032671C" w:rsidRDefault="00FE6647" w:rsidP="00FE6647">
            <w:pPr>
              <w:spacing w:line="312" w:lineRule="auto"/>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611F4ED" w14:textId="77777777" w:rsidR="00FE6647" w:rsidRPr="0032671C" w:rsidRDefault="00FE6647" w:rsidP="00FE6647">
            <w:pPr>
              <w:spacing w:line="312" w:lineRule="auto"/>
              <w:jc w:val="both"/>
              <w:rPr>
                <w:rFonts w:ascii="Garamond" w:hAnsi="Garamond"/>
                <w:sz w:val="22"/>
                <w:szCs w:val="22"/>
              </w:rPr>
            </w:pPr>
          </w:p>
        </w:tc>
      </w:tr>
      <w:tr w:rsidR="00FE6647" w:rsidRPr="0032671C" w14:paraId="319DCDDD" w14:textId="77777777" w:rsidTr="00FE6647">
        <w:tc>
          <w:tcPr>
            <w:tcW w:w="2303" w:type="dxa"/>
            <w:tcBorders>
              <w:top w:val="single" w:sz="4" w:space="0" w:color="auto"/>
              <w:left w:val="single" w:sz="4" w:space="0" w:color="auto"/>
              <w:bottom w:val="single" w:sz="4" w:space="0" w:color="auto"/>
              <w:right w:val="single" w:sz="4" w:space="0" w:color="auto"/>
            </w:tcBorders>
          </w:tcPr>
          <w:p w14:paraId="0D2E8A72" w14:textId="77777777" w:rsidR="00FE6647" w:rsidRPr="0032671C" w:rsidRDefault="00FE6647" w:rsidP="00FE6647">
            <w:pPr>
              <w:spacing w:line="312" w:lineRule="auto"/>
              <w:jc w:val="both"/>
              <w:rPr>
                <w:rFonts w:ascii="Garamond" w:hAnsi="Garamond"/>
                <w:sz w:val="22"/>
                <w:szCs w:val="22"/>
              </w:rPr>
            </w:pPr>
          </w:p>
        </w:tc>
        <w:tc>
          <w:tcPr>
            <w:tcW w:w="4751" w:type="dxa"/>
            <w:tcBorders>
              <w:top w:val="single" w:sz="4" w:space="0" w:color="auto"/>
              <w:left w:val="single" w:sz="4" w:space="0" w:color="auto"/>
              <w:bottom w:val="single" w:sz="4" w:space="0" w:color="auto"/>
              <w:right w:val="single" w:sz="4" w:space="0" w:color="auto"/>
            </w:tcBorders>
          </w:tcPr>
          <w:p w14:paraId="4D81F322" w14:textId="77777777" w:rsidR="00FE6647" w:rsidRPr="0032671C" w:rsidRDefault="00FE6647" w:rsidP="00FE6647">
            <w:pPr>
              <w:spacing w:line="312" w:lineRule="auto"/>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D593047" w14:textId="77777777" w:rsidR="00FE6647" w:rsidRPr="0032671C" w:rsidRDefault="00FE6647" w:rsidP="00FE6647">
            <w:pPr>
              <w:spacing w:line="312" w:lineRule="auto"/>
              <w:jc w:val="both"/>
              <w:rPr>
                <w:rFonts w:ascii="Garamond" w:hAnsi="Garamond"/>
                <w:sz w:val="22"/>
                <w:szCs w:val="22"/>
              </w:rPr>
            </w:pPr>
          </w:p>
        </w:tc>
      </w:tr>
    </w:tbl>
    <w:p w14:paraId="0DEF685C" w14:textId="77777777" w:rsidR="00FE6647" w:rsidRPr="0032671C" w:rsidRDefault="00FE6647" w:rsidP="00FE6647">
      <w:pPr>
        <w:spacing w:line="312" w:lineRule="auto"/>
        <w:jc w:val="both"/>
        <w:rPr>
          <w:rFonts w:ascii="Garamond" w:hAnsi="Garamond"/>
          <w:sz w:val="22"/>
          <w:szCs w:val="22"/>
        </w:rPr>
      </w:pPr>
    </w:p>
    <w:p w14:paraId="3483596E" w14:textId="77777777" w:rsidR="00FE6647" w:rsidRPr="0032671C" w:rsidRDefault="00FE6647" w:rsidP="00FE6647">
      <w:pPr>
        <w:numPr>
          <w:ilvl w:val="0"/>
          <w:numId w:val="4"/>
        </w:numPr>
        <w:spacing w:line="312" w:lineRule="auto"/>
        <w:contextualSpacing/>
        <w:jc w:val="both"/>
        <w:rPr>
          <w:rFonts w:ascii="Garamond" w:hAnsi="Garamond"/>
          <w:sz w:val="22"/>
          <w:szCs w:val="22"/>
          <w:lang w:eastAsia="sl-SI"/>
        </w:rPr>
      </w:pPr>
      <w:r w:rsidRPr="0032671C">
        <w:rPr>
          <w:rFonts w:ascii="Garamond" w:hAnsi="Garamond"/>
          <w:sz w:val="22"/>
          <w:szCs w:val="22"/>
          <w:lang w:eastAsia="sl-SI"/>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32671C" w:rsidRPr="0032671C" w14:paraId="44534D07" w14:textId="77777777" w:rsidTr="00FE6647">
        <w:tc>
          <w:tcPr>
            <w:tcW w:w="2303" w:type="dxa"/>
            <w:tcBorders>
              <w:top w:val="single" w:sz="4" w:space="0" w:color="auto"/>
              <w:left w:val="single" w:sz="4" w:space="0" w:color="auto"/>
              <w:bottom w:val="single" w:sz="4" w:space="0" w:color="auto"/>
              <w:right w:val="single" w:sz="4" w:space="0" w:color="auto"/>
            </w:tcBorders>
            <w:hideMark/>
          </w:tcPr>
          <w:p w14:paraId="2E0A99CB"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lang w:eastAsia="sl-SI"/>
              </w:rPr>
              <w:t>Ime in priimek/</w:t>
            </w:r>
          </w:p>
          <w:p w14:paraId="67BAC980"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3D11BA8"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lang w:eastAsia="sl-SI"/>
              </w:rPr>
              <w:t>Naslov prebivališča/</w:t>
            </w:r>
          </w:p>
          <w:p w14:paraId="081E9B94"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943424D"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lang w:eastAsia="sl-SI"/>
              </w:rPr>
              <w:t xml:space="preserve">Delež lastništva ponudnika </w:t>
            </w:r>
          </w:p>
        </w:tc>
      </w:tr>
      <w:tr w:rsidR="0032671C" w:rsidRPr="0032671C" w14:paraId="486622DB" w14:textId="77777777" w:rsidTr="00FE6647">
        <w:tc>
          <w:tcPr>
            <w:tcW w:w="2303" w:type="dxa"/>
            <w:tcBorders>
              <w:top w:val="single" w:sz="4" w:space="0" w:color="auto"/>
              <w:left w:val="single" w:sz="4" w:space="0" w:color="auto"/>
              <w:bottom w:val="single" w:sz="4" w:space="0" w:color="auto"/>
              <w:right w:val="single" w:sz="4" w:space="0" w:color="auto"/>
            </w:tcBorders>
          </w:tcPr>
          <w:p w14:paraId="4ABEE334" w14:textId="77777777" w:rsidR="00FE6647" w:rsidRPr="0032671C" w:rsidRDefault="00FE6647" w:rsidP="00FE6647">
            <w:pPr>
              <w:spacing w:line="312" w:lineRule="auto"/>
              <w:jc w:val="both"/>
              <w:rPr>
                <w:rFonts w:ascii="Garamond" w:hAnsi="Garamond"/>
                <w:sz w:val="22"/>
                <w:szCs w:val="22"/>
              </w:rPr>
            </w:pPr>
          </w:p>
        </w:tc>
        <w:tc>
          <w:tcPr>
            <w:tcW w:w="4751" w:type="dxa"/>
            <w:tcBorders>
              <w:top w:val="single" w:sz="4" w:space="0" w:color="auto"/>
              <w:left w:val="single" w:sz="4" w:space="0" w:color="auto"/>
              <w:bottom w:val="single" w:sz="4" w:space="0" w:color="auto"/>
              <w:right w:val="single" w:sz="4" w:space="0" w:color="auto"/>
            </w:tcBorders>
          </w:tcPr>
          <w:p w14:paraId="181F1DAE" w14:textId="77777777" w:rsidR="00FE6647" w:rsidRPr="0032671C" w:rsidRDefault="00FE6647" w:rsidP="00FE6647">
            <w:pPr>
              <w:spacing w:line="312" w:lineRule="auto"/>
              <w:jc w:val="both"/>
              <w:rPr>
                <w:rFonts w:ascii="Garamond" w:hAnsi="Garamond"/>
                <w:sz w:val="22"/>
                <w:szCs w:val="22"/>
                <w:lang w:eastAsia="sl-SI"/>
              </w:rPr>
            </w:pPr>
          </w:p>
        </w:tc>
        <w:tc>
          <w:tcPr>
            <w:tcW w:w="2126" w:type="dxa"/>
            <w:tcBorders>
              <w:top w:val="single" w:sz="4" w:space="0" w:color="auto"/>
              <w:left w:val="single" w:sz="4" w:space="0" w:color="auto"/>
              <w:bottom w:val="single" w:sz="4" w:space="0" w:color="auto"/>
              <w:right w:val="single" w:sz="4" w:space="0" w:color="auto"/>
            </w:tcBorders>
          </w:tcPr>
          <w:p w14:paraId="7CC2633D" w14:textId="77777777" w:rsidR="00FE6647" w:rsidRPr="0032671C" w:rsidRDefault="00FE6647" w:rsidP="00FE6647">
            <w:pPr>
              <w:spacing w:line="312" w:lineRule="auto"/>
              <w:jc w:val="both"/>
              <w:rPr>
                <w:rFonts w:ascii="Garamond" w:hAnsi="Garamond"/>
                <w:sz w:val="22"/>
                <w:szCs w:val="22"/>
                <w:lang w:eastAsia="sl-SI"/>
              </w:rPr>
            </w:pPr>
          </w:p>
        </w:tc>
      </w:tr>
      <w:tr w:rsidR="00FE6647" w:rsidRPr="0032671C" w14:paraId="3CF381BA" w14:textId="77777777" w:rsidTr="00FE6647">
        <w:tc>
          <w:tcPr>
            <w:tcW w:w="2303" w:type="dxa"/>
            <w:tcBorders>
              <w:top w:val="single" w:sz="4" w:space="0" w:color="auto"/>
              <w:left w:val="single" w:sz="4" w:space="0" w:color="auto"/>
              <w:bottom w:val="single" w:sz="4" w:space="0" w:color="auto"/>
              <w:right w:val="single" w:sz="4" w:space="0" w:color="auto"/>
            </w:tcBorders>
          </w:tcPr>
          <w:p w14:paraId="1154039A" w14:textId="77777777" w:rsidR="00FE6647" w:rsidRPr="0032671C" w:rsidRDefault="00FE6647" w:rsidP="00FE6647">
            <w:pPr>
              <w:spacing w:line="312" w:lineRule="auto"/>
              <w:jc w:val="both"/>
              <w:rPr>
                <w:rFonts w:ascii="Garamond" w:hAnsi="Garamond"/>
                <w:sz w:val="22"/>
                <w:szCs w:val="22"/>
              </w:rPr>
            </w:pPr>
          </w:p>
        </w:tc>
        <w:tc>
          <w:tcPr>
            <w:tcW w:w="4751" w:type="dxa"/>
            <w:tcBorders>
              <w:top w:val="single" w:sz="4" w:space="0" w:color="auto"/>
              <w:left w:val="single" w:sz="4" w:space="0" w:color="auto"/>
              <w:bottom w:val="single" w:sz="4" w:space="0" w:color="auto"/>
              <w:right w:val="single" w:sz="4" w:space="0" w:color="auto"/>
            </w:tcBorders>
          </w:tcPr>
          <w:p w14:paraId="5F1AEED4" w14:textId="77777777" w:rsidR="00FE6647" w:rsidRPr="0032671C" w:rsidRDefault="00FE6647" w:rsidP="00FE6647">
            <w:pPr>
              <w:spacing w:line="312" w:lineRule="auto"/>
              <w:jc w:val="both"/>
              <w:rPr>
                <w:rFonts w:ascii="Garamond" w:hAnsi="Garamond"/>
                <w:sz w:val="22"/>
                <w:szCs w:val="22"/>
                <w:lang w:eastAsia="sl-SI"/>
              </w:rPr>
            </w:pPr>
          </w:p>
        </w:tc>
        <w:tc>
          <w:tcPr>
            <w:tcW w:w="2126" w:type="dxa"/>
            <w:tcBorders>
              <w:top w:val="single" w:sz="4" w:space="0" w:color="auto"/>
              <w:left w:val="single" w:sz="4" w:space="0" w:color="auto"/>
              <w:bottom w:val="single" w:sz="4" w:space="0" w:color="auto"/>
              <w:right w:val="single" w:sz="4" w:space="0" w:color="auto"/>
            </w:tcBorders>
          </w:tcPr>
          <w:p w14:paraId="27492A96" w14:textId="77777777" w:rsidR="00FE6647" w:rsidRPr="0032671C" w:rsidRDefault="00FE6647" w:rsidP="00FE6647">
            <w:pPr>
              <w:spacing w:line="312" w:lineRule="auto"/>
              <w:jc w:val="both"/>
              <w:rPr>
                <w:rFonts w:ascii="Garamond" w:hAnsi="Garamond"/>
                <w:sz w:val="22"/>
                <w:szCs w:val="22"/>
                <w:lang w:eastAsia="sl-SI"/>
              </w:rPr>
            </w:pPr>
          </w:p>
        </w:tc>
      </w:tr>
    </w:tbl>
    <w:p w14:paraId="64C4901D" w14:textId="77777777" w:rsidR="00FE6647" w:rsidRPr="0032671C" w:rsidRDefault="00FE6647" w:rsidP="00FE6647">
      <w:pPr>
        <w:spacing w:line="312" w:lineRule="auto"/>
        <w:jc w:val="both"/>
        <w:rPr>
          <w:rFonts w:ascii="Garamond" w:hAnsi="Garamond"/>
          <w:sz w:val="22"/>
          <w:szCs w:val="22"/>
        </w:rPr>
      </w:pPr>
    </w:p>
    <w:p w14:paraId="63D996AE" w14:textId="77777777" w:rsidR="00FE6647" w:rsidRPr="0032671C" w:rsidRDefault="00FE6647" w:rsidP="00FE6647">
      <w:pPr>
        <w:numPr>
          <w:ilvl w:val="0"/>
          <w:numId w:val="4"/>
        </w:numPr>
        <w:spacing w:line="312" w:lineRule="auto"/>
        <w:contextualSpacing/>
        <w:jc w:val="both"/>
        <w:rPr>
          <w:rFonts w:ascii="Garamond" w:hAnsi="Garamond"/>
          <w:sz w:val="22"/>
          <w:szCs w:val="22"/>
          <w:lang w:eastAsia="sl-SI"/>
        </w:rPr>
      </w:pPr>
      <w:r w:rsidRPr="0032671C">
        <w:rPr>
          <w:rFonts w:ascii="Garamond" w:hAnsi="Garamond"/>
          <w:sz w:val="22"/>
          <w:szCs w:val="22"/>
          <w:lang w:eastAsia="sl-SI"/>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32671C" w:rsidRPr="0032671C" w14:paraId="2A30AE6D" w14:textId="77777777" w:rsidTr="00FE6647">
        <w:tc>
          <w:tcPr>
            <w:tcW w:w="3936" w:type="dxa"/>
            <w:tcBorders>
              <w:top w:val="single" w:sz="4" w:space="0" w:color="auto"/>
              <w:left w:val="single" w:sz="4" w:space="0" w:color="auto"/>
              <w:bottom w:val="single" w:sz="4" w:space="0" w:color="auto"/>
              <w:right w:val="single" w:sz="4" w:space="0" w:color="auto"/>
            </w:tcBorders>
            <w:hideMark/>
          </w:tcPr>
          <w:p w14:paraId="2D766B80"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lang w:eastAsia="sl-SI"/>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3306E29F" w14:textId="77777777" w:rsidR="00FE6647" w:rsidRPr="0032671C" w:rsidRDefault="00FE6647" w:rsidP="00FE6647">
            <w:pPr>
              <w:spacing w:line="312" w:lineRule="auto"/>
              <w:jc w:val="both"/>
              <w:rPr>
                <w:rFonts w:ascii="Garamond" w:hAnsi="Garamond"/>
                <w:b/>
                <w:sz w:val="22"/>
                <w:szCs w:val="22"/>
              </w:rPr>
            </w:pPr>
            <w:r w:rsidRPr="0032671C">
              <w:rPr>
                <w:rFonts w:ascii="Garamond" w:hAnsi="Garamond"/>
                <w:b/>
                <w:sz w:val="22"/>
                <w:szCs w:val="22"/>
                <w:lang w:eastAsia="sl-SI"/>
              </w:rPr>
              <w:t>Sedež pravne osebe</w:t>
            </w:r>
          </w:p>
        </w:tc>
      </w:tr>
      <w:tr w:rsidR="0032671C" w:rsidRPr="0032671C" w14:paraId="2CD62D7B" w14:textId="77777777" w:rsidTr="00FE6647">
        <w:tc>
          <w:tcPr>
            <w:tcW w:w="3936" w:type="dxa"/>
            <w:tcBorders>
              <w:top w:val="single" w:sz="4" w:space="0" w:color="auto"/>
              <w:left w:val="single" w:sz="4" w:space="0" w:color="auto"/>
              <w:bottom w:val="single" w:sz="4" w:space="0" w:color="auto"/>
              <w:right w:val="single" w:sz="4" w:space="0" w:color="auto"/>
            </w:tcBorders>
          </w:tcPr>
          <w:p w14:paraId="28A05C13" w14:textId="77777777" w:rsidR="00FE6647" w:rsidRPr="0032671C" w:rsidRDefault="00FE6647" w:rsidP="00FE6647">
            <w:pPr>
              <w:spacing w:line="312" w:lineRule="auto"/>
              <w:jc w:val="both"/>
              <w:rPr>
                <w:rFonts w:ascii="Garamond" w:hAnsi="Garamond"/>
                <w:sz w:val="22"/>
                <w:szCs w:val="22"/>
                <w:lang w:eastAsia="sl-SI"/>
              </w:rPr>
            </w:pPr>
          </w:p>
        </w:tc>
        <w:tc>
          <w:tcPr>
            <w:tcW w:w="5244" w:type="dxa"/>
            <w:tcBorders>
              <w:top w:val="single" w:sz="4" w:space="0" w:color="auto"/>
              <w:left w:val="single" w:sz="4" w:space="0" w:color="auto"/>
              <w:bottom w:val="single" w:sz="4" w:space="0" w:color="auto"/>
              <w:right w:val="single" w:sz="4" w:space="0" w:color="auto"/>
            </w:tcBorders>
          </w:tcPr>
          <w:p w14:paraId="2AF8FB87" w14:textId="77777777" w:rsidR="00FE6647" w:rsidRPr="0032671C" w:rsidRDefault="00FE6647" w:rsidP="00FE6647">
            <w:pPr>
              <w:spacing w:line="312" w:lineRule="auto"/>
              <w:jc w:val="both"/>
              <w:rPr>
                <w:rFonts w:ascii="Garamond" w:hAnsi="Garamond"/>
                <w:sz w:val="22"/>
                <w:szCs w:val="22"/>
                <w:lang w:eastAsia="sl-SI"/>
              </w:rPr>
            </w:pPr>
          </w:p>
        </w:tc>
      </w:tr>
      <w:tr w:rsidR="00FE6647" w:rsidRPr="0032671C" w14:paraId="4C897263" w14:textId="77777777" w:rsidTr="00FE6647">
        <w:tc>
          <w:tcPr>
            <w:tcW w:w="3936" w:type="dxa"/>
            <w:tcBorders>
              <w:top w:val="single" w:sz="4" w:space="0" w:color="auto"/>
              <w:left w:val="single" w:sz="4" w:space="0" w:color="auto"/>
              <w:bottom w:val="single" w:sz="4" w:space="0" w:color="auto"/>
              <w:right w:val="single" w:sz="4" w:space="0" w:color="auto"/>
            </w:tcBorders>
          </w:tcPr>
          <w:p w14:paraId="2F9B8D71" w14:textId="77777777" w:rsidR="00FE6647" w:rsidRPr="0032671C" w:rsidRDefault="00FE6647" w:rsidP="00FE6647">
            <w:pPr>
              <w:spacing w:line="312" w:lineRule="auto"/>
              <w:jc w:val="both"/>
              <w:rPr>
                <w:rFonts w:ascii="Garamond" w:hAnsi="Garamond"/>
                <w:sz w:val="22"/>
                <w:szCs w:val="22"/>
                <w:lang w:eastAsia="sl-SI"/>
              </w:rPr>
            </w:pPr>
          </w:p>
        </w:tc>
        <w:tc>
          <w:tcPr>
            <w:tcW w:w="5244" w:type="dxa"/>
            <w:tcBorders>
              <w:top w:val="single" w:sz="4" w:space="0" w:color="auto"/>
              <w:left w:val="single" w:sz="4" w:space="0" w:color="auto"/>
              <w:bottom w:val="single" w:sz="4" w:space="0" w:color="auto"/>
              <w:right w:val="single" w:sz="4" w:space="0" w:color="auto"/>
            </w:tcBorders>
          </w:tcPr>
          <w:p w14:paraId="7D8E0602" w14:textId="77777777" w:rsidR="00FE6647" w:rsidRPr="0032671C" w:rsidRDefault="00FE6647" w:rsidP="00FE6647">
            <w:pPr>
              <w:spacing w:line="312" w:lineRule="auto"/>
              <w:jc w:val="both"/>
              <w:rPr>
                <w:rFonts w:ascii="Garamond" w:hAnsi="Garamond"/>
                <w:sz w:val="22"/>
                <w:szCs w:val="22"/>
                <w:lang w:eastAsia="sl-SI"/>
              </w:rPr>
            </w:pPr>
          </w:p>
        </w:tc>
      </w:tr>
    </w:tbl>
    <w:p w14:paraId="4FF61CF3" w14:textId="77777777" w:rsidR="00FE6647" w:rsidRPr="0032671C" w:rsidRDefault="00FE6647" w:rsidP="00FE6647">
      <w:pPr>
        <w:spacing w:line="312" w:lineRule="auto"/>
        <w:jc w:val="both"/>
        <w:rPr>
          <w:rFonts w:ascii="Garamond" w:hAnsi="Garamond"/>
          <w:sz w:val="22"/>
          <w:szCs w:val="22"/>
        </w:rPr>
      </w:pPr>
    </w:p>
    <w:p w14:paraId="2FC18014"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S podpisom jamčim za točnost in resničnost podatkov ter se zavedam, da je pogodba v primeru lažne izjave ali neresničnih podatkov o dejstvih v izjavi, nična.</w:t>
      </w:r>
    </w:p>
    <w:p w14:paraId="2D5B4506" w14:textId="77777777" w:rsidR="00FE6647" w:rsidRPr="0032671C" w:rsidRDefault="00FE6647" w:rsidP="00FE6647">
      <w:pPr>
        <w:spacing w:line="312" w:lineRule="auto"/>
        <w:ind w:left="360"/>
        <w:jc w:val="both"/>
        <w:rPr>
          <w:rFonts w:ascii="Garamond" w:hAnsi="Garamond"/>
          <w:sz w:val="22"/>
          <w:szCs w:val="22"/>
          <w:lang w:eastAsia="sl-SI"/>
        </w:rPr>
      </w:pPr>
    </w:p>
    <w:p w14:paraId="2173D524"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Seznanjeni smo, da je naročnik dolžan to izjavo oziroma podatke na njeno zahtevo predložiti Komisiji za preprečevanje korupcije.</w:t>
      </w:r>
    </w:p>
    <w:p w14:paraId="73C4975F" w14:textId="77777777" w:rsidR="00FE6647" w:rsidRPr="0032671C" w:rsidRDefault="00FE6647" w:rsidP="00FE6647">
      <w:pPr>
        <w:spacing w:line="312" w:lineRule="auto"/>
        <w:jc w:val="both"/>
        <w:rPr>
          <w:rFonts w:ascii="Garamond" w:hAnsi="Garamond"/>
          <w:sz w:val="22"/>
          <w:szCs w:val="22"/>
          <w:lang w:eastAsia="sl-SI"/>
        </w:rPr>
      </w:pPr>
    </w:p>
    <w:p w14:paraId="57F01AC9"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Datum:................................ </w:t>
      </w:r>
      <w:r w:rsidRPr="0032671C">
        <w:rPr>
          <w:rFonts w:ascii="Garamond" w:hAnsi="Garamond"/>
          <w:sz w:val="22"/>
          <w:szCs w:val="22"/>
          <w:lang w:eastAsia="sl-SI"/>
        </w:rPr>
        <w:tab/>
      </w:r>
      <w:r w:rsidRPr="0032671C">
        <w:rPr>
          <w:rFonts w:ascii="Garamond" w:hAnsi="Garamond"/>
          <w:sz w:val="22"/>
          <w:szCs w:val="22"/>
          <w:lang w:eastAsia="sl-SI"/>
        </w:rPr>
        <w:tab/>
        <w:t xml:space="preserve">Žig </w:t>
      </w:r>
      <w:r w:rsidRPr="0032671C">
        <w:rPr>
          <w:rFonts w:ascii="Garamond" w:hAnsi="Garamond"/>
          <w:sz w:val="22"/>
          <w:szCs w:val="22"/>
          <w:lang w:eastAsia="sl-SI"/>
        </w:rPr>
        <w:tab/>
      </w:r>
      <w:r w:rsidRPr="0032671C">
        <w:rPr>
          <w:rFonts w:ascii="Garamond" w:hAnsi="Garamond"/>
          <w:sz w:val="22"/>
          <w:szCs w:val="22"/>
          <w:lang w:eastAsia="sl-SI"/>
        </w:rPr>
        <w:tab/>
        <w:t xml:space="preserve">              </w:t>
      </w:r>
      <w:r w:rsidRPr="0032671C">
        <w:rPr>
          <w:rFonts w:ascii="Garamond" w:hAnsi="Garamond"/>
          <w:sz w:val="22"/>
          <w:szCs w:val="22"/>
          <w:lang w:eastAsia="sl-SI"/>
        </w:rPr>
        <w:tab/>
      </w:r>
      <w:r w:rsidRPr="0032671C">
        <w:rPr>
          <w:rFonts w:ascii="Garamond" w:hAnsi="Garamond"/>
          <w:sz w:val="22"/>
          <w:szCs w:val="22"/>
          <w:lang w:eastAsia="sl-SI"/>
        </w:rPr>
        <w:tab/>
        <w:t xml:space="preserve"> Podpis odgovorne osebe </w:t>
      </w:r>
    </w:p>
    <w:p w14:paraId="314073DA"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Kraj:....................................</w:t>
      </w:r>
      <w:r w:rsidRPr="0032671C">
        <w:rPr>
          <w:rFonts w:ascii="Garamond" w:hAnsi="Garamond"/>
          <w:sz w:val="22"/>
          <w:szCs w:val="22"/>
          <w:lang w:eastAsia="sl-SI"/>
        </w:rPr>
        <w:tab/>
      </w:r>
      <w:r w:rsidRPr="0032671C">
        <w:rPr>
          <w:rFonts w:ascii="Garamond" w:hAnsi="Garamond"/>
          <w:sz w:val="22"/>
          <w:szCs w:val="22"/>
          <w:lang w:eastAsia="sl-SI"/>
        </w:rPr>
        <w:tab/>
      </w:r>
      <w:r w:rsidRPr="0032671C">
        <w:rPr>
          <w:rFonts w:ascii="Garamond" w:hAnsi="Garamond"/>
          <w:sz w:val="22"/>
          <w:szCs w:val="22"/>
          <w:lang w:eastAsia="sl-SI"/>
        </w:rPr>
        <w:tab/>
      </w:r>
      <w:r w:rsidRPr="0032671C">
        <w:rPr>
          <w:rFonts w:ascii="Garamond" w:hAnsi="Garamond"/>
          <w:sz w:val="22"/>
          <w:szCs w:val="22"/>
          <w:lang w:eastAsia="sl-SI"/>
        </w:rPr>
        <w:tab/>
      </w:r>
      <w:r w:rsidRPr="0032671C">
        <w:rPr>
          <w:rFonts w:ascii="Garamond" w:hAnsi="Garamond"/>
          <w:sz w:val="22"/>
          <w:szCs w:val="22"/>
          <w:lang w:eastAsia="sl-SI"/>
        </w:rPr>
        <w:tab/>
      </w:r>
      <w:r w:rsidRPr="0032671C">
        <w:rPr>
          <w:rFonts w:ascii="Garamond" w:hAnsi="Garamond"/>
          <w:sz w:val="22"/>
          <w:szCs w:val="22"/>
          <w:lang w:eastAsia="sl-SI"/>
        </w:rPr>
        <w:tab/>
        <w:t xml:space="preserve">.......................................   </w:t>
      </w:r>
    </w:p>
    <w:p w14:paraId="10A93C14" w14:textId="77777777" w:rsidR="00FE6647" w:rsidRPr="0032671C" w:rsidRDefault="00FE6647" w:rsidP="00FE6647">
      <w:pPr>
        <w:spacing w:line="312" w:lineRule="auto"/>
        <w:jc w:val="both"/>
        <w:rPr>
          <w:rFonts w:ascii="Garamond" w:hAnsi="Garamond"/>
          <w:sz w:val="22"/>
          <w:szCs w:val="22"/>
          <w:lang w:eastAsia="sl-SI"/>
        </w:rPr>
      </w:pPr>
    </w:p>
    <w:p w14:paraId="7810E9CB" w14:textId="77777777" w:rsidR="00FE6647" w:rsidRPr="0032671C" w:rsidRDefault="00FE6647" w:rsidP="00FE6647">
      <w:pPr>
        <w:spacing w:line="312" w:lineRule="auto"/>
        <w:jc w:val="both"/>
        <w:rPr>
          <w:rFonts w:ascii="Garamond" w:hAnsi="Garamond"/>
          <w:b/>
          <w:bCs/>
          <w:sz w:val="22"/>
          <w:szCs w:val="22"/>
          <w:lang w:eastAsia="sl-SI"/>
        </w:rPr>
      </w:pPr>
      <w:r w:rsidRPr="0032671C">
        <w:rPr>
          <w:rFonts w:ascii="Garamond" w:hAnsi="Garamond"/>
          <w:b/>
          <w:bCs/>
          <w:sz w:val="22"/>
          <w:szCs w:val="22"/>
          <w:lang w:eastAsia="sl-SI"/>
        </w:rPr>
        <w:lastRenderedPageBreak/>
        <w:t xml:space="preserve">Ponudbeni predračun </w:t>
      </w:r>
      <w:r w:rsidRPr="0032671C">
        <w:rPr>
          <w:rFonts w:ascii="Garamond" w:hAnsi="Garamond"/>
          <w:b/>
          <w:bCs/>
          <w:sz w:val="22"/>
          <w:szCs w:val="22"/>
          <w:lang w:eastAsia="sl-SI"/>
        </w:rPr>
        <w:tab/>
        <w:t xml:space="preserve"> </w:t>
      </w:r>
    </w:p>
    <w:p w14:paraId="3BE609FB" w14:textId="77777777" w:rsidR="00FE6647" w:rsidRPr="0032671C" w:rsidRDefault="00FE6647" w:rsidP="00FE6647">
      <w:pPr>
        <w:spacing w:line="312" w:lineRule="auto"/>
        <w:jc w:val="both"/>
        <w:rPr>
          <w:rFonts w:ascii="Garamond" w:hAnsi="Garamond"/>
          <w:sz w:val="22"/>
          <w:szCs w:val="22"/>
          <w:lang w:eastAsia="sl-SI"/>
        </w:rPr>
      </w:pPr>
    </w:p>
    <w:p w14:paraId="2797A13A" w14:textId="77777777" w:rsidR="0033301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V postopku oddaje javnega naročila »</w:t>
      </w:r>
      <w:r w:rsidRPr="0032671C">
        <w:rPr>
          <w:rFonts w:ascii="Garamond" w:hAnsi="Garamond"/>
          <w:b/>
          <w:sz w:val="22"/>
          <w:szCs w:val="22"/>
          <w:lang w:eastAsia="sl-SI"/>
        </w:rPr>
        <w:t>DOBAVA TEHNIČNIH PLINOV ZA OBDOBJE 48 MESECEV«</w:t>
      </w:r>
      <w:r w:rsidRPr="0032671C">
        <w:rPr>
          <w:rFonts w:ascii="Garamond" w:hAnsi="Garamond"/>
          <w:sz w:val="22"/>
          <w:szCs w:val="22"/>
          <w:lang w:eastAsia="sl-SI"/>
        </w:rPr>
        <w:t xml:space="preserve">, objavljen na Portalu javnih naročil pod  št. objave JN____/2023 ponudnik ________________________________________________podajamo ponudbeno ceno iz priloženega ponudbenega predračuna </w:t>
      </w:r>
      <w:r w:rsidR="00333017" w:rsidRPr="0032671C">
        <w:rPr>
          <w:rFonts w:ascii="Garamond" w:hAnsi="Garamond"/>
          <w:sz w:val="22"/>
          <w:szCs w:val="22"/>
          <w:lang w:eastAsia="sl-SI"/>
        </w:rPr>
        <w:t>za sklop ________________</w:t>
      </w:r>
    </w:p>
    <w:p w14:paraId="4A389506" w14:textId="77777777" w:rsidR="00333017" w:rsidRPr="0032671C" w:rsidRDefault="00333017" w:rsidP="00FE6647">
      <w:pPr>
        <w:spacing w:line="312" w:lineRule="auto"/>
        <w:jc w:val="both"/>
        <w:rPr>
          <w:rFonts w:ascii="Garamond" w:hAnsi="Garamond"/>
          <w:sz w:val="22"/>
          <w:szCs w:val="22"/>
          <w:lang w:eastAsia="sl-SI"/>
        </w:rPr>
      </w:pPr>
    </w:p>
    <w:p w14:paraId="332235A9" w14:textId="77777777" w:rsidR="00333017" w:rsidRPr="0032671C" w:rsidRDefault="00333017" w:rsidP="00FE6647">
      <w:pPr>
        <w:spacing w:line="312" w:lineRule="auto"/>
        <w:jc w:val="both"/>
        <w:rPr>
          <w:rFonts w:ascii="Garamond" w:hAnsi="Garamond"/>
          <w:sz w:val="22"/>
          <w:szCs w:val="22"/>
          <w:lang w:eastAsia="sl-SI"/>
        </w:rPr>
      </w:pPr>
    </w:p>
    <w:tbl>
      <w:tblPr>
        <w:tblStyle w:val="Tabelamrea"/>
        <w:tblW w:w="0" w:type="auto"/>
        <w:tblLook w:val="04A0" w:firstRow="1" w:lastRow="0" w:firstColumn="1" w:lastColumn="0" w:noHBand="0" w:noVBand="1"/>
      </w:tblPr>
      <w:tblGrid>
        <w:gridCol w:w="4530"/>
        <w:gridCol w:w="4530"/>
      </w:tblGrid>
      <w:tr w:rsidR="0032671C" w:rsidRPr="0032671C" w14:paraId="5C59FDF0" w14:textId="77777777" w:rsidTr="00333017">
        <w:tc>
          <w:tcPr>
            <w:tcW w:w="4530" w:type="dxa"/>
          </w:tcPr>
          <w:p w14:paraId="086BE13F" w14:textId="24E80902" w:rsidR="00333017" w:rsidRPr="0032671C" w:rsidRDefault="00333017" w:rsidP="00FE6647">
            <w:pPr>
              <w:spacing w:line="312" w:lineRule="auto"/>
              <w:jc w:val="both"/>
              <w:rPr>
                <w:rFonts w:ascii="Garamond" w:hAnsi="Garamond"/>
                <w:sz w:val="22"/>
                <w:szCs w:val="22"/>
              </w:rPr>
            </w:pPr>
            <w:r w:rsidRPr="0032671C">
              <w:rPr>
                <w:rFonts w:ascii="Garamond" w:hAnsi="Garamond"/>
                <w:sz w:val="22"/>
                <w:szCs w:val="22"/>
              </w:rPr>
              <w:t>Ponudbena cena v EUR brez DDV</w:t>
            </w:r>
          </w:p>
        </w:tc>
        <w:tc>
          <w:tcPr>
            <w:tcW w:w="4530" w:type="dxa"/>
          </w:tcPr>
          <w:p w14:paraId="2DACE1AA" w14:textId="77777777" w:rsidR="00333017" w:rsidRPr="0032671C" w:rsidRDefault="00333017" w:rsidP="00FE6647">
            <w:pPr>
              <w:spacing w:line="312" w:lineRule="auto"/>
              <w:jc w:val="both"/>
              <w:rPr>
                <w:rFonts w:ascii="Garamond" w:hAnsi="Garamond"/>
                <w:sz w:val="22"/>
                <w:szCs w:val="22"/>
              </w:rPr>
            </w:pPr>
          </w:p>
        </w:tc>
      </w:tr>
    </w:tbl>
    <w:p w14:paraId="0319B821" w14:textId="77B9EF6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 xml:space="preserve"> </w:t>
      </w:r>
    </w:p>
    <w:p w14:paraId="20759500" w14:textId="77777777" w:rsidR="00FE6647" w:rsidRPr="0032671C" w:rsidRDefault="00FE6647" w:rsidP="00FE6647">
      <w:pPr>
        <w:spacing w:line="312" w:lineRule="auto"/>
        <w:jc w:val="both"/>
        <w:rPr>
          <w:rFonts w:ascii="Garamond" w:eastAsia="Calibri" w:hAnsi="Garamond"/>
          <w:b/>
          <w:bCs/>
          <w:iCs/>
          <w:sz w:val="22"/>
          <w:szCs w:val="22"/>
          <w:lang w:eastAsia="sl-SI"/>
        </w:rPr>
      </w:pPr>
    </w:p>
    <w:p w14:paraId="7341B402" w14:textId="77777777" w:rsidR="00333017" w:rsidRPr="0032671C" w:rsidRDefault="00333017" w:rsidP="00FE6647">
      <w:pPr>
        <w:spacing w:line="312" w:lineRule="auto"/>
        <w:jc w:val="both"/>
        <w:rPr>
          <w:rFonts w:ascii="Garamond" w:eastAsia="Calibri" w:hAnsi="Garamond"/>
          <w:b/>
          <w:bCs/>
          <w:iCs/>
          <w:sz w:val="22"/>
          <w:szCs w:val="22"/>
          <w:lang w:eastAsia="sl-SI"/>
        </w:rPr>
      </w:pPr>
    </w:p>
    <w:p w14:paraId="356864F7" w14:textId="77777777" w:rsidR="00333017" w:rsidRPr="0032671C" w:rsidRDefault="00333017" w:rsidP="00FE6647">
      <w:pPr>
        <w:spacing w:line="312" w:lineRule="auto"/>
        <w:jc w:val="both"/>
        <w:rPr>
          <w:rFonts w:ascii="Garamond" w:eastAsia="Calibri" w:hAnsi="Garamond"/>
          <w:b/>
          <w:bCs/>
          <w:iCs/>
          <w:sz w:val="22"/>
          <w:szCs w:val="22"/>
          <w:lang w:eastAsia="sl-SI"/>
        </w:rPr>
      </w:pPr>
    </w:p>
    <w:p w14:paraId="00BB9580" w14:textId="77777777" w:rsidR="00333017" w:rsidRPr="0032671C" w:rsidRDefault="00333017" w:rsidP="00FE6647">
      <w:pPr>
        <w:spacing w:line="312" w:lineRule="auto"/>
        <w:jc w:val="both"/>
        <w:rPr>
          <w:rFonts w:ascii="Garamond" w:eastAsia="Calibri" w:hAnsi="Garamond"/>
          <w:b/>
          <w:bCs/>
          <w:iCs/>
          <w:sz w:val="22"/>
          <w:szCs w:val="22"/>
          <w:lang w:eastAsia="sl-SI"/>
        </w:rPr>
      </w:pPr>
    </w:p>
    <w:p w14:paraId="59E1E6AF" w14:textId="77777777" w:rsidR="00FE6647" w:rsidRPr="0032671C" w:rsidRDefault="00FE6647" w:rsidP="00FE6647">
      <w:pPr>
        <w:spacing w:line="312" w:lineRule="auto"/>
        <w:jc w:val="both"/>
        <w:rPr>
          <w:rFonts w:ascii="Garamond" w:eastAsia="Calibri" w:hAnsi="Garamond"/>
          <w:b/>
          <w:bCs/>
          <w:i/>
          <w:iCs/>
          <w:sz w:val="22"/>
          <w:szCs w:val="22"/>
          <w:lang w:eastAsia="sl-SI"/>
        </w:rPr>
      </w:pPr>
    </w:p>
    <w:p w14:paraId="4A5B9E91" w14:textId="77777777" w:rsidR="00FE6647" w:rsidRPr="0032671C" w:rsidRDefault="00FE6647" w:rsidP="00FE6647">
      <w:pPr>
        <w:spacing w:line="312" w:lineRule="auto"/>
        <w:jc w:val="both"/>
        <w:rPr>
          <w:rFonts w:ascii="Garamond" w:eastAsia="Calibri" w:hAnsi="Garamond"/>
          <w:b/>
          <w:bCs/>
          <w:i/>
          <w:iCs/>
          <w:sz w:val="22"/>
          <w:szCs w:val="22"/>
          <w:lang w:eastAsia="sl-SI"/>
        </w:rPr>
      </w:pPr>
      <w:r w:rsidRPr="0032671C">
        <w:rPr>
          <w:rFonts w:ascii="Garamond" w:eastAsia="Calibri" w:hAnsi="Garamond"/>
          <w:b/>
          <w:bCs/>
          <w:i/>
          <w:iCs/>
          <w:sz w:val="22"/>
          <w:szCs w:val="22"/>
          <w:lang w:eastAsia="sl-SI"/>
        </w:rPr>
        <w:t>Ta obrazec se naloži v zavihek »Ponudbeni predračun«</w:t>
      </w:r>
    </w:p>
    <w:p w14:paraId="37DEF618" w14:textId="77777777" w:rsidR="00FE6647" w:rsidRPr="0032671C" w:rsidRDefault="00FE6647" w:rsidP="00FE6647">
      <w:pPr>
        <w:spacing w:line="312" w:lineRule="auto"/>
        <w:jc w:val="both"/>
        <w:rPr>
          <w:rFonts w:ascii="Garamond" w:eastAsia="Calibri" w:hAnsi="Garamond"/>
          <w:b/>
          <w:bCs/>
          <w:i/>
          <w:iCs/>
          <w:sz w:val="22"/>
          <w:szCs w:val="22"/>
          <w:lang w:eastAsia="sl-SI"/>
        </w:rPr>
      </w:pPr>
    </w:p>
    <w:p w14:paraId="7F93D340" w14:textId="77777777" w:rsidR="00FE6647" w:rsidRPr="0032671C" w:rsidRDefault="00FE6647" w:rsidP="00FE6647">
      <w:pPr>
        <w:spacing w:after="200" w:line="312" w:lineRule="auto"/>
        <w:contextualSpacing/>
        <w:jc w:val="both"/>
        <w:rPr>
          <w:rFonts w:ascii="Garamond" w:eastAsia="Calibri" w:hAnsi="Garamond"/>
          <w:bCs/>
          <w:sz w:val="22"/>
          <w:szCs w:val="22"/>
          <w:lang w:eastAsia="sl-SI"/>
        </w:rPr>
      </w:pPr>
      <w:r w:rsidRPr="0032671C">
        <w:rPr>
          <w:rFonts w:ascii="Garamond" w:eastAsia="Calibri" w:hAnsi="Garamond"/>
          <w:bCs/>
          <w:sz w:val="22"/>
          <w:szCs w:val="22"/>
          <w:lang w:eastAsia="sl-SI"/>
        </w:rPr>
        <w:t xml:space="preserve">Izpolnjen popis  (EXCEL tabela), se naloži v zavihek »Druge priloge«. </w:t>
      </w:r>
      <w:bookmarkStart w:id="16" w:name="_Hlk127364062"/>
    </w:p>
    <w:p w14:paraId="651C4AF7" w14:textId="77777777" w:rsidR="00FE6647" w:rsidRPr="0032671C" w:rsidRDefault="00FE6647" w:rsidP="00FE6647">
      <w:pPr>
        <w:spacing w:after="200" w:line="312" w:lineRule="auto"/>
        <w:ind w:left="7799"/>
        <w:contextualSpacing/>
        <w:jc w:val="both"/>
        <w:rPr>
          <w:rFonts w:ascii="Garamond" w:hAnsi="Garamond"/>
          <w:b/>
          <w:bCs/>
          <w:sz w:val="22"/>
          <w:szCs w:val="22"/>
          <w:lang w:eastAsia="sl-SI"/>
        </w:rPr>
      </w:pPr>
    </w:p>
    <w:p w14:paraId="3D755BA4"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4E25FE57"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34279C62"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1CFCA148" w14:textId="77777777" w:rsidR="0014767B" w:rsidRPr="0032671C" w:rsidRDefault="0014767B" w:rsidP="00FE6647">
      <w:pPr>
        <w:spacing w:after="200" w:line="312" w:lineRule="auto"/>
        <w:ind w:left="7799"/>
        <w:contextualSpacing/>
        <w:jc w:val="both"/>
        <w:rPr>
          <w:rFonts w:ascii="Garamond" w:hAnsi="Garamond"/>
          <w:i/>
          <w:iCs/>
          <w:sz w:val="22"/>
          <w:szCs w:val="22"/>
          <w:lang w:eastAsia="sl-SI"/>
        </w:rPr>
      </w:pPr>
    </w:p>
    <w:p w14:paraId="549DDD13" w14:textId="3C2C897F" w:rsidR="0014767B" w:rsidRPr="0032671C" w:rsidRDefault="0014767B" w:rsidP="0014767B">
      <w:pPr>
        <w:spacing w:after="200" w:line="312" w:lineRule="auto"/>
        <w:contextualSpacing/>
        <w:jc w:val="both"/>
        <w:rPr>
          <w:rFonts w:ascii="Garamond" w:hAnsi="Garamond"/>
          <w:i/>
          <w:iCs/>
          <w:sz w:val="22"/>
          <w:szCs w:val="22"/>
          <w:lang w:eastAsia="sl-SI"/>
        </w:rPr>
      </w:pPr>
      <w:r w:rsidRPr="0032671C">
        <w:rPr>
          <w:rFonts w:ascii="Garamond" w:hAnsi="Garamond"/>
          <w:i/>
          <w:iCs/>
          <w:sz w:val="22"/>
          <w:szCs w:val="22"/>
          <w:lang w:eastAsia="sl-SI"/>
        </w:rPr>
        <w:t>Obrazec se kopira in izpolni za vsak sklop posebej.</w:t>
      </w:r>
    </w:p>
    <w:p w14:paraId="225645DB" w14:textId="77777777" w:rsidR="0014767B" w:rsidRPr="0032671C" w:rsidRDefault="0014767B" w:rsidP="00FE6647">
      <w:pPr>
        <w:spacing w:after="200" w:line="312" w:lineRule="auto"/>
        <w:ind w:left="7799"/>
        <w:contextualSpacing/>
        <w:jc w:val="both"/>
        <w:rPr>
          <w:rFonts w:ascii="Garamond" w:hAnsi="Garamond"/>
          <w:i/>
          <w:iCs/>
          <w:sz w:val="22"/>
          <w:szCs w:val="22"/>
          <w:lang w:eastAsia="sl-SI"/>
        </w:rPr>
      </w:pPr>
    </w:p>
    <w:p w14:paraId="5E812340" w14:textId="77777777" w:rsidR="0014767B" w:rsidRPr="0032671C" w:rsidRDefault="0014767B" w:rsidP="00FE6647">
      <w:pPr>
        <w:spacing w:after="200" w:line="312" w:lineRule="auto"/>
        <w:ind w:left="7799"/>
        <w:contextualSpacing/>
        <w:jc w:val="both"/>
        <w:rPr>
          <w:rFonts w:ascii="Garamond" w:hAnsi="Garamond"/>
          <w:i/>
          <w:iCs/>
          <w:sz w:val="22"/>
          <w:szCs w:val="22"/>
          <w:lang w:eastAsia="sl-SI"/>
        </w:rPr>
      </w:pPr>
    </w:p>
    <w:p w14:paraId="6FB9FAB2"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6660F74B"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4AAB65A7"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1AC1EB5C"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66C857C4"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4287D9FD"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72120A73"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46459CEB"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12467968"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4E47C25F"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2B13B859"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7CA078F8"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471886E5"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6126CC12" w14:textId="77777777" w:rsidR="0014767B" w:rsidRPr="0032671C" w:rsidRDefault="0014767B" w:rsidP="00FE6647">
      <w:pPr>
        <w:spacing w:after="200" w:line="312" w:lineRule="auto"/>
        <w:ind w:left="7799"/>
        <w:contextualSpacing/>
        <w:jc w:val="both"/>
        <w:rPr>
          <w:rFonts w:ascii="Garamond" w:hAnsi="Garamond"/>
          <w:b/>
          <w:bCs/>
          <w:sz w:val="22"/>
          <w:szCs w:val="22"/>
          <w:lang w:eastAsia="sl-SI"/>
        </w:rPr>
      </w:pPr>
    </w:p>
    <w:p w14:paraId="32BBE069" w14:textId="77777777" w:rsidR="00AB0F45" w:rsidRPr="0032671C" w:rsidRDefault="00AB0F45" w:rsidP="00FE6647">
      <w:pPr>
        <w:spacing w:after="200" w:line="312" w:lineRule="auto"/>
        <w:ind w:left="7799"/>
        <w:contextualSpacing/>
        <w:jc w:val="both"/>
        <w:rPr>
          <w:rFonts w:ascii="Garamond" w:hAnsi="Garamond"/>
          <w:b/>
          <w:bCs/>
          <w:sz w:val="22"/>
          <w:szCs w:val="22"/>
          <w:lang w:eastAsia="sl-SI"/>
        </w:rPr>
      </w:pPr>
    </w:p>
    <w:p w14:paraId="4835A110" w14:textId="77777777" w:rsidR="00AB0F45" w:rsidRPr="0032671C" w:rsidRDefault="00AB0F45" w:rsidP="00FE6647">
      <w:pPr>
        <w:spacing w:after="200" w:line="312" w:lineRule="auto"/>
        <w:ind w:left="7799"/>
        <w:contextualSpacing/>
        <w:jc w:val="both"/>
        <w:rPr>
          <w:rFonts w:ascii="Garamond" w:hAnsi="Garamond"/>
          <w:b/>
          <w:bCs/>
          <w:sz w:val="22"/>
          <w:szCs w:val="22"/>
          <w:lang w:eastAsia="sl-SI"/>
        </w:rPr>
      </w:pPr>
    </w:p>
    <w:p w14:paraId="30BDE1D6" w14:textId="77777777" w:rsidR="00AB0F45" w:rsidRPr="0032671C" w:rsidRDefault="00AB0F45" w:rsidP="00FE6647">
      <w:pPr>
        <w:spacing w:after="200" w:line="312" w:lineRule="auto"/>
        <w:ind w:left="7799"/>
        <w:contextualSpacing/>
        <w:jc w:val="both"/>
        <w:rPr>
          <w:rFonts w:ascii="Garamond" w:hAnsi="Garamond"/>
          <w:b/>
          <w:bCs/>
          <w:sz w:val="22"/>
          <w:szCs w:val="22"/>
          <w:lang w:eastAsia="sl-SI"/>
        </w:rPr>
      </w:pPr>
    </w:p>
    <w:bookmarkEnd w:id="16"/>
    <w:p w14:paraId="27499927" w14:textId="77777777" w:rsidR="00FE6647" w:rsidRPr="0032671C" w:rsidRDefault="00FE6647" w:rsidP="00FE6647">
      <w:pPr>
        <w:spacing w:line="312" w:lineRule="auto"/>
        <w:jc w:val="both"/>
        <w:rPr>
          <w:rFonts w:ascii="Garamond" w:hAnsi="Garamond"/>
          <w:b/>
          <w:bCs/>
          <w:sz w:val="22"/>
          <w:szCs w:val="22"/>
          <w:lang w:eastAsia="sl-SI"/>
        </w:rPr>
      </w:pPr>
    </w:p>
    <w:p w14:paraId="0A2507CC" w14:textId="77777777" w:rsidR="00FE6647" w:rsidRPr="0032671C" w:rsidRDefault="00FE6647" w:rsidP="00FE6647">
      <w:pPr>
        <w:spacing w:line="312" w:lineRule="auto"/>
        <w:ind w:left="7799"/>
        <w:jc w:val="both"/>
        <w:rPr>
          <w:rFonts w:ascii="Garamond" w:hAnsi="Garamond"/>
          <w:b/>
          <w:bCs/>
          <w:sz w:val="22"/>
          <w:szCs w:val="22"/>
          <w:lang w:eastAsia="sl-SI"/>
        </w:rPr>
      </w:pPr>
      <w:bookmarkStart w:id="17" w:name="_Hlk127364028"/>
    </w:p>
    <w:bookmarkEnd w:id="17"/>
    <w:p w14:paraId="5EA6EFBC" w14:textId="77777777" w:rsidR="00CD49C7" w:rsidRPr="0032671C" w:rsidRDefault="00CD49C7" w:rsidP="00CD49C7">
      <w:pPr>
        <w:keepNext/>
        <w:spacing w:before="120" w:after="60"/>
        <w:jc w:val="center"/>
        <w:outlineLvl w:val="2"/>
        <w:rPr>
          <w:rFonts w:ascii="Garamond" w:hAnsi="Garamond" w:cs="Arial"/>
          <w:b/>
          <w:bCs/>
          <w:sz w:val="22"/>
          <w:szCs w:val="22"/>
        </w:rPr>
      </w:pPr>
      <w:r w:rsidRPr="0032671C">
        <w:rPr>
          <w:rFonts w:ascii="Garamond" w:hAnsi="Garamond" w:cs="Arial"/>
          <w:b/>
          <w:bCs/>
          <w:sz w:val="22"/>
          <w:szCs w:val="22"/>
        </w:rPr>
        <w:lastRenderedPageBreak/>
        <w:t>Obrazec zavarovanja za dobro izvedbo pogodbenih obveznosti po EPGP-758</w:t>
      </w:r>
    </w:p>
    <w:p w14:paraId="4547D95C" w14:textId="77777777"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ascii="Garamond" w:hAnsi="Garamond" w:cs="Arial"/>
          <w:i/>
          <w:sz w:val="22"/>
          <w:szCs w:val="22"/>
        </w:rPr>
      </w:pPr>
      <w:r w:rsidRPr="0032671C">
        <w:rPr>
          <w:rFonts w:ascii="Garamond" w:hAnsi="Garamond" w:cs="Arial"/>
          <w:i/>
          <w:sz w:val="22"/>
          <w:szCs w:val="22"/>
        </w:rPr>
        <w:t>Glava s podatki o garantu (zavarovalnici/banki) ali SWIFT ključ</w:t>
      </w:r>
    </w:p>
    <w:p w14:paraId="706A84FF" w14:textId="69D53F68"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ascii="Garamond" w:hAnsi="Garamond" w:cs="Arial"/>
          <w:sz w:val="22"/>
          <w:szCs w:val="22"/>
        </w:rPr>
      </w:pPr>
      <w:r w:rsidRPr="0032671C">
        <w:rPr>
          <w:rFonts w:ascii="Garamond" w:hAnsi="Garamond" w:cs="Arial"/>
          <w:sz w:val="22"/>
          <w:szCs w:val="22"/>
        </w:rPr>
        <w:t>Za:</w:t>
      </w:r>
      <w:r w:rsidRPr="0032671C">
        <w:rPr>
          <w:rFonts w:ascii="Garamond" w:hAnsi="Garamond" w:cs="Arial"/>
          <w:b/>
          <w:i/>
          <w:sz w:val="22"/>
          <w:szCs w:val="22"/>
        </w:rPr>
        <w:t xml:space="preserve"> </w:t>
      </w:r>
    </w:p>
    <w:p w14:paraId="417D1E07" w14:textId="77777777"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Garamond" w:hAnsi="Garamond" w:cs="Arial"/>
          <w:i/>
          <w:sz w:val="22"/>
          <w:szCs w:val="22"/>
        </w:rPr>
      </w:pPr>
      <w:r w:rsidRPr="0032671C">
        <w:rPr>
          <w:rFonts w:ascii="Garamond" w:hAnsi="Garamond" w:cs="Arial"/>
          <w:sz w:val="22"/>
          <w:szCs w:val="22"/>
        </w:rPr>
        <w:t xml:space="preserve">Datum: </w:t>
      </w:r>
      <w:r w:rsidRPr="0032671C">
        <w:rPr>
          <w:rFonts w:ascii="Garamond" w:hAnsi="Garamond" w:cs="Arial"/>
          <w:sz w:val="22"/>
          <w:szCs w:val="22"/>
        </w:rPr>
        <w:fldChar w:fldCharType="begin">
          <w:ffData>
            <w:name w:val="Besedilo2"/>
            <w:enabled/>
            <w:calcOnExit w:val="0"/>
            <w:textInput/>
          </w:ffData>
        </w:fldChar>
      </w:r>
      <w:r w:rsidRPr="0032671C">
        <w:rPr>
          <w:rFonts w:ascii="Garamond" w:hAnsi="Garamond" w:cs="Arial"/>
          <w:sz w:val="22"/>
          <w:szCs w:val="22"/>
        </w:rPr>
        <w:instrText xml:space="preserve"> FORMTEXT </w:instrText>
      </w:r>
      <w:r w:rsidRPr="0032671C">
        <w:rPr>
          <w:rFonts w:ascii="Garamond" w:hAnsi="Garamond" w:cs="Arial"/>
          <w:sz w:val="22"/>
          <w:szCs w:val="22"/>
        </w:rPr>
      </w:r>
      <w:r w:rsidRPr="0032671C">
        <w:rPr>
          <w:rFonts w:ascii="Garamond" w:hAnsi="Garamond" w:cs="Arial"/>
          <w:sz w:val="22"/>
          <w:szCs w:val="22"/>
        </w:rPr>
        <w:fldChar w:fldCharType="separate"/>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sz w:val="22"/>
          <w:szCs w:val="22"/>
        </w:rPr>
        <w:fldChar w:fldCharType="end"/>
      </w:r>
      <w:r w:rsidRPr="0032671C">
        <w:rPr>
          <w:rFonts w:ascii="Garamond" w:hAnsi="Garamond" w:cs="Arial"/>
          <w:sz w:val="22"/>
          <w:szCs w:val="22"/>
        </w:rPr>
        <w:t xml:space="preserve"> </w:t>
      </w:r>
      <w:r w:rsidRPr="0032671C">
        <w:rPr>
          <w:rFonts w:ascii="Garamond" w:hAnsi="Garamond" w:cs="Arial"/>
          <w:i/>
          <w:sz w:val="22"/>
          <w:szCs w:val="22"/>
        </w:rPr>
        <w:t>(vpiše se datum izdaje)</w:t>
      </w:r>
    </w:p>
    <w:p w14:paraId="77F5C1E4" w14:textId="77777777"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ascii="Garamond" w:hAnsi="Garamond" w:cs="Arial"/>
          <w:i/>
          <w:sz w:val="22"/>
          <w:szCs w:val="22"/>
        </w:rPr>
      </w:pPr>
      <w:r w:rsidRPr="0032671C">
        <w:rPr>
          <w:rFonts w:ascii="Garamond" w:hAnsi="Garamond" w:cs="Arial"/>
          <w:b/>
          <w:sz w:val="22"/>
          <w:szCs w:val="22"/>
        </w:rPr>
        <w:t>VRSTA ZAVAROVANJA:</w:t>
      </w:r>
      <w:r w:rsidRPr="0032671C">
        <w:rPr>
          <w:rFonts w:ascii="Garamond" w:hAnsi="Garamond" w:cs="Arial"/>
          <w:sz w:val="22"/>
          <w:szCs w:val="22"/>
        </w:rPr>
        <w:t xml:space="preserve"> </w:t>
      </w:r>
      <w:r w:rsidRPr="0032671C">
        <w:rPr>
          <w:rFonts w:ascii="Garamond" w:hAnsi="Garamond" w:cs="Arial"/>
          <w:b/>
          <w:sz w:val="22"/>
          <w:szCs w:val="22"/>
        </w:rPr>
        <w:t>BANČNA GARANCIJA NA PRVI POZIV</w:t>
      </w:r>
    </w:p>
    <w:p w14:paraId="2A1C2F61" w14:textId="77777777"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Garamond" w:hAnsi="Garamond" w:cs="Arial"/>
          <w:sz w:val="22"/>
          <w:szCs w:val="22"/>
        </w:rPr>
      </w:pPr>
      <w:r w:rsidRPr="0032671C">
        <w:rPr>
          <w:rFonts w:ascii="Garamond" w:hAnsi="Garamond" w:cs="Arial"/>
          <w:b/>
          <w:sz w:val="22"/>
          <w:szCs w:val="22"/>
        </w:rPr>
        <w:t xml:space="preserve">ŠTEVILKA: </w:t>
      </w:r>
      <w:r w:rsidRPr="0032671C">
        <w:rPr>
          <w:rFonts w:ascii="Garamond" w:hAnsi="Garamond" w:cs="Arial"/>
          <w:sz w:val="22"/>
          <w:szCs w:val="22"/>
        </w:rPr>
        <w:fldChar w:fldCharType="begin">
          <w:ffData>
            <w:name w:val="Besedilo2"/>
            <w:enabled/>
            <w:calcOnExit w:val="0"/>
            <w:textInput/>
          </w:ffData>
        </w:fldChar>
      </w:r>
      <w:r w:rsidRPr="0032671C">
        <w:rPr>
          <w:rFonts w:ascii="Garamond" w:hAnsi="Garamond" w:cs="Arial"/>
          <w:sz w:val="22"/>
          <w:szCs w:val="22"/>
        </w:rPr>
        <w:instrText xml:space="preserve"> FORMTEXT </w:instrText>
      </w:r>
      <w:r w:rsidRPr="0032671C">
        <w:rPr>
          <w:rFonts w:ascii="Garamond" w:hAnsi="Garamond" w:cs="Arial"/>
          <w:sz w:val="22"/>
          <w:szCs w:val="22"/>
        </w:rPr>
      </w:r>
      <w:r w:rsidRPr="0032671C">
        <w:rPr>
          <w:rFonts w:ascii="Garamond" w:hAnsi="Garamond" w:cs="Arial"/>
          <w:sz w:val="22"/>
          <w:szCs w:val="22"/>
        </w:rPr>
        <w:fldChar w:fldCharType="separate"/>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sz w:val="22"/>
          <w:szCs w:val="22"/>
        </w:rPr>
        <w:fldChar w:fldCharType="end"/>
      </w:r>
      <w:r w:rsidRPr="0032671C">
        <w:rPr>
          <w:rFonts w:ascii="Garamond" w:hAnsi="Garamond" w:cs="Arial"/>
          <w:sz w:val="22"/>
          <w:szCs w:val="22"/>
        </w:rPr>
        <w:t xml:space="preserve"> </w:t>
      </w:r>
      <w:r w:rsidRPr="0032671C">
        <w:rPr>
          <w:rFonts w:ascii="Garamond" w:hAnsi="Garamond" w:cs="Arial"/>
          <w:i/>
          <w:sz w:val="22"/>
          <w:szCs w:val="22"/>
        </w:rPr>
        <w:t>(vpiše se številka zavarovanja)</w:t>
      </w:r>
    </w:p>
    <w:p w14:paraId="16527747" w14:textId="77777777"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Garamond" w:hAnsi="Garamond" w:cs="Arial"/>
          <w:sz w:val="22"/>
          <w:szCs w:val="22"/>
        </w:rPr>
      </w:pPr>
      <w:r w:rsidRPr="0032671C">
        <w:rPr>
          <w:rFonts w:ascii="Garamond" w:hAnsi="Garamond" w:cs="Arial"/>
          <w:b/>
          <w:sz w:val="22"/>
          <w:szCs w:val="22"/>
        </w:rPr>
        <w:t>GARANT:</w:t>
      </w:r>
      <w:r w:rsidRPr="0032671C">
        <w:rPr>
          <w:rFonts w:ascii="Garamond" w:hAnsi="Garamond" w:cs="Arial"/>
          <w:sz w:val="22"/>
          <w:szCs w:val="22"/>
        </w:rPr>
        <w:t xml:space="preserve"> </w:t>
      </w:r>
      <w:r w:rsidRPr="0032671C">
        <w:rPr>
          <w:rFonts w:ascii="Garamond" w:hAnsi="Garamond" w:cs="Arial"/>
          <w:sz w:val="22"/>
          <w:szCs w:val="22"/>
        </w:rPr>
        <w:fldChar w:fldCharType="begin">
          <w:ffData>
            <w:name w:val="Besedilo2"/>
            <w:enabled/>
            <w:calcOnExit w:val="0"/>
            <w:textInput/>
          </w:ffData>
        </w:fldChar>
      </w:r>
      <w:r w:rsidRPr="0032671C">
        <w:rPr>
          <w:rFonts w:ascii="Garamond" w:hAnsi="Garamond" w:cs="Arial"/>
          <w:sz w:val="22"/>
          <w:szCs w:val="22"/>
        </w:rPr>
        <w:instrText xml:space="preserve"> FORMTEXT </w:instrText>
      </w:r>
      <w:r w:rsidRPr="0032671C">
        <w:rPr>
          <w:rFonts w:ascii="Garamond" w:hAnsi="Garamond" w:cs="Arial"/>
          <w:sz w:val="22"/>
          <w:szCs w:val="22"/>
        </w:rPr>
      </w:r>
      <w:r w:rsidRPr="0032671C">
        <w:rPr>
          <w:rFonts w:ascii="Garamond" w:hAnsi="Garamond" w:cs="Arial"/>
          <w:sz w:val="22"/>
          <w:szCs w:val="22"/>
        </w:rPr>
        <w:fldChar w:fldCharType="separate"/>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sz w:val="22"/>
          <w:szCs w:val="22"/>
        </w:rPr>
        <w:fldChar w:fldCharType="end"/>
      </w:r>
      <w:r w:rsidRPr="0032671C">
        <w:rPr>
          <w:rFonts w:ascii="Garamond" w:hAnsi="Garamond" w:cs="Arial"/>
          <w:sz w:val="22"/>
          <w:szCs w:val="22"/>
        </w:rPr>
        <w:t xml:space="preserve"> </w:t>
      </w:r>
      <w:r w:rsidRPr="0032671C">
        <w:rPr>
          <w:rFonts w:ascii="Garamond" w:hAnsi="Garamond" w:cs="Arial"/>
          <w:i/>
          <w:sz w:val="22"/>
          <w:szCs w:val="22"/>
        </w:rPr>
        <w:t>(vpiše se ime in naslov zavarovalnice/banke v kraju izdaje)</w:t>
      </w:r>
    </w:p>
    <w:p w14:paraId="74B6ACDE" w14:textId="77777777"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Garamond" w:hAnsi="Garamond" w:cs="Arial"/>
          <w:sz w:val="22"/>
          <w:szCs w:val="22"/>
        </w:rPr>
      </w:pPr>
      <w:r w:rsidRPr="0032671C">
        <w:rPr>
          <w:rFonts w:ascii="Garamond" w:hAnsi="Garamond" w:cs="Arial"/>
          <w:b/>
          <w:sz w:val="22"/>
          <w:szCs w:val="22"/>
        </w:rPr>
        <w:t xml:space="preserve">NAROČNIK: </w:t>
      </w:r>
      <w:r w:rsidRPr="0032671C">
        <w:rPr>
          <w:rFonts w:ascii="Garamond" w:hAnsi="Garamond" w:cs="Arial"/>
          <w:sz w:val="22"/>
          <w:szCs w:val="22"/>
        </w:rPr>
        <w:fldChar w:fldCharType="begin">
          <w:ffData>
            <w:name w:val="Besedilo2"/>
            <w:enabled/>
            <w:calcOnExit w:val="0"/>
            <w:textInput/>
          </w:ffData>
        </w:fldChar>
      </w:r>
      <w:r w:rsidRPr="0032671C">
        <w:rPr>
          <w:rFonts w:ascii="Garamond" w:hAnsi="Garamond" w:cs="Arial"/>
          <w:sz w:val="22"/>
          <w:szCs w:val="22"/>
        </w:rPr>
        <w:instrText xml:space="preserve"> FORMTEXT </w:instrText>
      </w:r>
      <w:r w:rsidRPr="0032671C">
        <w:rPr>
          <w:rFonts w:ascii="Garamond" w:hAnsi="Garamond" w:cs="Arial"/>
          <w:sz w:val="22"/>
          <w:szCs w:val="22"/>
        </w:rPr>
      </w:r>
      <w:r w:rsidRPr="0032671C">
        <w:rPr>
          <w:rFonts w:ascii="Garamond" w:hAnsi="Garamond" w:cs="Arial"/>
          <w:sz w:val="22"/>
          <w:szCs w:val="22"/>
        </w:rPr>
        <w:fldChar w:fldCharType="separate"/>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sz w:val="22"/>
          <w:szCs w:val="22"/>
        </w:rPr>
        <w:fldChar w:fldCharType="end"/>
      </w:r>
      <w:r w:rsidRPr="0032671C">
        <w:rPr>
          <w:rFonts w:ascii="Garamond" w:hAnsi="Garamond" w:cs="Arial"/>
          <w:sz w:val="22"/>
          <w:szCs w:val="22"/>
        </w:rPr>
        <w:t xml:space="preserve"> </w:t>
      </w:r>
      <w:r w:rsidRPr="0032671C">
        <w:rPr>
          <w:rFonts w:ascii="Garamond" w:hAnsi="Garamond" w:cs="Arial"/>
          <w:i/>
          <w:sz w:val="22"/>
          <w:szCs w:val="22"/>
        </w:rPr>
        <w:t>(vpiše se ime in naslov naročnika zavarovanja)</w:t>
      </w:r>
    </w:p>
    <w:p w14:paraId="1F12A4D4" w14:textId="34EE61FB"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ascii="Garamond" w:hAnsi="Garamond" w:cs="Arial"/>
          <w:sz w:val="22"/>
          <w:szCs w:val="22"/>
        </w:rPr>
      </w:pPr>
      <w:r w:rsidRPr="0032671C">
        <w:rPr>
          <w:rFonts w:ascii="Garamond" w:hAnsi="Garamond" w:cs="Arial"/>
          <w:b/>
          <w:sz w:val="22"/>
          <w:szCs w:val="22"/>
        </w:rPr>
        <w:t>UPRAVIČENEC:</w:t>
      </w:r>
      <w:r w:rsidRPr="0032671C">
        <w:rPr>
          <w:rFonts w:ascii="Garamond" w:hAnsi="Garamond" w:cs="Arial"/>
          <w:sz w:val="22"/>
          <w:szCs w:val="22"/>
        </w:rPr>
        <w:t xml:space="preserve"> </w:t>
      </w:r>
    </w:p>
    <w:p w14:paraId="294A2D50" w14:textId="77777777"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Garamond" w:hAnsi="Garamond" w:cs="Arial"/>
          <w:i/>
          <w:sz w:val="22"/>
          <w:szCs w:val="22"/>
        </w:rPr>
      </w:pPr>
      <w:r w:rsidRPr="0032671C">
        <w:rPr>
          <w:rFonts w:ascii="Garamond" w:hAnsi="Garamond" w:cs="Arial"/>
          <w:b/>
          <w:sz w:val="22"/>
          <w:szCs w:val="22"/>
        </w:rPr>
        <w:t xml:space="preserve">OSNOVNI POSEL: </w:t>
      </w:r>
      <w:r w:rsidRPr="0032671C">
        <w:rPr>
          <w:rFonts w:ascii="Garamond" w:hAnsi="Garamond" w:cs="Arial"/>
          <w:sz w:val="22"/>
          <w:szCs w:val="22"/>
        </w:rPr>
        <w:t xml:space="preserve">obveznost naročnika zavarovanja iz pogodbe št. </w:t>
      </w:r>
      <w:r w:rsidRPr="0032671C">
        <w:rPr>
          <w:rFonts w:ascii="Garamond" w:hAnsi="Garamond" w:cs="Arial"/>
          <w:sz w:val="22"/>
          <w:szCs w:val="22"/>
        </w:rPr>
        <w:fldChar w:fldCharType="begin">
          <w:ffData>
            <w:name w:val="Besedilo2"/>
            <w:enabled/>
            <w:calcOnExit w:val="0"/>
            <w:textInput/>
          </w:ffData>
        </w:fldChar>
      </w:r>
      <w:r w:rsidRPr="0032671C">
        <w:rPr>
          <w:rFonts w:ascii="Garamond" w:hAnsi="Garamond" w:cs="Arial"/>
          <w:sz w:val="22"/>
          <w:szCs w:val="22"/>
        </w:rPr>
        <w:instrText xml:space="preserve"> FORMTEXT </w:instrText>
      </w:r>
      <w:r w:rsidRPr="0032671C">
        <w:rPr>
          <w:rFonts w:ascii="Garamond" w:hAnsi="Garamond" w:cs="Arial"/>
          <w:sz w:val="22"/>
          <w:szCs w:val="22"/>
        </w:rPr>
      </w:r>
      <w:r w:rsidRPr="0032671C">
        <w:rPr>
          <w:rFonts w:ascii="Garamond" w:hAnsi="Garamond" w:cs="Arial"/>
          <w:sz w:val="22"/>
          <w:szCs w:val="22"/>
        </w:rPr>
        <w:fldChar w:fldCharType="separate"/>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sz w:val="22"/>
          <w:szCs w:val="22"/>
        </w:rPr>
        <w:fldChar w:fldCharType="end"/>
      </w:r>
      <w:r w:rsidRPr="0032671C">
        <w:rPr>
          <w:rFonts w:ascii="Garamond" w:hAnsi="Garamond" w:cs="Arial"/>
          <w:sz w:val="22"/>
          <w:szCs w:val="22"/>
        </w:rPr>
        <w:t xml:space="preserve"> z dne </w:t>
      </w:r>
      <w:r w:rsidRPr="0032671C">
        <w:rPr>
          <w:rFonts w:ascii="Garamond" w:hAnsi="Garamond" w:cs="Arial"/>
          <w:sz w:val="22"/>
          <w:szCs w:val="22"/>
        </w:rPr>
        <w:fldChar w:fldCharType="begin">
          <w:ffData>
            <w:name w:val="Besedilo2"/>
            <w:enabled/>
            <w:calcOnExit w:val="0"/>
            <w:textInput/>
          </w:ffData>
        </w:fldChar>
      </w:r>
      <w:r w:rsidRPr="0032671C">
        <w:rPr>
          <w:rFonts w:ascii="Garamond" w:hAnsi="Garamond" w:cs="Arial"/>
          <w:sz w:val="22"/>
          <w:szCs w:val="22"/>
        </w:rPr>
        <w:instrText xml:space="preserve"> FORMTEXT </w:instrText>
      </w:r>
      <w:r w:rsidRPr="0032671C">
        <w:rPr>
          <w:rFonts w:ascii="Garamond" w:hAnsi="Garamond" w:cs="Arial"/>
          <w:sz w:val="22"/>
          <w:szCs w:val="22"/>
        </w:rPr>
      </w:r>
      <w:r w:rsidRPr="0032671C">
        <w:rPr>
          <w:rFonts w:ascii="Garamond" w:hAnsi="Garamond" w:cs="Arial"/>
          <w:sz w:val="22"/>
          <w:szCs w:val="22"/>
        </w:rPr>
        <w:fldChar w:fldCharType="separate"/>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sz w:val="22"/>
          <w:szCs w:val="22"/>
        </w:rPr>
        <w:fldChar w:fldCharType="end"/>
      </w:r>
      <w:r w:rsidRPr="0032671C">
        <w:rPr>
          <w:rFonts w:ascii="Garamond" w:hAnsi="Garamond" w:cs="Arial"/>
          <w:sz w:val="22"/>
          <w:szCs w:val="22"/>
        </w:rPr>
        <w:t xml:space="preserve"> </w:t>
      </w:r>
      <w:r w:rsidRPr="0032671C">
        <w:rPr>
          <w:rFonts w:ascii="Garamond" w:hAnsi="Garamond" w:cs="Arial"/>
          <w:i/>
          <w:sz w:val="22"/>
          <w:szCs w:val="22"/>
        </w:rPr>
        <w:t>(vpiše se številko in datum pogodbe)</w:t>
      </w:r>
    </w:p>
    <w:p w14:paraId="1DB916CE" w14:textId="6A454CB7"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Garamond" w:hAnsi="Garamond" w:cs="Arial"/>
          <w:sz w:val="22"/>
          <w:szCs w:val="22"/>
        </w:rPr>
      </w:pPr>
      <w:r w:rsidRPr="0032671C">
        <w:rPr>
          <w:rFonts w:ascii="Garamond" w:hAnsi="Garamond" w:cs="Arial"/>
          <w:b/>
          <w:sz w:val="22"/>
          <w:szCs w:val="22"/>
        </w:rPr>
        <w:t xml:space="preserve">ZNESEK: </w:t>
      </w:r>
      <w:r w:rsidRPr="0032671C">
        <w:rPr>
          <w:rFonts w:ascii="Garamond" w:hAnsi="Garamond" w:cs="Arial"/>
          <w:sz w:val="22"/>
          <w:szCs w:val="22"/>
        </w:rPr>
        <w:fldChar w:fldCharType="begin">
          <w:ffData>
            <w:name w:val="Besedilo2"/>
            <w:enabled/>
            <w:calcOnExit w:val="0"/>
            <w:textInput/>
          </w:ffData>
        </w:fldChar>
      </w:r>
      <w:r w:rsidRPr="0032671C">
        <w:rPr>
          <w:rFonts w:ascii="Garamond" w:hAnsi="Garamond" w:cs="Arial"/>
          <w:sz w:val="22"/>
          <w:szCs w:val="22"/>
        </w:rPr>
        <w:instrText xml:space="preserve"> FORMTEXT </w:instrText>
      </w:r>
      <w:r w:rsidRPr="0032671C">
        <w:rPr>
          <w:rFonts w:ascii="Garamond" w:hAnsi="Garamond" w:cs="Arial"/>
          <w:sz w:val="22"/>
          <w:szCs w:val="22"/>
        </w:rPr>
      </w:r>
      <w:r w:rsidRPr="0032671C">
        <w:rPr>
          <w:rFonts w:ascii="Garamond" w:hAnsi="Garamond" w:cs="Arial"/>
          <w:sz w:val="22"/>
          <w:szCs w:val="22"/>
        </w:rPr>
        <w:fldChar w:fldCharType="separate"/>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sz w:val="22"/>
          <w:szCs w:val="22"/>
        </w:rPr>
        <w:fldChar w:fldCharType="end"/>
      </w:r>
      <w:r w:rsidRPr="0032671C">
        <w:rPr>
          <w:rFonts w:ascii="Garamond" w:hAnsi="Garamond" w:cs="Arial"/>
          <w:sz w:val="22"/>
          <w:szCs w:val="22"/>
        </w:rPr>
        <w:t xml:space="preserve"> </w:t>
      </w:r>
      <w:r w:rsidRPr="0032671C">
        <w:rPr>
          <w:rFonts w:ascii="Garamond" w:hAnsi="Garamond" w:cs="Arial"/>
          <w:i/>
          <w:sz w:val="22"/>
          <w:szCs w:val="22"/>
        </w:rPr>
        <w:t>(vpiše se najvišji znesek s številko in besedo ter valuta – EUR- 10% ponu</w:t>
      </w:r>
      <w:r w:rsidR="00AD502E" w:rsidRPr="0032671C">
        <w:rPr>
          <w:rFonts w:ascii="Garamond" w:hAnsi="Garamond" w:cs="Arial"/>
          <w:i/>
          <w:sz w:val="22"/>
          <w:szCs w:val="22"/>
        </w:rPr>
        <w:t>dbene vrednosti z DDV</w:t>
      </w:r>
      <w:r w:rsidRPr="0032671C">
        <w:rPr>
          <w:rFonts w:ascii="Garamond" w:hAnsi="Garamond" w:cs="Arial"/>
          <w:i/>
          <w:sz w:val="22"/>
          <w:szCs w:val="22"/>
        </w:rPr>
        <w:t>)</w:t>
      </w:r>
    </w:p>
    <w:p w14:paraId="60AC8DEA" w14:textId="7F9D0322"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Garamond" w:hAnsi="Garamond" w:cs="Arial"/>
          <w:sz w:val="22"/>
          <w:szCs w:val="22"/>
        </w:rPr>
      </w:pPr>
      <w:r w:rsidRPr="0032671C">
        <w:rPr>
          <w:rFonts w:ascii="Garamond" w:hAnsi="Garamond" w:cs="Arial"/>
          <w:b/>
          <w:sz w:val="22"/>
          <w:szCs w:val="22"/>
        </w:rPr>
        <w:t xml:space="preserve">LISTINE, KI JIH JE POLEG IZJAVE TREBA PRILOŽITI ZAHTEVI ZA PLAČILO IN SE IZRECNO ZAHTEVAJO V SPODNJEM BESEDILU: </w:t>
      </w:r>
      <w:r w:rsidRPr="0032671C">
        <w:rPr>
          <w:rFonts w:ascii="Garamond" w:hAnsi="Garamond" w:cs="Arial"/>
          <w:sz w:val="22"/>
          <w:szCs w:val="22"/>
        </w:rPr>
        <w:t xml:space="preserve">nobena, garancija na prvi poziv </w:t>
      </w:r>
    </w:p>
    <w:p w14:paraId="56CD22DF" w14:textId="572FED57"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Garamond" w:hAnsi="Garamond" w:cs="Arial"/>
          <w:sz w:val="22"/>
          <w:szCs w:val="22"/>
        </w:rPr>
      </w:pPr>
      <w:r w:rsidRPr="0032671C">
        <w:rPr>
          <w:rFonts w:ascii="Garamond" w:hAnsi="Garamond" w:cs="Arial"/>
          <w:sz w:val="22"/>
          <w:szCs w:val="22"/>
        </w:rPr>
        <w:t xml:space="preserve">Garancija mora veljati vsaj eno leto od dneva podpisa pogodbe št. </w:t>
      </w:r>
      <w:r w:rsidRPr="0032671C">
        <w:rPr>
          <w:rFonts w:ascii="Garamond" w:hAnsi="Garamond" w:cs="Arial"/>
          <w:sz w:val="22"/>
          <w:szCs w:val="22"/>
        </w:rPr>
        <w:fldChar w:fldCharType="begin">
          <w:ffData>
            <w:name w:val="Besedilo2"/>
            <w:enabled/>
            <w:calcOnExit w:val="0"/>
            <w:textInput/>
          </w:ffData>
        </w:fldChar>
      </w:r>
      <w:r w:rsidRPr="0032671C">
        <w:rPr>
          <w:rFonts w:ascii="Garamond" w:hAnsi="Garamond" w:cs="Arial"/>
          <w:sz w:val="22"/>
          <w:szCs w:val="22"/>
        </w:rPr>
        <w:instrText xml:space="preserve"> FORMTEXT </w:instrText>
      </w:r>
      <w:r w:rsidRPr="0032671C">
        <w:rPr>
          <w:rFonts w:ascii="Garamond" w:hAnsi="Garamond" w:cs="Arial"/>
          <w:sz w:val="22"/>
          <w:szCs w:val="22"/>
        </w:rPr>
      </w:r>
      <w:r w:rsidRPr="0032671C">
        <w:rPr>
          <w:rFonts w:ascii="Garamond" w:hAnsi="Garamond" w:cs="Arial"/>
          <w:sz w:val="22"/>
          <w:szCs w:val="22"/>
        </w:rPr>
        <w:fldChar w:fldCharType="separate"/>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sz w:val="22"/>
          <w:szCs w:val="22"/>
        </w:rPr>
        <w:fldChar w:fldCharType="end"/>
      </w:r>
      <w:r w:rsidRPr="0032671C">
        <w:rPr>
          <w:rFonts w:ascii="Garamond" w:hAnsi="Garamond" w:cs="Arial"/>
          <w:sz w:val="22"/>
          <w:szCs w:val="22"/>
        </w:rPr>
        <w:t xml:space="preserve"> z dne </w:t>
      </w:r>
      <w:r w:rsidRPr="0032671C">
        <w:rPr>
          <w:rFonts w:ascii="Garamond" w:hAnsi="Garamond" w:cs="Arial"/>
          <w:sz w:val="22"/>
          <w:szCs w:val="22"/>
        </w:rPr>
        <w:fldChar w:fldCharType="begin">
          <w:ffData>
            <w:name w:val="Besedilo2"/>
            <w:enabled/>
            <w:calcOnExit w:val="0"/>
            <w:textInput/>
          </w:ffData>
        </w:fldChar>
      </w:r>
      <w:r w:rsidRPr="0032671C">
        <w:rPr>
          <w:rFonts w:ascii="Garamond" w:hAnsi="Garamond" w:cs="Arial"/>
          <w:sz w:val="22"/>
          <w:szCs w:val="22"/>
        </w:rPr>
        <w:instrText xml:space="preserve"> FORMTEXT </w:instrText>
      </w:r>
      <w:r w:rsidRPr="0032671C">
        <w:rPr>
          <w:rFonts w:ascii="Garamond" w:hAnsi="Garamond" w:cs="Arial"/>
          <w:sz w:val="22"/>
          <w:szCs w:val="22"/>
        </w:rPr>
      </w:r>
      <w:r w:rsidRPr="0032671C">
        <w:rPr>
          <w:rFonts w:ascii="Garamond" w:hAnsi="Garamond" w:cs="Arial"/>
          <w:sz w:val="22"/>
          <w:szCs w:val="22"/>
        </w:rPr>
        <w:fldChar w:fldCharType="separate"/>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sz w:val="22"/>
          <w:szCs w:val="22"/>
        </w:rPr>
        <w:fldChar w:fldCharType="end"/>
      </w:r>
      <w:r w:rsidRPr="0032671C">
        <w:rPr>
          <w:rFonts w:ascii="Garamond" w:hAnsi="Garamond" w:cs="Arial"/>
          <w:sz w:val="22"/>
          <w:szCs w:val="22"/>
        </w:rPr>
        <w:t>, naročnik garancije je dolžan upravičencu brez poziva, najmanj 30 dni pred iztekom veljavnosti te bančne garancije posredovati novo, identično bančno garancijo na prvi poziv, sicer upravičenec pred iztekom veljavnosti te bančne garancije le-to unovči.</w:t>
      </w:r>
    </w:p>
    <w:p w14:paraId="16BFAF30" w14:textId="77777777"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Garamond" w:hAnsi="Garamond" w:cs="Arial"/>
          <w:sz w:val="22"/>
          <w:szCs w:val="22"/>
        </w:rPr>
      </w:pPr>
      <w:r w:rsidRPr="0032671C">
        <w:rPr>
          <w:rFonts w:ascii="Garamond" w:hAnsi="Garamond" w:cs="Arial"/>
          <w:b/>
          <w:sz w:val="22"/>
          <w:szCs w:val="22"/>
        </w:rPr>
        <w:t>OBLIKA PREDLOŽITVE:</w:t>
      </w:r>
      <w:r w:rsidRPr="0032671C">
        <w:rPr>
          <w:rFonts w:ascii="Garamond" w:hAnsi="Garamond" w:cs="Arial"/>
          <w:sz w:val="22"/>
          <w:szCs w:val="22"/>
        </w:rPr>
        <w:t xml:space="preserve"> v papirni obliki s priporočeno pošto ali katerokoli obliko hitre pošte ali v elektronski obliki po SWIFT sistemu na naslov </w:t>
      </w:r>
      <w:r w:rsidRPr="0032671C">
        <w:rPr>
          <w:rFonts w:ascii="Garamond" w:hAnsi="Garamond" w:cs="Arial"/>
          <w:sz w:val="22"/>
          <w:szCs w:val="22"/>
        </w:rPr>
        <w:fldChar w:fldCharType="begin">
          <w:ffData>
            <w:name w:val="Besedilo2"/>
            <w:enabled/>
            <w:calcOnExit w:val="0"/>
            <w:textInput/>
          </w:ffData>
        </w:fldChar>
      </w:r>
      <w:r w:rsidRPr="0032671C">
        <w:rPr>
          <w:rFonts w:ascii="Garamond" w:hAnsi="Garamond" w:cs="Arial"/>
          <w:sz w:val="22"/>
          <w:szCs w:val="22"/>
        </w:rPr>
        <w:instrText xml:space="preserve"> FORMTEXT </w:instrText>
      </w:r>
      <w:r w:rsidRPr="0032671C">
        <w:rPr>
          <w:rFonts w:ascii="Garamond" w:hAnsi="Garamond" w:cs="Arial"/>
          <w:sz w:val="22"/>
          <w:szCs w:val="22"/>
        </w:rPr>
      </w:r>
      <w:r w:rsidRPr="0032671C">
        <w:rPr>
          <w:rFonts w:ascii="Garamond" w:hAnsi="Garamond" w:cs="Arial"/>
          <w:sz w:val="22"/>
          <w:szCs w:val="22"/>
        </w:rPr>
        <w:fldChar w:fldCharType="separate"/>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sz w:val="22"/>
          <w:szCs w:val="22"/>
        </w:rPr>
        <w:fldChar w:fldCharType="end"/>
      </w:r>
      <w:r w:rsidRPr="0032671C">
        <w:rPr>
          <w:rFonts w:ascii="Garamond" w:hAnsi="Garamond" w:cs="Arial"/>
          <w:sz w:val="22"/>
          <w:szCs w:val="22"/>
        </w:rPr>
        <w:t xml:space="preserve"> </w:t>
      </w:r>
      <w:r w:rsidRPr="0032671C">
        <w:rPr>
          <w:rFonts w:ascii="Garamond" w:hAnsi="Garamond" w:cs="Arial"/>
          <w:i/>
          <w:sz w:val="22"/>
          <w:szCs w:val="22"/>
        </w:rPr>
        <w:t>(navede se SWIFT naslova garanta)</w:t>
      </w:r>
    </w:p>
    <w:p w14:paraId="52B086AC" w14:textId="77777777"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Garamond" w:hAnsi="Garamond" w:cs="Arial"/>
          <w:sz w:val="22"/>
          <w:szCs w:val="22"/>
        </w:rPr>
      </w:pPr>
      <w:r w:rsidRPr="0032671C">
        <w:rPr>
          <w:rFonts w:ascii="Garamond" w:hAnsi="Garamond" w:cs="Arial"/>
          <w:b/>
          <w:sz w:val="22"/>
          <w:szCs w:val="22"/>
        </w:rPr>
        <w:t>KRAJ PREDLOŽITVE:</w:t>
      </w:r>
      <w:r w:rsidRPr="0032671C">
        <w:rPr>
          <w:rFonts w:ascii="Garamond" w:hAnsi="Garamond" w:cs="Arial"/>
          <w:sz w:val="22"/>
          <w:szCs w:val="22"/>
        </w:rPr>
        <w:t xml:space="preserve"> </w:t>
      </w:r>
      <w:r w:rsidRPr="0032671C">
        <w:rPr>
          <w:rFonts w:ascii="Garamond" w:hAnsi="Garamond" w:cs="Arial"/>
          <w:sz w:val="22"/>
          <w:szCs w:val="22"/>
        </w:rPr>
        <w:fldChar w:fldCharType="begin">
          <w:ffData>
            <w:name w:val="Besedilo2"/>
            <w:enabled/>
            <w:calcOnExit w:val="0"/>
            <w:textInput/>
          </w:ffData>
        </w:fldChar>
      </w:r>
      <w:r w:rsidRPr="0032671C">
        <w:rPr>
          <w:rFonts w:ascii="Garamond" w:hAnsi="Garamond" w:cs="Arial"/>
          <w:sz w:val="22"/>
          <w:szCs w:val="22"/>
        </w:rPr>
        <w:instrText xml:space="preserve"> FORMTEXT </w:instrText>
      </w:r>
      <w:r w:rsidRPr="0032671C">
        <w:rPr>
          <w:rFonts w:ascii="Garamond" w:hAnsi="Garamond" w:cs="Arial"/>
          <w:sz w:val="22"/>
          <w:szCs w:val="22"/>
        </w:rPr>
      </w:r>
      <w:r w:rsidRPr="0032671C">
        <w:rPr>
          <w:rFonts w:ascii="Garamond" w:hAnsi="Garamond" w:cs="Arial"/>
          <w:sz w:val="22"/>
          <w:szCs w:val="22"/>
        </w:rPr>
        <w:fldChar w:fldCharType="separate"/>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sz w:val="22"/>
          <w:szCs w:val="22"/>
        </w:rPr>
        <w:fldChar w:fldCharType="end"/>
      </w:r>
      <w:r w:rsidRPr="0032671C">
        <w:rPr>
          <w:rFonts w:ascii="Garamond" w:hAnsi="Garamond" w:cs="Arial"/>
          <w:sz w:val="22"/>
          <w:szCs w:val="22"/>
        </w:rPr>
        <w:t xml:space="preserve"> </w:t>
      </w:r>
      <w:r w:rsidRPr="0032671C">
        <w:rPr>
          <w:rFonts w:ascii="Garamond" w:hAnsi="Garamond" w:cs="Arial"/>
          <w:i/>
          <w:sz w:val="22"/>
          <w:szCs w:val="22"/>
        </w:rPr>
        <w:t>(garant vpiše naslov podružnice, kjer se opravi predložitev papirnih listin, ali elektronski naslov za predložitev v elektronski obliki, kot na primer garantov SWIFT naslov)</w:t>
      </w:r>
      <w:r w:rsidRPr="0032671C">
        <w:rPr>
          <w:rFonts w:ascii="Garamond" w:hAnsi="Garamond" w:cs="Arial"/>
          <w:sz w:val="22"/>
          <w:szCs w:val="22"/>
        </w:rPr>
        <w:t xml:space="preserve"> </w:t>
      </w:r>
    </w:p>
    <w:p w14:paraId="592B6434" w14:textId="77777777"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Garamond" w:hAnsi="Garamond" w:cs="Arial"/>
          <w:sz w:val="22"/>
          <w:szCs w:val="22"/>
        </w:rPr>
      </w:pPr>
      <w:r w:rsidRPr="0032671C">
        <w:rPr>
          <w:rFonts w:ascii="Garamond" w:hAnsi="Garamond" w:cs="Arial"/>
          <w:sz w:val="22"/>
          <w:szCs w:val="22"/>
        </w:rPr>
        <w:t>Ne glede na navedeno, se predložitev papirnih listin lahko opravi v katerikoli podružnici garanta na območju Republike Slovenije.</w:t>
      </w:r>
      <w:r w:rsidRPr="0032671C" w:rsidDel="00D4087F">
        <w:rPr>
          <w:rFonts w:ascii="Garamond" w:hAnsi="Garamond" w:cs="Arial"/>
          <w:sz w:val="22"/>
          <w:szCs w:val="22"/>
        </w:rPr>
        <w:t xml:space="preserve"> </w:t>
      </w:r>
    </w:p>
    <w:p w14:paraId="70AFF20F" w14:textId="77777777"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Garamond" w:hAnsi="Garamond" w:cs="Arial"/>
          <w:sz w:val="22"/>
          <w:szCs w:val="22"/>
        </w:rPr>
      </w:pPr>
      <w:r w:rsidRPr="0032671C">
        <w:rPr>
          <w:rFonts w:ascii="Garamond" w:hAnsi="Garamond" w:cs="Arial"/>
          <w:b/>
          <w:sz w:val="22"/>
          <w:szCs w:val="22"/>
        </w:rPr>
        <w:t xml:space="preserve">DATUM VELJAVNOSTI: </w:t>
      </w:r>
      <w:r w:rsidRPr="0032671C">
        <w:rPr>
          <w:rFonts w:ascii="Garamond" w:hAnsi="Garamond" w:cs="Arial"/>
          <w:sz w:val="22"/>
          <w:szCs w:val="22"/>
        </w:rPr>
        <w:fldChar w:fldCharType="begin">
          <w:ffData>
            <w:name w:val="Besedilo2"/>
            <w:enabled/>
            <w:calcOnExit w:val="0"/>
            <w:textInput>
              <w:default w:val="DD. MM. LLLL"/>
            </w:textInput>
          </w:ffData>
        </w:fldChar>
      </w:r>
      <w:r w:rsidRPr="0032671C">
        <w:rPr>
          <w:rFonts w:ascii="Garamond" w:hAnsi="Garamond" w:cs="Arial"/>
          <w:sz w:val="22"/>
          <w:szCs w:val="22"/>
        </w:rPr>
        <w:instrText xml:space="preserve"> FORMTEXT </w:instrText>
      </w:r>
      <w:r w:rsidRPr="0032671C">
        <w:rPr>
          <w:rFonts w:ascii="Garamond" w:hAnsi="Garamond" w:cs="Arial"/>
          <w:sz w:val="22"/>
          <w:szCs w:val="22"/>
        </w:rPr>
      </w:r>
      <w:r w:rsidRPr="0032671C">
        <w:rPr>
          <w:rFonts w:ascii="Garamond" w:hAnsi="Garamond" w:cs="Arial"/>
          <w:sz w:val="22"/>
          <w:szCs w:val="22"/>
        </w:rPr>
        <w:fldChar w:fldCharType="separate"/>
      </w:r>
      <w:r w:rsidRPr="0032671C">
        <w:rPr>
          <w:rFonts w:ascii="Garamond" w:hAnsi="Garamond" w:cs="Arial"/>
          <w:noProof/>
          <w:sz w:val="22"/>
          <w:szCs w:val="22"/>
        </w:rPr>
        <w:t>DD. MM. LLLL</w:t>
      </w:r>
      <w:r w:rsidRPr="0032671C">
        <w:rPr>
          <w:rFonts w:ascii="Garamond" w:hAnsi="Garamond" w:cs="Arial"/>
          <w:sz w:val="22"/>
          <w:szCs w:val="22"/>
        </w:rPr>
        <w:fldChar w:fldCharType="end"/>
      </w:r>
      <w:r w:rsidRPr="0032671C">
        <w:rPr>
          <w:rFonts w:ascii="Garamond" w:hAnsi="Garamond" w:cs="Arial"/>
          <w:sz w:val="22"/>
          <w:szCs w:val="22"/>
        </w:rPr>
        <w:t xml:space="preserve"> </w:t>
      </w:r>
      <w:r w:rsidRPr="0032671C">
        <w:rPr>
          <w:rFonts w:ascii="Garamond" w:hAnsi="Garamond" w:cs="Arial"/>
          <w:i/>
          <w:sz w:val="22"/>
          <w:szCs w:val="22"/>
        </w:rPr>
        <w:t>(vpiše se datum zapadlosti zavarovanja)</w:t>
      </w:r>
    </w:p>
    <w:p w14:paraId="28E61B1E" w14:textId="77777777" w:rsidR="00CD49C7" w:rsidRPr="0032671C" w:rsidRDefault="00CD49C7" w:rsidP="00CD49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Garamond" w:hAnsi="Garamond" w:cs="Arial"/>
          <w:sz w:val="22"/>
          <w:szCs w:val="22"/>
        </w:rPr>
      </w:pPr>
      <w:r w:rsidRPr="0032671C">
        <w:rPr>
          <w:rFonts w:ascii="Garamond" w:hAnsi="Garamond" w:cs="Arial"/>
          <w:b/>
          <w:sz w:val="22"/>
          <w:szCs w:val="22"/>
        </w:rPr>
        <w:t>STRANKA, KI JE DOLŽNA PLAČATI STROŠKE:</w:t>
      </w:r>
      <w:r w:rsidRPr="0032671C">
        <w:rPr>
          <w:rFonts w:ascii="Garamond" w:hAnsi="Garamond" w:cs="Arial"/>
          <w:sz w:val="22"/>
          <w:szCs w:val="22"/>
        </w:rPr>
        <w:t xml:space="preserve"> </w:t>
      </w:r>
      <w:r w:rsidRPr="0032671C">
        <w:rPr>
          <w:rFonts w:ascii="Garamond" w:hAnsi="Garamond" w:cs="Arial"/>
          <w:sz w:val="22"/>
          <w:szCs w:val="22"/>
        </w:rPr>
        <w:fldChar w:fldCharType="begin">
          <w:ffData>
            <w:name w:val="Besedilo2"/>
            <w:enabled/>
            <w:calcOnExit w:val="0"/>
            <w:textInput/>
          </w:ffData>
        </w:fldChar>
      </w:r>
      <w:r w:rsidRPr="0032671C">
        <w:rPr>
          <w:rFonts w:ascii="Garamond" w:hAnsi="Garamond" w:cs="Arial"/>
          <w:sz w:val="22"/>
          <w:szCs w:val="22"/>
        </w:rPr>
        <w:instrText xml:space="preserve"> FORMTEXT </w:instrText>
      </w:r>
      <w:r w:rsidRPr="0032671C">
        <w:rPr>
          <w:rFonts w:ascii="Garamond" w:hAnsi="Garamond" w:cs="Arial"/>
          <w:sz w:val="22"/>
          <w:szCs w:val="22"/>
        </w:rPr>
      </w:r>
      <w:r w:rsidRPr="0032671C">
        <w:rPr>
          <w:rFonts w:ascii="Garamond" w:hAnsi="Garamond" w:cs="Arial"/>
          <w:sz w:val="22"/>
          <w:szCs w:val="22"/>
        </w:rPr>
        <w:fldChar w:fldCharType="separate"/>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noProof/>
          <w:sz w:val="22"/>
          <w:szCs w:val="22"/>
        </w:rPr>
        <w:t> </w:t>
      </w:r>
      <w:r w:rsidRPr="0032671C">
        <w:rPr>
          <w:rFonts w:ascii="Garamond" w:hAnsi="Garamond" w:cs="Arial"/>
          <w:sz w:val="22"/>
          <w:szCs w:val="22"/>
        </w:rPr>
        <w:fldChar w:fldCharType="end"/>
      </w:r>
      <w:r w:rsidRPr="0032671C">
        <w:rPr>
          <w:rFonts w:ascii="Garamond" w:hAnsi="Garamond" w:cs="Arial"/>
          <w:sz w:val="22"/>
          <w:szCs w:val="22"/>
        </w:rPr>
        <w:t xml:space="preserve"> </w:t>
      </w:r>
      <w:r w:rsidRPr="0032671C">
        <w:rPr>
          <w:rFonts w:ascii="Garamond" w:hAnsi="Garamond" w:cs="Arial"/>
          <w:i/>
          <w:sz w:val="22"/>
          <w:szCs w:val="22"/>
        </w:rPr>
        <w:t>(vpiše se ime naročnika zavarovanja, tj. v postopku javnega razpisa izbranega prejemnika)</w:t>
      </w:r>
    </w:p>
    <w:p w14:paraId="1EAB1682" w14:textId="6B34F003" w:rsidR="00CD49C7" w:rsidRPr="0032671C" w:rsidRDefault="00CD49C7" w:rsidP="00CD49C7">
      <w:pPr>
        <w:spacing w:before="120"/>
        <w:jc w:val="both"/>
        <w:rPr>
          <w:rFonts w:ascii="Garamond" w:hAnsi="Garamond" w:cs="Arial"/>
          <w:sz w:val="22"/>
          <w:szCs w:val="22"/>
        </w:rPr>
      </w:pPr>
      <w:r w:rsidRPr="0032671C">
        <w:rPr>
          <w:rFonts w:ascii="Garamond" w:hAnsi="Garamond" w:cs="Arial"/>
          <w:sz w:val="22"/>
          <w:szCs w:val="22"/>
        </w:rPr>
        <w:t xml:space="preserve">Kot garant se s tem zavarovanjem nepreklicno zavezujemo, da bomo </w:t>
      </w:r>
      <w:proofErr w:type="spellStart"/>
      <w:r w:rsidRPr="0032671C">
        <w:rPr>
          <w:rFonts w:ascii="Garamond" w:hAnsi="Garamond" w:cs="Arial"/>
          <w:sz w:val="22"/>
          <w:szCs w:val="22"/>
        </w:rPr>
        <w:t>upravičencuna</w:t>
      </w:r>
      <w:proofErr w:type="spellEnd"/>
      <w:r w:rsidRPr="0032671C">
        <w:rPr>
          <w:rFonts w:ascii="Garamond" w:hAnsi="Garamond" w:cs="Arial"/>
          <w:sz w:val="22"/>
          <w:szCs w:val="22"/>
        </w:rPr>
        <w:t xml:space="preserve"> prvi pisni poziv izplačali katerikoli znesek do višine zneska zavarovanja. Pisni poziv/zahteva za plačilo mora biti predložena na način in v obliki določeni zgoraj, podpisan s strani pooblaščenega(-ih) podpisnika(-ov) skupaj z izjavo upravičenca, ki je bodisi vključena v samo besedilo poziva/zahteve za plačilo bodisi na ločeni podpisani listini, priloženi pozivu/zahtevi za plačilo ali se nanjo sklicuje, z navedbo, v kakšnem smislu naročnik zavarovanja ni izpolnil svojih obveznosti.</w:t>
      </w:r>
    </w:p>
    <w:p w14:paraId="248B2D14" w14:textId="77777777" w:rsidR="00CD49C7" w:rsidRPr="0032671C" w:rsidRDefault="00CD49C7" w:rsidP="00CD49C7">
      <w:pPr>
        <w:spacing w:before="120"/>
        <w:jc w:val="both"/>
        <w:rPr>
          <w:rFonts w:ascii="Garamond" w:hAnsi="Garamond" w:cs="Arial"/>
          <w:sz w:val="22"/>
          <w:szCs w:val="22"/>
        </w:rPr>
      </w:pPr>
      <w:r w:rsidRPr="0032671C">
        <w:rPr>
          <w:rFonts w:ascii="Garamond" w:hAnsi="Garamond" w:cs="Arial"/>
          <w:sz w:val="22"/>
          <w:szCs w:val="22"/>
        </w:rPr>
        <w:t>Katerokoli zahtevo za plačilo po tem zavarovanju mora garant prejeti pred iztekom datuma veljavnosti zavarovanja v zgoraj navedenem kraju predložitve.</w:t>
      </w:r>
    </w:p>
    <w:p w14:paraId="0A4D266B" w14:textId="77777777" w:rsidR="00CD49C7" w:rsidRPr="0032671C" w:rsidRDefault="00CD49C7" w:rsidP="00CD49C7">
      <w:pPr>
        <w:spacing w:before="120"/>
        <w:jc w:val="both"/>
        <w:rPr>
          <w:rFonts w:ascii="Garamond" w:hAnsi="Garamond" w:cs="Arial"/>
          <w:sz w:val="22"/>
          <w:szCs w:val="22"/>
        </w:rPr>
      </w:pPr>
      <w:r w:rsidRPr="0032671C">
        <w:rPr>
          <w:rFonts w:ascii="Garamond" w:hAnsi="Garamond" w:cs="Arial"/>
          <w:sz w:val="22"/>
          <w:szCs w:val="22"/>
        </w:rPr>
        <w:t>Morebitne spore v zvezi s tem zavarovanjem rešuje stvarno pristojno sodišče v Ljubljani po slovenskem pravu.</w:t>
      </w:r>
    </w:p>
    <w:p w14:paraId="4CC79BA8" w14:textId="77777777" w:rsidR="00CD49C7" w:rsidRPr="0032671C" w:rsidRDefault="00CD49C7" w:rsidP="00CD49C7">
      <w:pPr>
        <w:spacing w:before="120"/>
        <w:jc w:val="both"/>
        <w:rPr>
          <w:rFonts w:ascii="Garamond" w:hAnsi="Garamond" w:cs="Arial"/>
          <w:sz w:val="22"/>
          <w:szCs w:val="22"/>
        </w:rPr>
      </w:pPr>
      <w:r w:rsidRPr="0032671C">
        <w:rPr>
          <w:rFonts w:ascii="Garamond" w:hAnsi="Garamond" w:cs="Arial"/>
          <w:sz w:val="22"/>
          <w:szCs w:val="22"/>
        </w:rPr>
        <w:t>Za to zavarovanje veljajo Enotna pravila za garancije na poziv (EPGP) revizija iz leta 2010, izdana pri MTZ pod št. 758.</w:t>
      </w:r>
    </w:p>
    <w:p w14:paraId="20AB4C22" w14:textId="77777777" w:rsidR="00CD49C7" w:rsidRPr="0032671C" w:rsidRDefault="00CD49C7" w:rsidP="00CD49C7">
      <w:pPr>
        <w:tabs>
          <w:tab w:val="center" w:pos="6804"/>
        </w:tabs>
        <w:spacing w:before="360"/>
        <w:rPr>
          <w:rFonts w:ascii="Garamond" w:hAnsi="Garamond" w:cs="Arial"/>
          <w:sz w:val="22"/>
          <w:szCs w:val="22"/>
        </w:rPr>
      </w:pPr>
      <w:r w:rsidRPr="0032671C">
        <w:rPr>
          <w:rFonts w:ascii="Garamond" w:hAnsi="Garamond" w:cs="Arial"/>
          <w:sz w:val="22"/>
          <w:szCs w:val="22"/>
        </w:rPr>
        <w:tab/>
        <w:t>garant</w:t>
      </w:r>
    </w:p>
    <w:p w14:paraId="5F6F0F74" w14:textId="6782CC33" w:rsidR="0014767B" w:rsidRPr="0032671C" w:rsidRDefault="00CD49C7" w:rsidP="00CD49C7">
      <w:pPr>
        <w:spacing w:line="312" w:lineRule="auto"/>
        <w:rPr>
          <w:rFonts w:ascii="Garamond" w:hAnsi="Garamond"/>
          <w:bCs/>
          <w:sz w:val="22"/>
          <w:szCs w:val="22"/>
          <w:lang w:eastAsia="sl-SI"/>
        </w:rPr>
      </w:pPr>
      <w:r w:rsidRPr="0032671C">
        <w:rPr>
          <w:rFonts w:ascii="Garamond" w:hAnsi="Garamond" w:cs="Arial"/>
          <w:sz w:val="22"/>
          <w:szCs w:val="22"/>
        </w:rPr>
        <w:tab/>
        <w:t>(žig in p</w:t>
      </w:r>
      <w:r w:rsidR="00B2082D" w:rsidRPr="0032671C">
        <w:rPr>
          <w:rFonts w:ascii="Garamond" w:hAnsi="Garamond" w:cs="Arial"/>
          <w:sz w:val="22"/>
          <w:szCs w:val="22"/>
        </w:rPr>
        <w:t>odpis)</w:t>
      </w:r>
    </w:p>
    <w:p w14:paraId="13D30FB5" w14:textId="77777777" w:rsidR="0014767B" w:rsidRPr="0032671C" w:rsidRDefault="0014767B" w:rsidP="00FE6647">
      <w:pPr>
        <w:spacing w:line="312" w:lineRule="auto"/>
        <w:rPr>
          <w:rFonts w:ascii="Garamond" w:hAnsi="Garamond"/>
          <w:bCs/>
          <w:sz w:val="22"/>
          <w:szCs w:val="22"/>
          <w:lang w:eastAsia="sl-SI"/>
        </w:rPr>
      </w:pPr>
    </w:p>
    <w:p w14:paraId="74BA81D6" w14:textId="77777777" w:rsidR="0014767B" w:rsidRPr="0032671C" w:rsidRDefault="0014767B" w:rsidP="00FE6647">
      <w:pPr>
        <w:spacing w:line="312" w:lineRule="auto"/>
        <w:rPr>
          <w:rFonts w:ascii="Garamond" w:hAnsi="Garamond"/>
          <w:bCs/>
          <w:sz w:val="22"/>
          <w:szCs w:val="22"/>
          <w:lang w:eastAsia="sl-SI"/>
        </w:rPr>
      </w:pPr>
    </w:p>
    <w:p w14:paraId="4135B213" w14:textId="77777777" w:rsidR="0014767B" w:rsidRPr="0032671C" w:rsidRDefault="0014767B" w:rsidP="00FE6647">
      <w:pPr>
        <w:spacing w:line="312" w:lineRule="auto"/>
        <w:rPr>
          <w:rFonts w:ascii="Garamond" w:hAnsi="Garamond"/>
          <w:bCs/>
          <w:sz w:val="22"/>
          <w:szCs w:val="22"/>
          <w:lang w:eastAsia="sl-SI"/>
        </w:rPr>
      </w:pPr>
    </w:p>
    <w:p w14:paraId="2D09B6E7" w14:textId="77777777" w:rsidR="00FE6647" w:rsidRPr="0032671C" w:rsidRDefault="00FE6647" w:rsidP="00FE6647">
      <w:pPr>
        <w:spacing w:line="312" w:lineRule="auto"/>
        <w:jc w:val="both"/>
        <w:rPr>
          <w:rFonts w:ascii="Garamond" w:hAnsi="Garamond"/>
          <w:bCs/>
          <w:sz w:val="22"/>
          <w:szCs w:val="22"/>
          <w:lang w:eastAsia="sl-SI"/>
        </w:rPr>
      </w:pPr>
    </w:p>
    <w:p w14:paraId="68BA95D4" w14:textId="77777777" w:rsidR="00FE6647" w:rsidRPr="0032671C" w:rsidRDefault="00FE6647" w:rsidP="00FE6647">
      <w:pPr>
        <w:spacing w:line="312" w:lineRule="auto"/>
        <w:jc w:val="both"/>
        <w:rPr>
          <w:rFonts w:ascii="Garamond" w:hAnsi="Garamond"/>
          <w:bCs/>
          <w:sz w:val="22"/>
          <w:szCs w:val="22"/>
          <w:lang w:eastAsia="sl-SI"/>
        </w:rPr>
      </w:pPr>
    </w:p>
    <w:p w14:paraId="2CA7F561" w14:textId="026F57E8" w:rsidR="00FE6647" w:rsidRPr="0032671C" w:rsidRDefault="00A03D35" w:rsidP="00FE6647">
      <w:pPr>
        <w:spacing w:line="312" w:lineRule="auto"/>
        <w:jc w:val="both"/>
        <w:rPr>
          <w:rFonts w:ascii="Garamond" w:hAnsi="Garamond"/>
          <w:bCs/>
          <w:sz w:val="22"/>
          <w:szCs w:val="22"/>
          <w:lang w:eastAsia="sl-SI"/>
        </w:rPr>
      </w:pPr>
      <w:r w:rsidRPr="0032671C">
        <w:rPr>
          <w:rFonts w:ascii="Garamond" w:hAnsi="Garamond"/>
          <w:bCs/>
          <w:sz w:val="22"/>
          <w:szCs w:val="22"/>
          <w:lang w:eastAsia="sl-SI"/>
        </w:rPr>
        <w:lastRenderedPageBreak/>
        <w:t xml:space="preserve">Ponudnik izpolni predmetni obrazec. </w:t>
      </w:r>
    </w:p>
    <w:p w14:paraId="5F5E25F8" w14:textId="77777777" w:rsidR="00FE6647" w:rsidRPr="0032671C" w:rsidRDefault="00FE6647" w:rsidP="00FE6647">
      <w:pPr>
        <w:spacing w:line="312" w:lineRule="auto"/>
        <w:jc w:val="both"/>
        <w:rPr>
          <w:rFonts w:ascii="Garamond" w:hAnsi="Garamond"/>
          <w:sz w:val="22"/>
          <w:szCs w:val="22"/>
          <w:lang w:eastAsia="sl-SI"/>
        </w:rPr>
      </w:pPr>
    </w:p>
    <w:p w14:paraId="38992384" w14:textId="77777777" w:rsidR="00A03D35" w:rsidRPr="0032671C" w:rsidRDefault="00A03D35" w:rsidP="00FE6647">
      <w:pPr>
        <w:spacing w:line="312" w:lineRule="auto"/>
        <w:jc w:val="both"/>
        <w:rPr>
          <w:rFonts w:ascii="Garamond" w:hAnsi="Garamond"/>
          <w:sz w:val="22"/>
          <w:szCs w:val="22"/>
          <w:lang w:eastAsia="sl-SI"/>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FE6647" w:rsidRPr="0032671C" w14:paraId="6AE94E5E" w14:textId="77777777" w:rsidTr="00FE6647">
        <w:tc>
          <w:tcPr>
            <w:tcW w:w="9213" w:type="dxa"/>
          </w:tcPr>
          <w:p w14:paraId="39E39574" w14:textId="77777777" w:rsidR="00FE6647" w:rsidRPr="0032671C" w:rsidRDefault="00FE6647" w:rsidP="00FE6647">
            <w:pPr>
              <w:spacing w:line="312" w:lineRule="auto"/>
              <w:jc w:val="both"/>
              <w:rPr>
                <w:rFonts w:ascii="Garamond" w:hAnsi="Garamond"/>
                <w:b/>
                <w:sz w:val="22"/>
                <w:szCs w:val="22"/>
                <w:lang w:eastAsia="sl-SI"/>
              </w:rPr>
            </w:pPr>
            <w:r w:rsidRPr="0032671C">
              <w:rPr>
                <w:rFonts w:ascii="Garamond" w:hAnsi="Garamond"/>
                <w:b/>
                <w:sz w:val="22"/>
                <w:szCs w:val="22"/>
                <w:lang w:eastAsia="sl-SI"/>
              </w:rPr>
              <w:t>Podatki o ponudniku:</w:t>
            </w:r>
          </w:p>
        </w:tc>
      </w:tr>
    </w:tbl>
    <w:p w14:paraId="13705414" w14:textId="77777777" w:rsidR="00FE6647" w:rsidRPr="0032671C" w:rsidRDefault="00FE6647" w:rsidP="00FE6647">
      <w:pPr>
        <w:spacing w:line="312" w:lineRule="auto"/>
        <w:jc w:val="both"/>
        <w:rPr>
          <w:rFonts w:ascii="Garamond" w:hAnsi="Garamond"/>
          <w:sz w:val="22"/>
          <w:szCs w:val="22"/>
          <w:lang w:eastAsia="sl-SI"/>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32671C" w:rsidRPr="0032671C" w14:paraId="53E4918D" w14:textId="77777777" w:rsidTr="00FE6647">
        <w:tc>
          <w:tcPr>
            <w:tcW w:w="4670" w:type="dxa"/>
          </w:tcPr>
          <w:p w14:paraId="57563458"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Firma oz. ime:</w:t>
            </w:r>
          </w:p>
        </w:tc>
        <w:tc>
          <w:tcPr>
            <w:tcW w:w="4542" w:type="dxa"/>
          </w:tcPr>
          <w:p w14:paraId="2122ECD6" w14:textId="77777777" w:rsidR="00FE6647" w:rsidRPr="0032671C" w:rsidRDefault="00FE6647" w:rsidP="00FE6647">
            <w:pPr>
              <w:spacing w:line="312" w:lineRule="auto"/>
              <w:jc w:val="both"/>
              <w:rPr>
                <w:rFonts w:ascii="Garamond" w:hAnsi="Garamond"/>
                <w:sz w:val="22"/>
                <w:szCs w:val="22"/>
                <w:lang w:eastAsia="sl-SI"/>
              </w:rPr>
            </w:pPr>
          </w:p>
        </w:tc>
      </w:tr>
      <w:tr w:rsidR="0032671C" w:rsidRPr="0032671C" w14:paraId="6EBBCDE6" w14:textId="77777777" w:rsidTr="00FE6647">
        <w:tc>
          <w:tcPr>
            <w:tcW w:w="4670" w:type="dxa"/>
          </w:tcPr>
          <w:p w14:paraId="02B0B6D4"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Naslov:</w:t>
            </w:r>
          </w:p>
        </w:tc>
        <w:tc>
          <w:tcPr>
            <w:tcW w:w="4542" w:type="dxa"/>
          </w:tcPr>
          <w:p w14:paraId="50628602" w14:textId="77777777" w:rsidR="00FE6647" w:rsidRPr="0032671C" w:rsidRDefault="00FE6647" w:rsidP="00FE6647">
            <w:pPr>
              <w:spacing w:line="312" w:lineRule="auto"/>
              <w:jc w:val="both"/>
              <w:rPr>
                <w:rFonts w:ascii="Garamond" w:hAnsi="Garamond"/>
                <w:sz w:val="22"/>
                <w:szCs w:val="22"/>
                <w:lang w:eastAsia="sl-SI"/>
              </w:rPr>
            </w:pPr>
          </w:p>
        </w:tc>
      </w:tr>
      <w:tr w:rsidR="0032671C" w:rsidRPr="0032671C" w14:paraId="5655C4D2" w14:textId="77777777" w:rsidTr="00FE6647">
        <w:tc>
          <w:tcPr>
            <w:tcW w:w="4670" w:type="dxa"/>
          </w:tcPr>
          <w:p w14:paraId="35D6D2DD"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Zakoniti zastopnik:</w:t>
            </w:r>
          </w:p>
        </w:tc>
        <w:tc>
          <w:tcPr>
            <w:tcW w:w="4542" w:type="dxa"/>
          </w:tcPr>
          <w:p w14:paraId="0D6427C1" w14:textId="77777777" w:rsidR="00FE6647" w:rsidRPr="0032671C" w:rsidRDefault="00FE6647" w:rsidP="00FE6647">
            <w:pPr>
              <w:spacing w:line="312" w:lineRule="auto"/>
              <w:jc w:val="both"/>
              <w:rPr>
                <w:rFonts w:ascii="Garamond" w:hAnsi="Garamond"/>
                <w:sz w:val="22"/>
                <w:szCs w:val="22"/>
                <w:lang w:eastAsia="sl-SI"/>
              </w:rPr>
            </w:pPr>
          </w:p>
        </w:tc>
      </w:tr>
      <w:tr w:rsidR="0032671C" w:rsidRPr="0032671C" w14:paraId="1CA108F0" w14:textId="77777777" w:rsidTr="00FE6647">
        <w:tc>
          <w:tcPr>
            <w:tcW w:w="4670" w:type="dxa"/>
          </w:tcPr>
          <w:p w14:paraId="336C7E7D"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Identifikacijska številka za DDV:</w:t>
            </w:r>
          </w:p>
        </w:tc>
        <w:tc>
          <w:tcPr>
            <w:tcW w:w="4542" w:type="dxa"/>
          </w:tcPr>
          <w:p w14:paraId="643D3ED9" w14:textId="77777777" w:rsidR="00FE6647" w:rsidRPr="0032671C" w:rsidRDefault="00FE6647" w:rsidP="00FE6647">
            <w:pPr>
              <w:spacing w:line="312" w:lineRule="auto"/>
              <w:jc w:val="both"/>
              <w:rPr>
                <w:rFonts w:ascii="Garamond" w:hAnsi="Garamond"/>
                <w:sz w:val="22"/>
                <w:szCs w:val="22"/>
                <w:lang w:eastAsia="sl-SI"/>
              </w:rPr>
            </w:pPr>
          </w:p>
        </w:tc>
      </w:tr>
      <w:tr w:rsidR="0032671C" w:rsidRPr="0032671C" w14:paraId="5E03B519" w14:textId="77777777" w:rsidTr="00FE6647">
        <w:tc>
          <w:tcPr>
            <w:tcW w:w="4670" w:type="dxa"/>
          </w:tcPr>
          <w:p w14:paraId="68E0AD8F"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Davčni zavezanec za DDV (DA, NE):</w:t>
            </w:r>
          </w:p>
        </w:tc>
        <w:tc>
          <w:tcPr>
            <w:tcW w:w="4542" w:type="dxa"/>
          </w:tcPr>
          <w:p w14:paraId="0E6F4701" w14:textId="77777777" w:rsidR="00FE6647" w:rsidRPr="0032671C" w:rsidRDefault="00FE6647" w:rsidP="00FE6647">
            <w:pPr>
              <w:spacing w:line="312" w:lineRule="auto"/>
              <w:jc w:val="both"/>
              <w:rPr>
                <w:rFonts w:ascii="Garamond" w:hAnsi="Garamond"/>
                <w:sz w:val="22"/>
                <w:szCs w:val="22"/>
                <w:lang w:eastAsia="sl-SI"/>
              </w:rPr>
            </w:pPr>
          </w:p>
        </w:tc>
      </w:tr>
      <w:tr w:rsidR="0032671C" w:rsidRPr="0032671C" w14:paraId="41EC67CD" w14:textId="77777777" w:rsidTr="00FE6647">
        <w:tc>
          <w:tcPr>
            <w:tcW w:w="4670" w:type="dxa"/>
          </w:tcPr>
          <w:p w14:paraId="4F4761B7"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Matična številka:</w:t>
            </w:r>
          </w:p>
        </w:tc>
        <w:tc>
          <w:tcPr>
            <w:tcW w:w="4542" w:type="dxa"/>
          </w:tcPr>
          <w:p w14:paraId="007C76F6" w14:textId="77777777" w:rsidR="00FE6647" w:rsidRPr="0032671C" w:rsidRDefault="00FE6647" w:rsidP="00FE6647">
            <w:pPr>
              <w:spacing w:line="312" w:lineRule="auto"/>
              <w:jc w:val="both"/>
              <w:rPr>
                <w:rFonts w:ascii="Garamond" w:hAnsi="Garamond"/>
                <w:sz w:val="22"/>
                <w:szCs w:val="22"/>
                <w:lang w:eastAsia="sl-SI"/>
              </w:rPr>
            </w:pPr>
          </w:p>
        </w:tc>
      </w:tr>
      <w:tr w:rsidR="0032671C" w:rsidRPr="0032671C" w14:paraId="1E1E7EF9" w14:textId="77777777" w:rsidTr="00FE6647">
        <w:tc>
          <w:tcPr>
            <w:tcW w:w="4670" w:type="dxa"/>
          </w:tcPr>
          <w:p w14:paraId="2556F24D"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Številka transakcijskega računa in naslov banke:</w:t>
            </w:r>
          </w:p>
        </w:tc>
        <w:tc>
          <w:tcPr>
            <w:tcW w:w="4542" w:type="dxa"/>
          </w:tcPr>
          <w:p w14:paraId="139A3636" w14:textId="77777777" w:rsidR="00FE6647" w:rsidRPr="0032671C" w:rsidRDefault="00FE6647" w:rsidP="00FE6647">
            <w:pPr>
              <w:spacing w:line="312" w:lineRule="auto"/>
              <w:jc w:val="both"/>
              <w:rPr>
                <w:rFonts w:ascii="Garamond" w:hAnsi="Garamond"/>
                <w:sz w:val="22"/>
                <w:szCs w:val="22"/>
                <w:lang w:eastAsia="sl-SI"/>
              </w:rPr>
            </w:pPr>
          </w:p>
        </w:tc>
      </w:tr>
      <w:tr w:rsidR="0032671C" w:rsidRPr="0032671C" w14:paraId="30B38447" w14:textId="77777777" w:rsidTr="00FE6647">
        <w:tc>
          <w:tcPr>
            <w:tcW w:w="4670" w:type="dxa"/>
          </w:tcPr>
          <w:p w14:paraId="12F9E9A1"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Kontaktna oseba:</w:t>
            </w:r>
          </w:p>
        </w:tc>
        <w:tc>
          <w:tcPr>
            <w:tcW w:w="4542" w:type="dxa"/>
          </w:tcPr>
          <w:p w14:paraId="188490CB" w14:textId="77777777" w:rsidR="00FE6647" w:rsidRPr="0032671C" w:rsidRDefault="00FE6647" w:rsidP="00FE6647">
            <w:pPr>
              <w:spacing w:line="312" w:lineRule="auto"/>
              <w:jc w:val="both"/>
              <w:rPr>
                <w:rFonts w:ascii="Garamond" w:hAnsi="Garamond"/>
                <w:sz w:val="22"/>
                <w:szCs w:val="22"/>
                <w:lang w:eastAsia="sl-SI"/>
              </w:rPr>
            </w:pPr>
          </w:p>
        </w:tc>
      </w:tr>
      <w:tr w:rsidR="0032671C" w:rsidRPr="0032671C" w14:paraId="6F51F8D7" w14:textId="77777777" w:rsidTr="00FE6647">
        <w:tc>
          <w:tcPr>
            <w:tcW w:w="4670" w:type="dxa"/>
          </w:tcPr>
          <w:p w14:paraId="71E66B09"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Telefonska številka:</w:t>
            </w:r>
          </w:p>
        </w:tc>
        <w:tc>
          <w:tcPr>
            <w:tcW w:w="4542" w:type="dxa"/>
          </w:tcPr>
          <w:p w14:paraId="2FA530E8" w14:textId="77777777" w:rsidR="00FE6647" w:rsidRPr="0032671C" w:rsidRDefault="00FE6647" w:rsidP="00FE6647">
            <w:pPr>
              <w:spacing w:line="312" w:lineRule="auto"/>
              <w:jc w:val="both"/>
              <w:rPr>
                <w:rFonts w:ascii="Garamond" w:hAnsi="Garamond"/>
                <w:sz w:val="22"/>
                <w:szCs w:val="22"/>
                <w:lang w:eastAsia="sl-SI"/>
              </w:rPr>
            </w:pPr>
          </w:p>
        </w:tc>
      </w:tr>
      <w:tr w:rsidR="0032671C" w:rsidRPr="0032671C" w14:paraId="0CB9805D" w14:textId="77777777" w:rsidTr="00FE6647">
        <w:tc>
          <w:tcPr>
            <w:tcW w:w="4670" w:type="dxa"/>
          </w:tcPr>
          <w:p w14:paraId="36C431AA"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Elektronski naslov</w:t>
            </w:r>
          </w:p>
        </w:tc>
        <w:tc>
          <w:tcPr>
            <w:tcW w:w="4542" w:type="dxa"/>
          </w:tcPr>
          <w:p w14:paraId="1FB20D6B" w14:textId="77777777" w:rsidR="00FE6647" w:rsidRPr="0032671C" w:rsidRDefault="00FE6647" w:rsidP="00FE6647">
            <w:pPr>
              <w:spacing w:line="312" w:lineRule="auto"/>
              <w:jc w:val="both"/>
              <w:rPr>
                <w:rFonts w:ascii="Garamond" w:hAnsi="Garamond"/>
                <w:sz w:val="22"/>
                <w:szCs w:val="22"/>
                <w:lang w:eastAsia="sl-SI"/>
              </w:rPr>
            </w:pPr>
          </w:p>
        </w:tc>
      </w:tr>
      <w:tr w:rsidR="0032671C" w:rsidRPr="0032671C" w14:paraId="42A71C25" w14:textId="77777777" w:rsidTr="00FE6647">
        <w:tc>
          <w:tcPr>
            <w:tcW w:w="4670" w:type="dxa"/>
          </w:tcPr>
          <w:p w14:paraId="437E35FE"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Številka telefaksa:</w:t>
            </w:r>
          </w:p>
        </w:tc>
        <w:tc>
          <w:tcPr>
            <w:tcW w:w="4542" w:type="dxa"/>
          </w:tcPr>
          <w:p w14:paraId="5BEA32AE" w14:textId="77777777" w:rsidR="00FE6647" w:rsidRPr="0032671C" w:rsidRDefault="00FE6647" w:rsidP="00FE6647">
            <w:pPr>
              <w:spacing w:line="312" w:lineRule="auto"/>
              <w:jc w:val="both"/>
              <w:rPr>
                <w:rFonts w:ascii="Garamond" w:hAnsi="Garamond"/>
                <w:sz w:val="22"/>
                <w:szCs w:val="22"/>
                <w:lang w:eastAsia="sl-SI"/>
              </w:rPr>
            </w:pPr>
          </w:p>
        </w:tc>
      </w:tr>
      <w:tr w:rsidR="0032671C" w:rsidRPr="0032671C" w14:paraId="296F24A5" w14:textId="77777777" w:rsidTr="00FE6647">
        <w:tc>
          <w:tcPr>
            <w:tcW w:w="4670" w:type="dxa"/>
          </w:tcPr>
          <w:p w14:paraId="1FEF969A"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Kontaktna oseba:</w:t>
            </w:r>
          </w:p>
        </w:tc>
        <w:tc>
          <w:tcPr>
            <w:tcW w:w="4542" w:type="dxa"/>
          </w:tcPr>
          <w:p w14:paraId="45715FA5" w14:textId="77777777" w:rsidR="00FE6647" w:rsidRPr="0032671C" w:rsidRDefault="00FE6647" w:rsidP="00FE6647">
            <w:pPr>
              <w:spacing w:line="312" w:lineRule="auto"/>
              <w:jc w:val="both"/>
              <w:rPr>
                <w:rFonts w:ascii="Garamond" w:hAnsi="Garamond"/>
                <w:sz w:val="22"/>
                <w:szCs w:val="22"/>
                <w:lang w:eastAsia="sl-SI"/>
              </w:rPr>
            </w:pPr>
          </w:p>
        </w:tc>
      </w:tr>
      <w:tr w:rsidR="00FE6647" w:rsidRPr="0032671C" w14:paraId="7822E304" w14:textId="77777777" w:rsidTr="00FE6647">
        <w:tc>
          <w:tcPr>
            <w:tcW w:w="4670" w:type="dxa"/>
          </w:tcPr>
          <w:p w14:paraId="27DD9068"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Odgovorna oseba za podpis pogodbe:</w:t>
            </w:r>
          </w:p>
        </w:tc>
        <w:tc>
          <w:tcPr>
            <w:tcW w:w="4542" w:type="dxa"/>
          </w:tcPr>
          <w:p w14:paraId="79F99DAD" w14:textId="77777777" w:rsidR="00FE6647" w:rsidRPr="0032671C" w:rsidRDefault="00FE6647" w:rsidP="00FE6647">
            <w:pPr>
              <w:spacing w:line="312" w:lineRule="auto"/>
              <w:jc w:val="both"/>
              <w:rPr>
                <w:rFonts w:ascii="Garamond" w:hAnsi="Garamond"/>
                <w:sz w:val="22"/>
                <w:szCs w:val="22"/>
                <w:lang w:eastAsia="sl-SI"/>
              </w:rPr>
            </w:pPr>
          </w:p>
        </w:tc>
      </w:tr>
    </w:tbl>
    <w:p w14:paraId="6D6C0351" w14:textId="77777777" w:rsidR="00FE6647" w:rsidRPr="0032671C" w:rsidRDefault="00FE6647" w:rsidP="00FE6647">
      <w:pPr>
        <w:spacing w:line="312" w:lineRule="auto"/>
        <w:jc w:val="both"/>
        <w:rPr>
          <w:rFonts w:ascii="Garamond" w:hAnsi="Garamond"/>
          <w:sz w:val="22"/>
          <w:szCs w:val="22"/>
          <w:lang w:eastAsia="sl-SI"/>
        </w:rPr>
      </w:pPr>
    </w:p>
    <w:p w14:paraId="63C825CC" w14:textId="77777777" w:rsidR="00FE6647" w:rsidRPr="0032671C" w:rsidRDefault="00FE6647" w:rsidP="00FE6647">
      <w:pPr>
        <w:spacing w:line="312" w:lineRule="auto"/>
        <w:jc w:val="both"/>
        <w:rPr>
          <w:rFonts w:ascii="Garamond" w:hAnsi="Garamond"/>
          <w:sz w:val="22"/>
          <w:szCs w:val="22"/>
          <w:lang w:eastAsia="sl-SI"/>
        </w:rPr>
      </w:pPr>
    </w:p>
    <w:p w14:paraId="105EE831" w14:textId="77777777" w:rsidR="00FE6647" w:rsidRPr="0032671C" w:rsidRDefault="00FE6647" w:rsidP="00FE6647">
      <w:pPr>
        <w:spacing w:line="312" w:lineRule="auto"/>
        <w:jc w:val="both"/>
        <w:rPr>
          <w:rFonts w:ascii="Garamond" w:hAnsi="Garamond"/>
          <w:sz w:val="22"/>
          <w:szCs w:val="22"/>
          <w:lang w:eastAsia="sl-SI"/>
        </w:rPr>
      </w:pPr>
      <w:r w:rsidRPr="0032671C">
        <w:rPr>
          <w:rFonts w:ascii="Garamond" w:hAnsi="Garamond"/>
          <w:sz w:val="22"/>
          <w:szCs w:val="22"/>
          <w:lang w:eastAsia="sl-SI"/>
        </w:rPr>
        <w:t>Kraj in datum: __________________________</w:t>
      </w:r>
    </w:p>
    <w:p w14:paraId="23FE548D" w14:textId="77777777" w:rsidR="00FE6647" w:rsidRPr="0032671C" w:rsidRDefault="00FE6647" w:rsidP="00FE6647">
      <w:pPr>
        <w:spacing w:line="312" w:lineRule="auto"/>
        <w:jc w:val="both"/>
        <w:rPr>
          <w:rFonts w:ascii="Garamond" w:hAnsi="Garamond"/>
          <w:sz w:val="22"/>
          <w:szCs w:val="22"/>
          <w:lang w:eastAsia="sl-SI"/>
        </w:rPr>
      </w:pPr>
    </w:p>
    <w:p w14:paraId="6EFE7A44" w14:textId="77777777" w:rsidR="00FE6647" w:rsidRPr="0032671C" w:rsidRDefault="00FE6647" w:rsidP="00FE6647">
      <w:pPr>
        <w:spacing w:line="312" w:lineRule="auto"/>
        <w:jc w:val="both"/>
        <w:rPr>
          <w:rFonts w:ascii="Garamond" w:hAnsi="Garamond"/>
          <w:sz w:val="22"/>
          <w:szCs w:val="22"/>
          <w:lang w:eastAsia="sl-SI"/>
        </w:rPr>
      </w:pPr>
    </w:p>
    <w:tbl>
      <w:tblPr>
        <w:tblW w:w="0" w:type="auto"/>
        <w:tblLayout w:type="fixed"/>
        <w:tblCellMar>
          <w:left w:w="71" w:type="dxa"/>
          <w:right w:w="71" w:type="dxa"/>
        </w:tblCellMar>
        <w:tblLook w:val="0000" w:firstRow="0" w:lastRow="0" w:firstColumn="0" w:lastColumn="0" w:noHBand="0" w:noVBand="0"/>
      </w:tblPr>
      <w:tblGrid>
        <w:gridCol w:w="4931"/>
      </w:tblGrid>
      <w:tr w:rsidR="00FE6647" w:rsidRPr="0032671C" w14:paraId="6ACAA795" w14:textId="77777777" w:rsidTr="00FE6647">
        <w:tc>
          <w:tcPr>
            <w:tcW w:w="4931" w:type="dxa"/>
          </w:tcPr>
          <w:p w14:paraId="33A562C3" w14:textId="77777777" w:rsidR="00FE6647" w:rsidRPr="0032671C" w:rsidRDefault="00FE6647" w:rsidP="00FE6647">
            <w:pPr>
              <w:spacing w:line="312" w:lineRule="auto"/>
              <w:ind w:right="-1736"/>
              <w:jc w:val="both"/>
              <w:rPr>
                <w:rFonts w:ascii="Garamond" w:hAnsi="Garamond"/>
                <w:sz w:val="22"/>
                <w:szCs w:val="22"/>
                <w:lang w:eastAsia="sl-SI"/>
              </w:rPr>
            </w:pPr>
            <w:r w:rsidRPr="0032671C">
              <w:rPr>
                <w:rFonts w:ascii="Garamond" w:hAnsi="Garamond"/>
                <w:sz w:val="22"/>
                <w:szCs w:val="22"/>
                <w:lang w:eastAsia="sl-SI"/>
              </w:rPr>
              <w:t>Žig in podpis ponudnika: __________________</w:t>
            </w:r>
          </w:p>
        </w:tc>
      </w:tr>
    </w:tbl>
    <w:p w14:paraId="7B8BE9AC" w14:textId="77777777" w:rsidR="00FE6647" w:rsidRPr="0032671C" w:rsidRDefault="00FE6647" w:rsidP="00FE6647">
      <w:pPr>
        <w:spacing w:line="312" w:lineRule="auto"/>
        <w:jc w:val="both"/>
        <w:rPr>
          <w:rFonts w:ascii="Garamond" w:hAnsi="Garamond"/>
          <w:bCs/>
          <w:sz w:val="22"/>
          <w:szCs w:val="22"/>
          <w:lang w:eastAsia="sl-SI"/>
        </w:rPr>
      </w:pPr>
    </w:p>
    <w:p w14:paraId="41907713" w14:textId="77777777" w:rsidR="00FE6647" w:rsidRPr="0032671C" w:rsidRDefault="00FE6647" w:rsidP="00FE6647">
      <w:pPr>
        <w:spacing w:line="312" w:lineRule="auto"/>
        <w:jc w:val="both"/>
        <w:rPr>
          <w:rFonts w:ascii="Garamond" w:hAnsi="Garamond"/>
          <w:bCs/>
          <w:sz w:val="22"/>
          <w:szCs w:val="22"/>
          <w:lang w:eastAsia="sl-SI"/>
        </w:rPr>
      </w:pPr>
    </w:p>
    <w:p w14:paraId="5E34FD06" w14:textId="77777777" w:rsidR="00FE6647" w:rsidRPr="0032671C" w:rsidRDefault="00FE6647" w:rsidP="00FE6647">
      <w:pPr>
        <w:spacing w:line="312" w:lineRule="auto"/>
        <w:jc w:val="both"/>
        <w:rPr>
          <w:rFonts w:ascii="Garamond" w:hAnsi="Garamond"/>
          <w:bCs/>
          <w:sz w:val="22"/>
          <w:szCs w:val="22"/>
          <w:lang w:eastAsia="sl-SI"/>
        </w:rPr>
      </w:pPr>
    </w:p>
    <w:p w14:paraId="31DBC950" w14:textId="77777777" w:rsidR="00FE6647" w:rsidRPr="0032671C" w:rsidRDefault="00FE6647" w:rsidP="00FE6647">
      <w:pPr>
        <w:spacing w:line="312" w:lineRule="auto"/>
        <w:jc w:val="both"/>
        <w:rPr>
          <w:rFonts w:ascii="Garamond" w:hAnsi="Garamond"/>
          <w:bCs/>
          <w:sz w:val="22"/>
          <w:szCs w:val="22"/>
          <w:lang w:eastAsia="sl-SI"/>
        </w:rPr>
      </w:pPr>
    </w:p>
    <w:p w14:paraId="57C6DEBF" w14:textId="77777777" w:rsidR="00FE6647" w:rsidRPr="0032671C" w:rsidRDefault="00FE6647" w:rsidP="00FE6647">
      <w:pPr>
        <w:spacing w:line="312" w:lineRule="auto"/>
        <w:jc w:val="both"/>
        <w:rPr>
          <w:rFonts w:ascii="Garamond" w:hAnsi="Garamond"/>
          <w:bCs/>
          <w:sz w:val="22"/>
          <w:szCs w:val="22"/>
          <w:lang w:eastAsia="sl-SI"/>
        </w:rPr>
      </w:pPr>
    </w:p>
    <w:p w14:paraId="041D7818" w14:textId="77777777" w:rsidR="00FE6647" w:rsidRPr="0032671C" w:rsidRDefault="00FE6647" w:rsidP="00FE6647">
      <w:pPr>
        <w:spacing w:line="312" w:lineRule="auto"/>
        <w:jc w:val="both"/>
        <w:rPr>
          <w:rFonts w:ascii="Garamond" w:hAnsi="Garamond"/>
          <w:bCs/>
          <w:sz w:val="22"/>
          <w:szCs w:val="22"/>
          <w:lang w:eastAsia="sl-SI"/>
        </w:rPr>
      </w:pPr>
    </w:p>
    <w:p w14:paraId="7994E6D0" w14:textId="77777777" w:rsidR="00FE6647" w:rsidRPr="0032671C" w:rsidRDefault="00FE6647" w:rsidP="00FE6647">
      <w:pPr>
        <w:spacing w:line="312" w:lineRule="auto"/>
        <w:jc w:val="both"/>
        <w:rPr>
          <w:rFonts w:ascii="Garamond" w:hAnsi="Garamond"/>
          <w:bCs/>
          <w:sz w:val="22"/>
          <w:szCs w:val="22"/>
          <w:lang w:eastAsia="sl-SI"/>
        </w:rPr>
      </w:pPr>
    </w:p>
    <w:p w14:paraId="6067BF4F" w14:textId="77777777" w:rsidR="00FE6647" w:rsidRPr="0032671C" w:rsidRDefault="00FE6647" w:rsidP="00FE6647">
      <w:pPr>
        <w:spacing w:line="312" w:lineRule="auto"/>
        <w:jc w:val="both"/>
        <w:rPr>
          <w:rFonts w:ascii="Garamond" w:hAnsi="Garamond"/>
          <w:bCs/>
          <w:sz w:val="22"/>
          <w:szCs w:val="22"/>
          <w:lang w:eastAsia="sl-SI"/>
        </w:rPr>
      </w:pPr>
    </w:p>
    <w:p w14:paraId="763AC2BF" w14:textId="77777777" w:rsidR="008B534C" w:rsidRPr="0032671C" w:rsidRDefault="008B534C" w:rsidP="00FE6647">
      <w:pPr>
        <w:spacing w:line="312" w:lineRule="auto"/>
        <w:jc w:val="both"/>
        <w:rPr>
          <w:rFonts w:ascii="Garamond" w:hAnsi="Garamond"/>
          <w:bCs/>
          <w:sz w:val="22"/>
          <w:szCs w:val="22"/>
          <w:lang w:eastAsia="sl-SI"/>
        </w:rPr>
      </w:pPr>
    </w:p>
    <w:p w14:paraId="16DA2E67" w14:textId="77777777" w:rsidR="008B534C" w:rsidRPr="0032671C" w:rsidRDefault="008B534C" w:rsidP="00FE6647">
      <w:pPr>
        <w:spacing w:line="312" w:lineRule="auto"/>
        <w:jc w:val="both"/>
        <w:rPr>
          <w:rFonts w:ascii="Garamond" w:hAnsi="Garamond"/>
          <w:bCs/>
          <w:sz w:val="22"/>
          <w:szCs w:val="22"/>
          <w:lang w:eastAsia="sl-SI"/>
        </w:rPr>
      </w:pPr>
    </w:p>
    <w:p w14:paraId="07231C62" w14:textId="77777777" w:rsidR="00FE6647" w:rsidRPr="0032671C" w:rsidRDefault="00FE6647" w:rsidP="00FE6647">
      <w:pPr>
        <w:spacing w:line="312" w:lineRule="auto"/>
        <w:jc w:val="both"/>
        <w:rPr>
          <w:rFonts w:ascii="Garamond" w:hAnsi="Garamond"/>
          <w:bCs/>
          <w:sz w:val="22"/>
          <w:szCs w:val="22"/>
          <w:lang w:eastAsia="sl-SI"/>
        </w:rPr>
      </w:pPr>
    </w:p>
    <w:p w14:paraId="6904978B" w14:textId="77777777" w:rsidR="00FE6647" w:rsidRPr="0032671C" w:rsidRDefault="00FE6647" w:rsidP="00FE6647">
      <w:pPr>
        <w:spacing w:line="312" w:lineRule="auto"/>
        <w:jc w:val="both"/>
        <w:rPr>
          <w:rFonts w:ascii="Garamond" w:hAnsi="Garamond"/>
          <w:bCs/>
          <w:sz w:val="22"/>
          <w:szCs w:val="22"/>
          <w:lang w:eastAsia="sl-SI"/>
        </w:rPr>
      </w:pPr>
    </w:p>
    <w:p w14:paraId="70369552" w14:textId="77777777" w:rsidR="00FE6647" w:rsidRPr="0032671C" w:rsidRDefault="00FE6647" w:rsidP="00FE6647">
      <w:pPr>
        <w:spacing w:line="312" w:lineRule="auto"/>
        <w:jc w:val="both"/>
        <w:rPr>
          <w:rFonts w:ascii="Garamond" w:hAnsi="Garamond"/>
          <w:bCs/>
          <w:sz w:val="22"/>
          <w:szCs w:val="22"/>
          <w:lang w:eastAsia="sl-SI"/>
        </w:rPr>
      </w:pPr>
    </w:p>
    <w:p w14:paraId="790B6538" w14:textId="77777777" w:rsidR="00FE6647" w:rsidRPr="0032671C" w:rsidRDefault="00FE6647" w:rsidP="00FE6647">
      <w:pPr>
        <w:spacing w:line="312" w:lineRule="auto"/>
        <w:jc w:val="both"/>
        <w:rPr>
          <w:rFonts w:ascii="Garamond" w:hAnsi="Garamond"/>
          <w:bCs/>
          <w:sz w:val="22"/>
          <w:szCs w:val="22"/>
          <w:lang w:eastAsia="sl-SI"/>
        </w:rPr>
      </w:pPr>
    </w:p>
    <w:p w14:paraId="45370E0E" w14:textId="77777777" w:rsidR="00FE6647" w:rsidRPr="0032671C" w:rsidRDefault="00FE6647" w:rsidP="00FE6647">
      <w:pPr>
        <w:spacing w:line="312" w:lineRule="auto"/>
        <w:jc w:val="both"/>
        <w:rPr>
          <w:rFonts w:ascii="Garamond" w:hAnsi="Garamond"/>
          <w:bCs/>
          <w:sz w:val="22"/>
          <w:szCs w:val="22"/>
          <w:lang w:eastAsia="sl-SI"/>
        </w:rPr>
      </w:pPr>
    </w:p>
    <w:p w14:paraId="6C22FA89" w14:textId="77777777" w:rsidR="00FE6647" w:rsidRPr="0032671C" w:rsidRDefault="00FE6647" w:rsidP="00FE6647">
      <w:pPr>
        <w:spacing w:line="312" w:lineRule="auto"/>
        <w:jc w:val="both"/>
        <w:rPr>
          <w:rFonts w:ascii="Garamond" w:hAnsi="Garamond"/>
          <w:bCs/>
          <w:sz w:val="22"/>
          <w:szCs w:val="22"/>
          <w:lang w:eastAsia="sl-SI"/>
        </w:rPr>
      </w:pPr>
    </w:p>
    <w:p w14:paraId="14F2569A" w14:textId="77777777" w:rsidR="00FE6647" w:rsidRPr="0032671C" w:rsidRDefault="00FE6647" w:rsidP="00FE6647">
      <w:pPr>
        <w:spacing w:line="312" w:lineRule="auto"/>
        <w:jc w:val="both"/>
        <w:rPr>
          <w:rFonts w:ascii="Garamond" w:hAnsi="Garamond"/>
          <w:bCs/>
          <w:sz w:val="22"/>
          <w:szCs w:val="22"/>
          <w:lang w:eastAsia="sl-SI"/>
        </w:rPr>
      </w:pPr>
    </w:p>
    <w:p w14:paraId="2FF11D1A" w14:textId="77777777" w:rsidR="00FE6647" w:rsidRPr="0032671C" w:rsidRDefault="00FE6647" w:rsidP="00FE6647">
      <w:pPr>
        <w:spacing w:line="312" w:lineRule="auto"/>
        <w:jc w:val="both"/>
        <w:rPr>
          <w:rFonts w:ascii="Garamond" w:hAnsi="Garamond"/>
          <w:bCs/>
          <w:sz w:val="22"/>
          <w:szCs w:val="22"/>
          <w:lang w:eastAsia="sl-SI"/>
        </w:rPr>
      </w:pPr>
    </w:p>
    <w:p w14:paraId="51D0AABD" w14:textId="77777777" w:rsidR="00AB0F45" w:rsidRPr="0032671C" w:rsidRDefault="00AB0F45" w:rsidP="00FE6647">
      <w:pPr>
        <w:spacing w:line="312" w:lineRule="auto"/>
        <w:jc w:val="both"/>
        <w:rPr>
          <w:rFonts w:ascii="Garamond" w:hAnsi="Garamond"/>
          <w:bCs/>
          <w:sz w:val="22"/>
          <w:szCs w:val="22"/>
          <w:lang w:eastAsia="sl-SI"/>
        </w:rPr>
      </w:pPr>
    </w:p>
    <w:p w14:paraId="6F520878" w14:textId="77777777" w:rsidR="00FE6647" w:rsidRPr="0032671C" w:rsidRDefault="00FE6647" w:rsidP="00FE6647">
      <w:pPr>
        <w:spacing w:line="312" w:lineRule="auto"/>
        <w:jc w:val="both"/>
        <w:rPr>
          <w:rFonts w:ascii="Garamond" w:hAnsi="Garamond"/>
          <w:bCs/>
          <w:sz w:val="22"/>
          <w:szCs w:val="22"/>
          <w:lang w:eastAsia="sl-SI"/>
        </w:rPr>
      </w:pPr>
    </w:p>
    <w:p w14:paraId="52C126B5" w14:textId="77777777" w:rsidR="00FE6647" w:rsidRPr="0032671C" w:rsidRDefault="00FE6647" w:rsidP="00FE6647">
      <w:pPr>
        <w:spacing w:line="312" w:lineRule="auto"/>
        <w:jc w:val="both"/>
        <w:rPr>
          <w:rFonts w:ascii="Garamond" w:hAnsi="Garamond"/>
          <w:sz w:val="22"/>
          <w:szCs w:val="22"/>
          <w:lang w:eastAsia="sl-SI"/>
        </w:rPr>
      </w:pPr>
    </w:p>
    <w:p w14:paraId="23056797" w14:textId="048C1D8D" w:rsidR="00C97E81" w:rsidRPr="0032671C" w:rsidRDefault="00C97E81" w:rsidP="00C97E81">
      <w:pPr>
        <w:spacing w:line="312" w:lineRule="auto"/>
        <w:jc w:val="both"/>
        <w:rPr>
          <w:rFonts w:ascii="Garamond" w:hAnsi="Garamond"/>
          <w:bCs/>
          <w:sz w:val="22"/>
          <w:szCs w:val="22"/>
        </w:rPr>
      </w:pP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p>
    <w:p w14:paraId="2163DAFB" w14:textId="77777777" w:rsidR="00C97E81" w:rsidRPr="0032671C" w:rsidRDefault="00C97E81" w:rsidP="00C97E81">
      <w:pPr>
        <w:spacing w:line="312" w:lineRule="auto"/>
        <w:jc w:val="both"/>
        <w:rPr>
          <w:rFonts w:ascii="Garamond" w:hAnsi="Garamond"/>
          <w:b/>
          <w:bCs/>
          <w:sz w:val="22"/>
          <w:szCs w:val="22"/>
        </w:rPr>
      </w:pPr>
      <w:bookmarkStart w:id="18" w:name="_Toc86827291"/>
      <w:r w:rsidRPr="0032671C">
        <w:rPr>
          <w:rFonts w:ascii="Garamond" w:eastAsia="Calibri" w:hAnsi="Garamond"/>
          <w:b/>
          <w:sz w:val="22"/>
          <w:szCs w:val="22"/>
        </w:rPr>
        <w:lastRenderedPageBreak/>
        <w:t>Menična izjava za zavarovanje resnosti ponudbe</w:t>
      </w:r>
      <w:bookmarkEnd w:id="18"/>
      <w:r w:rsidRPr="0032671C">
        <w:rPr>
          <w:rFonts w:ascii="Garamond" w:eastAsia="Calibri" w:hAnsi="Garamond"/>
          <w:b/>
          <w:sz w:val="22"/>
          <w:szCs w:val="22"/>
        </w:rPr>
        <w:t xml:space="preserve">                                                                     </w:t>
      </w:r>
      <w:r w:rsidRPr="0032671C">
        <w:rPr>
          <w:rFonts w:ascii="Garamond" w:hAnsi="Garamond"/>
          <w:b/>
          <w:bCs/>
          <w:sz w:val="22"/>
          <w:szCs w:val="22"/>
        </w:rPr>
        <w:t xml:space="preserve"> </w:t>
      </w:r>
    </w:p>
    <w:p w14:paraId="0ED4A1D5" w14:textId="77777777" w:rsidR="00C97E81" w:rsidRPr="0032671C" w:rsidRDefault="00C97E81" w:rsidP="00C97E81">
      <w:pPr>
        <w:spacing w:line="312" w:lineRule="auto"/>
        <w:contextualSpacing/>
        <w:jc w:val="both"/>
        <w:outlineLvl w:val="0"/>
        <w:rPr>
          <w:rFonts w:ascii="Garamond" w:eastAsia="Calibri" w:hAnsi="Garamond"/>
          <w:b/>
          <w:sz w:val="22"/>
          <w:szCs w:val="22"/>
        </w:rPr>
      </w:pPr>
    </w:p>
    <w:p w14:paraId="0E512945" w14:textId="77777777" w:rsidR="00C97E81" w:rsidRPr="0032671C" w:rsidRDefault="00C97E81" w:rsidP="00C97E81">
      <w:pPr>
        <w:shd w:val="clear" w:color="auto" w:fill="FFFFFF"/>
        <w:spacing w:line="312" w:lineRule="auto"/>
        <w:jc w:val="both"/>
        <w:rPr>
          <w:rFonts w:ascii="Garamond" w:hAnsi="Garamond"/>
          <w:bCs/>
          <w:sz w:val="22"/>
          <w:szCs w:val="22"/>
        </w:rPr>
      </w:pPr>
    </w:p>
    <w:p w14:paraId="5AA8FB14" w14:textId="14437BC9" w:rsidR="00C97E81" w:rsidRPr="0032671C" w:rsidRDefault="00C97E81" w:rsidP="00C97E81">
      <w:pPr>
        <w:shd w:val="clear" w:color="auto" w:fill="FFFFFF"/>
        <w:spacing w:line="312" w:lineRule="auto"/>
        <w:jc w:val="both"/>
        <w:rPr>
          <w:rFonts w:ascii="Garamond" w:hAnsi="Garamond"/>
          <w:bCs/>
          <w:sz w:val="22"/>
          <w:szCs w:val="22"/>
        </w:rPr>
      </w:pPr>
      <w:r w:rsidRPr="0032671C">
        <w:rPr>
          <w:rFonts w:ascii="Garamond" w:hAnsi="Garamond"/>
          <w:bCs/>
          <w:sz w:val="22"/>
          <w:szCs w:val="22"/>
        </w:rPr>
        <w:t xml:space="preserve">Za zavarovanje resnosti ponudbe za javno naročilo  </w:t>
      </w:r>
      <w:r w:rsidRPr="0032671C">
        <w:rPr>
          <w:rFonts w:ascii="Garamond" w:hAnsi="Garamond"/>
          <w:sz w:val="22"/>
          <w:szCs w:val="22"/>
        </w:rPr>
        <w:t>»DOBAVA TEHNIČNIH PLINOV ZA OBDOBJE 48 MESECEV«,</w:t>
      </w:r>
      <w:r w:rsidRPr="0032671C">
        <w:rPr>
          <w:rFonts w:ascii="Garamond" w:hAnsi="Garamond"/>
          <w:b/>
          <w:bCs/>
          <w:sz w:val="22"/>
          <w:szCs w:val="22"/>
        </w:rPr>
        <w:t>«</w:t>
      </w:r>
      <w:r w:rsidRPr="0032671C">
        <w:rPr>
          <w:rFonts w:ascii="Garamond" w:hAnsi="Garamond"/>
          <w:bCs/>
          <w:sz w:val="22"/>
          <w:szCs w:val="22"/>
        </w:rPr>
        <w:t xml:space="preserve"> izročamo naročniku </w:t>
      </w:r>
      <w:r w:rsidRPr="0032671C">
        <w:rPr>
          <w:rFonts w:ascii="Garamond" w:hAnsi="Garamond"/>
          <w:i/>
          <w:sz w:val="22"/>
          <w:szCs w:val="22"/>
        </w:rPr>
        <w:t>Splošna bolnišnica Celje, Oblakova ulica 5, 3000 Celje</w:t>
      </w:r>
      <w:r w:rsidRPr="0032671C">
        <w:rPr>
          <w:rFonts w:ascii="Garamond" w:hAnsi="Garamond"/>
          <w:sz w:val="22"/>
          <w:szCs w:val="22"/>
        </w:rPr>
        <w:t xml:space="preserve">, </w:t>
      </w:r>
      <w:r w:rsidRPr="0032671C">
        <w:rPr>
          <w:rFonts w:ascii="Garamond" w:hAnsi="Garamond"/>
          <w:bCs/>
          <w:sz w:val="22"/>
          <w:szCs w:val="22"/>
        </w:rPr>
        <w:t xml:space="preserve">eno (1) bianco menico, na kateri je pooblaščena oseba za zastopanje: </w:t>
      </w:r>
    </w:p>
    <w:p w14:paraId="1FB52541" w14:textId="77777777" w:rsidR="00C97E81" w:rsidRPr="0032671C" w:rsidRDefault="00C97E81" w:rsidP="00C97E81">
      <w:pPr>
        <w:tabs>
          <w:tab w:val="left" w:pos="2520"/>
        </w:tabs>
        <w:spacing w:line="312" w:lineRule="auto"/>
        <w:jc w:val="both"/>
        <w:rPr>
          <w:rFonts w:ascii="Garamond" w:hAnsi="Garamond"/>
          <w:bCs/>
          <w:sz w:val="22"/>
          <w:szCs w:val="22"/>
        </w:rPr>
      </w:pP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r w:rsidRPr="0032671C">
        <w:rPr>
          <w:rFonts w:ascii="Garamond" w:hAnsi="Garamond"/>
          <w:bCs/>
          <w:sz w:val="22"/>
          <w:szCs w:val="22"/>
        </w:rPr>
        <w:softHyphen/>
      </w:r>
    </w:p>
    <w:p w14:paraId="0362F32D" w14:textId="77777777" w:rsidR="00C97E81" w:rsidRPr="0032671C" w:rsidRDefault="00C97E81" w:rsidP="00C97E81">
      <w:pPr>
        <w:tabs>
          <w:tab w:val="left" w:pos="2520"/>
        </w:tabs>
        <w:spacing w:line="312" w:lineRule="auto"/>
        <w:jc w:val="both"/>
        <w:rPr>
          <w:rFonts w:ascii="Garamond" w:hAnsi="Garamond"/>
          <w:bCs/>
          <w:sz w:val="22"/>
          <w:szCs w:val="22"/>
        </w:rPr>
      </w:pPr>
      <w:r w:rsidRPr="0032671C">
        <w:rPr>
          <w:rFonts w:ascii="Garamond" w:hAnsi="Garamond"/>
          <w:bCs/>
          <w:sz w:val="22"/>
          <w:szCs w:val="22"/>
        </w:rPr>
        <w:t>______________________                                                ____________________</w:t>
      </w:r>
    </w:p>
    <w:p w14:paraId="0617C08B" w14:textId="77777777" w:rsidR="00C97E81" w:rsidRPr="0032671C" w:rsidRDefault="00C97E81" w:rsidP="00C97E81">
      <w:pPr>
        <w:tabs>
          <w:tab w:val="left" w:pos="2520"/>
        </w:tabs>
        <w:spacing w:line="312" w:lineRule="auto"/>
        <w:jc w:val="both"/>
        <w:rPr>
          <w:rFonts w:ascii="Garamond" w:hAnsi="Garamond"/>
          <w:bCs/>
          <w:i/>
          <w:sz w:val="22"/>
          <w:szCs w:val="22"/>
        </w:rPr>
      </w:pP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i/>
          <w:sz w:val="22"/>
          <w:szCs w:val="22"/>
        </w:rPr>
        <w:t>(podpis pooblaščene osebe)</w:t>
      </w:r>
    </w:p>
    <w:p w14:paraId="58425B01" w14:textId="77777777" w:rsidR="00C97E81" w:rsidRPr="0032671C" w:rsidRDefault="00C97E81" w:rsidP="00C97E81">
      <w:pPr>
        <w:tabs>
          <w:tab w:val="left" w:pos="2520"/>
        </w:tabs>
        <w:spacing w:line="312" w:lineRule="auto"/>
        <w:jc w:val="both"/>
        <w:rPr>
          <w:rFonts w:ascii="Garamond" w:hAnsi="Garamond"/>
          <w:bCs/>
          <w:sz w:val="22"/>
          <w:szCs w:val="22"/>
        </w:rPr>
      </w:pPr>
    </w:p>
    <w:p w14:paraId="04AA0C49" w14:textId="77777777" w:rsidR="00C97E81" w:rsidRPr="0032671C" w:rsidRDefault="00C97E81" w:rsidP="00C97E81">
      <w:pPr>
        <w:tabs>
          <w:tab w:val="left" w:pos="2520"/>
        </w:tabs>
        <w:spacing w:line="312" w:lineRule="auto"/>
        <w:jc w:val="both"/>
        <w:rPr>
          <w:rFonts w:ascii="Garamond" w:hAnsi="Garamond"/>
          <w:bCs/>
          <w:sz w:val="22"/>
          <w:szCs w:val="22"/>
        </w:rPr>
      </w:pPr>
      <w:r w:rsidRPr="0032671C">
        <w:rPr>
          <w:rFonts w:ascii="Garamond" w:hAnsi="Garamond"/>
          <w:bCs/>
          <w:sz w:val="22"/>
          <w:szCs w:val="22"/>
        </w:rPr>
        <w:t xml:space="preserve">S to izjavo pooblaščamo </w:t>
      </w:r>
      <w:r w:rsidRPr="0032671C">
        <w:rPr>
          <w:rFonts w:ascii="Garamond" w:hAnsi="Garamond"/>
          <w:i/>
          <w:sz w:val="22"/>
          <w:szCs w:val="22"/>
        </w:rPr>
        <w:t xml:space="preserve">Splošna bolnišnica Celje, Oblakova ulica 5, 3000 Celje </w:t>
      </w:r>
      <w:r w:rsidRPr="0032671C">
        <w:rPr>
          <w:rFonts w:ascii="Garamond" w:hAnsi="Garamond"/>
          <w:sz w:val="22"/>
          <w:szCs w:val="22"/>
        </w:rPr>
        <w:t>d</w:t>
      </w:r>
      <w:r w:rsidRPr="0032671C">
        <w:rPr>
          <w:rFonts w:ascii="Garamond" w:hAnsi="Garamond"/>
          <w:bCs/>
          <w:sz w:val="22"/>
          <w:szCs w:val="22"/>
        </w:rPr>
        <w:t xml:space="preserve">a izpolni to bianco menico v višini _______________ za sklope___________________________________________. Obenem </w:t>
      </w:r>
      <w:r w:rsidRPr="0032671C">
        <w:rPr>
          <w:rFonts w:ascii="Garamond" w:hAnsi="Garamond"/>
          <w:i/>
          <w:sz w:val="22"/>
          <w:szCs w:val="22"/>
        </w:rPr>
        <w:t xml:space="preserve">Splošna bolnišnica Celje, Oblakova ulica 5, 3000 Celje </w:t>
      </w:r>
      <w:r w:rsidRPr="0032671C">
        <w:rPr>
          <w:rFonts w:ascii="Garamond" w:hAnsi="Garamond"/>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32671C">
        <w:rPr>
          <w:rFonts w:ascii="Garamond" w:hAnsi="Garamond"/>
          <w:sz w:val="22"/>
          <w:szCs w:val="22"/>
        </w:rPr>
        <w:t xml:space="preserve"> </w:t>
      </w:r>
      <w:r w:rsidRPr="0032671C">
        <w:rPr>
          <w:rFonts w:ascii="Garamond" w:hAnsi="Garamond"/>
          <w:i/>
          <w:sz w:val="22"/>
          <w:szCs w:val="22"/>
        </w:rPr>
        <w:t>Splošna bolnišnica Celje, Oblakova ulica 5, 3000 Celje</w:t>
      </w:r>
      <w:r w:rsidRPr="0032671C">
        <w:rPr>
          <w:rFonts w:ascii="Garamond" w:hAnsi="Garamond"/>
          <w:sz w:val="22"/>
          <w:szCs w:val="22"/>
        </w:rPr>
        <w:t xml:space="preserve"> </w:t>
      </w:r>
      <w:r w:rsidRPr="0032671C">
        <w:rPr>
          <w:rFonts w:ascii="Garamond" w:hAnsi="Garamond"/>
          <w:bCs/>
          <w:sz w:val="22"/>
          <w:szCs w:val="22"/>
        </w:rPr>
        <w:t xml:space="preserve">menice ne sme trasirati. </w:t>
      </w:r>
    </w:p>
    <w:p w14:paraId="0AA5F49C" w14:textId="77777777" w:rsidR="00C97E81" w:rsidRPr="0032671C" w:rsidRDefault="00C97E81" w:rsidP="00C97E81">
      <w:pPr>
        <w:tabs>
          <w:tab w:val="left" w:pos="2520"/>
        </w:tabs>
        <w:spacing w:line="312" w:lineRule="auto"/>
        <w:jc w:val="both"/>
        <w:rPr>
          <w:rFonts w:ascii="Garamond" w:hAnsi="Garamond"/>
          <w:bCs/>
          <w:sz w:val="22"/>
          <w:szCs w:val="22"/>
        </w:rPr>
      </w:pPr>
    </w:p>
    <w:p w14:paraId="1BA5BEF8" w14:textId="77777777" w:rsidR="00C97E81" w:rsidRPr="0032671C" w:rsidRDefault="00C97E81" w:rsidP="00C97E81">
      <w:pPr>
        <w:tabs>
          <w:tab w:val="left" w:pos="2520"/>
        </w:tabs>
        <w:spacing w:line="312" w:lineRule="auto"/>
        <w:jc w:val="both"/>
        <w:rPr>
          <w:rFonts w:ascii="Garamond" w:hAnsi="Garamond"/>
          <w:bCs/>
          <w:sz w:val="22"/>
          <w:szCs w:val="22"/>
        </w:rPr>
      </w:pPr>
      <w:r w:rsidRPr="0032671C">
        <w:rPr>
          <w:rFonts w:ascii="Garamond" w:hAnsi="Garamond"/>
          <w:i/>
          <w:sz w:val="22"/>
          <w:szCs w:val="22"/>
        </w:rPr>
        <w:t>Splošna bolnišnica Celje, Oblakova ulica 5, 3000 Celje</w:t>
      </w:r>
      <w:r w:rsidRPr="0032671C">
        <w:rPr>
          <w:rFonts w:ascii="Garamond" w:hAnsi="Garamond"/>
          <w:sz w:val="22"/>
          <w:szCs w:val="22"/>
        </w:rPr>
        <w:t xml:space="preserve"> p</w:t>
      </w:r>
      <w:r w:rsidRPr="0032671C">
        <w:rPr>
          <w:rFonts w:ascii="Garamond" w:hAnsi="Garamond"/>
          <w:bCs/>
          <w:sz w:val="22"/>
          <w:szCs w:val="22"/>
        </w:rPr>
        <w:t xml:space="preserve">ooblaščamo, da menico domicilira pri _ _ _ _ </w:t>
      </w:r>
    </w:p>
    <w:p w14:paraId="409BEFB5" w14:textId="77777777" w:rsidR="00C97E81" w:rsidRPr="0032671C" w:rsidRDefault="00C97E81" w:rsidP="00C97E81">
      <w:pPr>
        <w:tabs>
          <w:tab w:val="left" w:pos="2520"/>
        </w:tabs>
        <w:spacing w:line="312" w:lineRule="auto"/>
        <w:jc w:val="both"/>
        <w:rPr>
          <w:rFonts w:ascii="Garamond" w:hAnsi="Garamond"/>
          <w:bCs/>
          <w:sz w:val="22"/>
          <w:szCs w:val="22"/>
        </w:rPr>
      </w:pPr>
      <w:r w:rsidRPr="0032671C">
        <w:rPr>
          <w:rFonts w:ascii="Garamond" w:hAnsi="Garamond"/>
          <w:bCs/>
          <w:sz w:val="22"/>
          <w:szCs w:val="22"/>
        </w:rPr>
        <w:t xml:space="preserve">_ _ _ _ _ _ _ _ _ _ _ _ _ _ _ _ _ _. </w:t>
      </w:r>
    </w:p>
    <w:p w14:paraId="3947D4C3" w14:textId="77777777" w:rsidR="00C97E81" w:rsidRPr="0032671C" w:rsidRDefault="00C97E81" w:rsidP="00C97E81">
      <w:pPr>
        <w:tabs>
          <w:tab w:val="left" w:pos="2520"/>
        </w:tabs>
        <w:spacing w:line="312" w:lineRule="auto"/>
        <w:jc w:val="both"/>
        <w:rPr>
          <w:rFonts w:ascii="Garamond" w:hAnsi="Garamond"/>
          <w:bCs/>
          <w:sz w:val="22"/>
          <w:szCs w:val="22"/>
        </w:rPr>
      </w:pPr>
    </w:p>
    <w:p w14:paraId="13BA06CC" w14:textId="43CB0738" w:rsidR="00C97E81" w:rsidRPr="0032671C" w:rsidRDefault="00C97E81" w:rsidP="00C97E81">
      <w:pPr>
        <w:tabs>
          <w:tab w:val="left" w:pos="2520"/>
        </w:tabs>
        <w:spacing w:line="312" w:lineRule="auto"/>
        <w:jc w:val="both"/>
        <w:rPr>
          <w:rFonts w:ascii="Garamond" w:hAnsi="Garamond"/>
          <w:bCs/>
          <w:sz w:val="22"/>
          <w:szCs w:val="22"/>
        </w:rPr>
      </w:pPr>
      <w:r w:rsidRPr="0032671C">
        <w:rPr>
          <w:rFonts w:ascii="Garamond" w:hAnsi="Garamond"/>
          <w:i/>
          <w:sz w:val="22"/>
          <w:szCs w:val="22"/>
        </w:rPr>
        <w:t>Splošna bolnišnica Celje, Oblakova ulica 5, 3000 Celje</w:t>
      </w:r>
      <w:r w:rsidRPr="0032671C">
        <w:rPr>
          <w:rFonts w:ascii="Garamond" w:hAnsi="Garamond"/>
          <w:sz w:val="22"/>
          <w:szCs w:val="22"/>
        </w:rPr>
        <w:t xml:space="preserve"> </w:t>
      </w:r>
      <w:r w:rsidRPr="0032671C">
        <w:rPr>
          <w:rFonts w:ascii="Garamond" w:hAnsi="Garamond"/>
          <w:bCs/>
          <w:sz w:val="22"/>
          <w:szCs w:val="22"/>
        </w:rPr>
        <w:t xml:space="preserve">lahko predloži menico v izplačilo najkasneje do dne </w:t>
      </w:r>
      <w:r w:rsidR="00A03D35" w:rsidRPr="0032671C">
        <w:rPr>
          <w:rFonts w:ascii="Garamond" w:hAnsi="Garamond"/>
          <w:bCs/>
          <w:sz w:val="22"/>
          <w:szCs w:val="22"/>
        </w:rPr>
        <w:t>_____________</w:t>
      </w:r>
      <w:r w:rsidRPr="0032671C">
        <w:rPr>
          <w:rFonts w:ascii="Garamond" w:hAnsi="Garamond"/>
          <w:bCs/>
          <w:sz w:val="22"/>
          <w:szCs w:val="22"/>
        </w:rPr>
        <w:t>, z možnostjo podaljšanja.</w:t>
      </w:r>
    </w:p>
    <w:p w14:paraId="62A37E4C" w14:textId="77777777" w:rsidR="00C97E81" w:rsidRPr="0032671C" w:rsidRDefault="00C97E81" w:rsidP="00C97E81">
      <w:pPr>
        <w:tabs>
          <w:tab w:val="left" w:pos="2520"/>
        </w:tabs>
        <w:spacing w:line="312" w:lineRule="auto"/>
        <w:jc w:val="both"/>
        <w:rPr>
          <w:rFonts w:ascii="Garamond" w:hAnsi="Garamond"/>
          <w:bCs/>
          <w:sz w:val="22"/>
          <w:szCs w:val="22"/>
        </w:rPr>
      </w:pPr>
    </w:p>
    <w:p w14:paraId="353120AC" w14:textId="77777777" w:rsidR="00C97E81" w:rsidRPr="0032671C" w:rsidRDefault="00C97E81" w:rsidP="00C97E81">
      <w:pPr>
        <w:tabs>
          <w:tab w:val="left" w:pos="2520"/>
        </w:tabs>
        <w:spacing w:line="312" w:lineRule="auto"/>
        <w:jc w:val="both"/>
        <w:rPr>
          <w:rFonts w:ascii="Garamond" w:hAnsi="Garamond"/>
          <w:bCs/>
          <w:sz w:val="22"/>
          <w:szCs w:val="22"/>
        </w:rPr>
      </w:pPr>
      <w:r w:rsidRPr="0032671C">
        <w:rPr>
          <w:rFonts w:ascii="Garamond" w:hAnsi="Garamond"/>
          <w:bCs/>
          <w:sz w:val="22"/>
          <w:szCs w:val="22"/>
        </w:rPr>
        <w:t xml:space="preserve">Kraj in datum: </w:t>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r>
      <w:r w:rsidRPr="0032671C">
        <w:rPr>
          <w:rFonts w:ascii="Garamond" w:hAnsi="Garamond"/>
          <w:bCs/>
          <w:sz w:val="22"/>
          <w:szCs w:val="22"/>
        </w:rPr>
        <w:tab/>
        <w:t xml:space="preserve">   Izdajatelj menice:</w:t>
      </w:r>
    </w:p>
    <w:p w14:paraId="38BF3203" w14:textId="77777777" w:rsidR="00C97E81" w:rsidRPr="0032671C" w:rsidRDefault="00C97E81" w:rsidP="00C97E81">
      <w:pPr>
        <w:tabs>
          <w:tab w:val="left" w:pos="2520"/>
        </w:tabs>
        <w:spacing w:line="312" w:lineRule="auto"/>
        <w:jc w:val="both"/>
        <w:rPr>
          <w:rFonts w:ascii="Garamond" w:hAnsi="Garamond"/>
          <w:b/>
          <w:bCs/>
          <w:sz w:val="22"/>
          <w:szCs w:val="22"/>
        </w:rPr>
      </w:pPr>
    </w:p>
    <w:p w14:paraId="19EE7A87" w14:textId="77777777" w:rsidR="00C97E81" w:rsidRPr="0032671C" w:rsidRDefault="00C97E81" w:rsidP="00C97E81">
      <w:pPr>
        <w:tabs>
          <w:tab w:val="left" w:pos="2520"/>
        </w:tabs>
        <w:spacing w:line="312" w:lineRule="auto"/>
        <w:jc w:val="both"/>
        <w:rPr>
          <w:rFonts w:ascii="Garamond" w:hAnsi="Garamond"/>
          <w:b/>
          <w:bCs/>
          <w:sz w:val="22"/>
          <w:szCs w:val="22"/>
        </w:rPr>
      </w:pPr>
    </w:p>
    <w:p w14:paraId="6CDF53EC" w14:textId="77777777" w:rsidR="00C97E81" w:rsidRPr="0032671C" w:rsidRDefault="00C97E81" w:rsidP="00C97E81">
      <w:pPr>
        <w:tabs>
          <w:tab w:val="left" w:pos="2520"/>
        </w:tabs>
        <w:spacing w:line="312" w:lineRule="auto"/>
        <w:jc w:val="both"/>
        <w:rPr>
          <w:rFonts w:ascii="Garamond" w:hAnsi="Garamond"/>
          <w:b/>
          <w:bCs/>
          <w:sz w:val="22"/>
          <w:szCs w:val="22"/>
        </w:rPr>
      </w:pPr>
    </w:p>
    <w:p w14:paraId="4EA37E7E" w14:textId="77777777" w:rsidR="00C97E81" w:rsidRPr="0032671C" w:rsidRDefault="00C97E81" w:rsidP="00C97E81">
      <w:pPr>
        <w:tabs>
          <w:tab w:val="left" w:pos="2520"/>
        </w:tabs>
        <w:spacing w:line="312" w:lineRule="auto"/>
        <w:jc w:val="both"/>
        <w:rPr>
          <w:rFonts w:ascii="Garamond" w:hAnsi="Garamond"/>
          <w:b/>
          <w:bCs/>
          <w:sz w:val="22"/>
          <w:szCs w:val="22"/>
        </w:rPr>
      </w:pPr>
    </w:p>
    <w:p w14:paraId="7138880E" w14:textId="77777777" w:rsidR="00C97E81" w:rsidRPr="0032671C" w:rsidRDefault="00C97E81" w:rsidP="00C97E81">
      <w:pPr>
        <w:tabs>
          <w:tab w:val="left" w:pos="2520"/>
        </w:tabs>
        <w:spacing w:line="312" w:lineRule="auto"/>
        <w:jc w:val="both"/>
        <w:rPr>
          <w:rFonts w:ascii="Garamond" w:hAnsi="Garamond"/>
          <w:b/>
          <w:bCs/>
          <w:sz w:val="22"/>
          <w:szCs w:val="22"/>
        </w:rPr>
      </w:pPr>
    </w:p>
    <w:p w14:paraId="20C86A96" w14:textId="77777777" w:rsidR="00C97E81" w:rsidRPr="0032671C" w:rsidRDefault="00C97E81" w:rsidP="00C97E81">
      <w:pPr>
        <w:tabs>
          <w:tab w:val="left" w:pos="2520"/>
        </w:tabs>
        <w:spacing w:line="312" w:lineRule="auto"/>
        <w:jc w:val="both"/>
        <w:rPr>
          <w:rFonts w:ascii="Garamond" w:hAnsi="Garamond"/>
          <w:b/>
          <w:bCs/>
          <w:sz w:val="22"/>
          <w:szCs w:val="22"/>
        </w:rPr>
      </w:pPr>
    </w:p>
    <w:p w14:paraId="43ADCCBE" w14:textId="77777777" w:rsidR="00C97E81" w:rsidRPr="0032671C" w:rsidRDefault="00C97E81" w:rsidP="00C97E81">
      <w:pPr>
        <w:tabs>
          <w:tab w:val="left" w:pos="2520"/>
        </w:tabs>
        <w:spacing w:line="312" w:lineRule="auto"/>
        <w:jc w:val="both"/>
        <w:rPr>
          <w:rFonts w:ascii="Garamond" w:hAnsi="Garamond"/>
          <w:b/>
          <w:bCs/>
          <w:sz w:val="22"/>
          <w:szCs w:val="22"/>
        </w:rPr>
      </w:pPr>
    </w:p>
    <w:p w14:paraId="7D945D1A" w14:textId="77777777" w:rsidR="00C97E81" w:rsidRPr="0032671C" w:rsidRDefault="00C97E81" w:rsidP="00C97E81">
      <w:pPr>
        <w:tabs>
          <w:tab w:val="left" w:pos="2520"/>
        </w:tabs>
        <w:spacing w:line="312" w:lineRule="auto"/>
        <w:jc w:val="both"/>
        <w:rPr>
          <w:rFonts w:ascii="Garamond" w:hAnsi="Garamond"/>
          <w:b/>
          <w:bCs/>
          <w:sz w:val="22"/>
          <w:szCs w:val="22"/>
        </w:rPr>
      </w:pPr>
    </w:p>
    <w:p w14:paraId="3FC4A49C" w14:textId="77777777" w:rsidR="00C97E81" w:rsidRPr="0032671C" w:rsidRDefault="00C97E81" w:rsidP="00C97E81">
      <w:pPr>
        <w:tabs>
          <w:tab w:val="left" w:pos="2520"/>
        </w:tabs>
        <w:spacing w:line="312" w:lineRule="auto"/>
        <w:jc w:val="both"/>
        <w:rPr>
          <w:rFonts w:ascii="Garamond" w:hAnsi="Garamond"/>
          <w:b/>
          <w:bCs/>
          <w:sz w:val="22"/>
          <w:szCs w:val="22"/>
        </w:rPr>
      </w:pPr>
    </w:p>
    <w:p w14:paraId="75EBB961" w14:textId="77777777" w:rsidR="00C97E81" w:rsidRPr="0032671C" w:rsidRDefault="00C97E81" w:rsidP="00C97E81">
      <w:pPr>
        <w:tabs>
          <w:tab w:val="left" w:pos="2520"/>
        </w:tabs>
        <w:spacing w:line="312" w:lineRule="auto"/>
        <w:jc w:val="both"/>
        <w:rPr>
          <w:rFonts w:ascii="Garamond" w:hAnsi="Garamond"/>
          <w:b/>
          <w:bCs/>
          <w:sz w:val="22"/>
          <w:szCs w:val="22"/>
        </w:rPr>
      </w:pPr>
    </w:p>
    <w:p w14:paraId="6F33ADBB" w14:textId="77777777" w:rsidR="00C97E81" w:rsidRPr="0032671C" w:rsidRDefault="00C97E81" w:rsidP="00C97E81">
      <w:pPr>
        <w:tabs>
          <w:tab w:val="left" w:pos="2520"/>
        </w:tabs>
        <w:spacing w:line="312" w:lineRule="auto"/>
        <w:jc w:val="both"/>
        <w:rPr>
          <w:rFonts w:ascii="Garamond" w:hAnsi="Garamond"/>
          <w:b/>
          <w:bCs/>
          <w:sz w:val="22"/>
          <w:szCs w:val="22"/>
        </w:rPr>
      </w:pPr>
    </w:p>
    <w:p w14:paraId="2C9CC390" w14:textId="77777777" w:rsidR="00C97E81" w:rsidRPr="0032671C" w:rsidRDefault="00C97E81" w:rsidP="00C97E81">
      <w:pPr>
        <w:tabs>
          <w:tab w:val="left" w:pos="2520"/>
        </w:tabs>
        <w:spacing w:line="312" w:lineRule="auto"/>
        <w:jc w:val="both"/>
        <w:rPr>
          <w:rFonts w:ascii="Garamond" w:hAnsi="Garamond"/>
          <w:b/>
          <w:bCs/>
          <w:sz w:val="22"/>
          <w:szCs w:val="22"/>
        </w:rPr>
      </w:pPr>
    </w:p>
    <w:p w14:paraId="1507430E" w14:textId="77777777" w:rsidR="00C97E81" w:rsidRPr="0032671C" w:rsidRDefault="00C97E81" w:rsidP="00C97E81">
      <w:pPr>
        <w:tabs>
          <w:tab w:val="left" w:pos="2520"/>
        </w:tabs>
        <w:spacing w:line="312" w:lineRule="auto"/>
        <w:jc w:val="both"/>
        <w:rPr>
          <w:rFonts w:ascii="Garamond" w:hAnsi="Garamond"/>
          <w:b/>
          <w:bCs/>
          <w:sz w:val="22"/>
          <w:szCs w:val="22"/>
        </w:rPr>
      </w:pPr>
    </w:p>
    <w:p w14:paraId="52A43E76" w14:textId="77777777" w:rsidR="00C97E81" w:rsidRPr="0032671C" w:rsidRDefault="00C97E81" w:rsidP="00C97E81">
      <w:pPr>
        <w:tabs>
          <w:tab w:val="left" w:pos="2520"/>
        </w:tabs>
        <w:spacing w:line="312" w:lineRule="auto"/>
        <w:jc w:val="both"/>
        <w:rPr>
          <w:rFonts w:ascii="Garamond" w:hAnsi="Garamond"/>
          <w:b/>
          <w:bCs/>
          <w:sz w:val="22"/>
          <w:szCs w:val="22"/>
        </w:rPr>
      </w:pPr>
    </w:p>
    <w:p w14:paraId="01FD0E8F" w14:textId="4922B520" w:rsidR="00C97E81" w:rsidRPr="0032671C" w:rsidRDefault="00C97E81" w:rsidP="00C97E81">
      <w:pPr>
        <w:tabs>
          <w:tab w:val="left" w:pos="2520"/>
        </w:tabs>
        <w:spacing w:line="312" w:lineRule="auto"/>
        <w:jc w:val="both"/>
        <w:rPr>
          <w:rFonts w:ascii="Garamond" w:hAnsi="Garamond"/>
          <w:b/>
          <w:bCs/>
          <w:sz w:val="22"/>
          <w:szCs w:val="22"/>
        </w:rPr>
      </w:pPr>
      <w:r w:rsidRPr="0032671C">
        <w:rPr>
          <w:rFonts w:ascii="Garamond" w:hAnsi="Garamond"/>
          <w:b/>
          <w:bCs/>
          <w:sz w:val="22"/>
          <w:szCs w:val="22"/>
        </w:rPr>
        <w:t xml:space="preserve">Obvezna priloga: </w:t>
      </w:r>
      <w:r w:rsidR="00A03D35" w:rsidRPr="0032671C">
        <w:rPr>
          <w:rFonts w:ascii="Garamond" w:hAnsi="Garamond"/>
          <w:b/>
          <w:bCs/>
          <w:sz w:val="22"/>
          <w:szCs w:val="22"/>
        </w:rPr>
        <w:t>1</w:t>
      </w:r>
      <w:r w:rsidRPr="0032671C">
        <w:rPr>
          <w:rFonts w:ascii="Garamond" w:hAnsi="Garamond"/>
          <w:b/>
          <w:bCs/>
          <w:sz w:val="22"/>
          <w:szCs w:val="22"/>
        </w:rPr>
        <w:t xml:space="preserve"> x bianco menica </w:t>
      </w:r>
    </w:p>
    <w:p w14:paraId="696D8A02" w14:textId="77777777" w:rsidR="00AC46B6" w:rsidRPr="0032671C" w:rsidRDefault="00AC46B6" w:rsidP="00C97E81">
      <w:pPr>
        <w:tabs>
          <w:tab w:val="left" w:pos="2520"/>
        </w:tabs>
        <w:spacing w:line="312" w:lineRule="auto"/>
        <w:jc w:val="both"/>
        <w:rPr>
          <w:rFonts w:ascii="Garamond" w:hAnsi="Garamond"/>
          <w:b/>
          <w:bCs/>
          <w:sz w:val="22"/>
          <w:szCs w:val="22"/>
        </w:rPr>
      </w:pPr>
    </w:p>
    <w:p w14:paraId="025067BC" w14:textId="77777777" w:rsidR="00AC46B6" w:rsidRPr="0032671C" w:rsidRDefault="00AC46B6" w:rsidP="00C97E81">
      <w:pPr>
        <w:tabs>
          <w:tab w:val="left" w:pos="2520"/>
        </w:tabs>
        <w:spacing w:line="312" w:lineRule="auto"/>
        <w:jc w:val="both"/>
        <w:rPr>
          <w:rFonts w:ascii="Garamond" w:hAnsi="Garamond"/>
          <w:b/>
          <w:bCs/>
          <w:sz w:val="22"/>
          <w:szCs w:val="22"/>
        </w:rPr>
      </w:pPr>
    </w:p>
    <w:p w14:paraId="0FDF0464" w14:textId="77777777" w:rsidR="00AC46B6" w:rsidRPr="0032671C" w:rsidRDefault="00AC46B6" w:rsidP="00C97E81">
      <w:pPr>
        <w:tabs>
          <w:tab w:val="left" w:pos="2520"/>
        </w:tabs>
        <w:spacing w:line="312" w:lineRule="auto"/>
        <w:jc w:val="both"/>
        <w:rPr>
          <w:rFonts w:ascii="Garamond" w:hAnsi="Garamond"/>
          <w:b/>
          <w:bCs/>
          <w:sz w:val="22"/>
          <w:szCs w:val="22"/>
        </w:rPr>
      </w:pPr>
    </w:p>
    <w:p w14:paraId="2B7E4243" w14:textId="77777777" w:rsidR="00AC46B6" w:rsidRPr="0032671C" w:rsidRDefault="00AC46B6" w:rsidP="00C97E81">
      <w:pPr>
        <w:tabs>
          <w:tab w:val="left" w:pos="2520"/>
        </w:tabs>
        <w:spacing w:line="312" w:lineRule="auto"/>
        <w:jc w:val="both"/>
        <w:rPr>
          <w:rFonts w:ascii="Garamond" w:hAnsi="Garamond"/>
          <w:b/>
          <w:bCs/>
          <w:sz w:val="22"/>
          <w:szCs w:val="22"/>
        </w:rPr>
      </w:pPr>
    </w:p>
    <w:p w14:paraId="7368D8C2" w14:textId="77777777" w:rsidR="00AC46B6" w:rsidRPr="0032671C" w:rsidRDefault="00AC46B6" w:rsidP="00C97E81">
      <w:pPr>
        <w:tabs>
          <w:tab w:val="left" w:pos="2520"/>
        </w:tabs>
        <w:spacing w:line="312" w:lineRule="auto"/>
        <w:jc w:val="both"/>
        <w:rPr>
          <w:rFonts w:ascii="Garamond" w:hAnsi="Garamond"/>
          <w:b/>
          <w:bCs/>
          <w:sz w:val="22"/>
          <w:szCs w:val="22"/>
        </w:rPr>
      </w:pPr>
    </w:p>
    <w:p w14:paraId="64C84840" w14:textId="77777777" w:rsidR="00AC46B6" w:rsidRPr="0032671C" w:rsidRDefault="00AC46B6" w:rsidP="00C97E81">
      <w:pPr>
        <w:tabs>
          <w:tab w:val="left" w:pos="2520"/>
        </w:tabs>
        <w:spacing w:line="312" w:lineRule="auto"/>
        <w:jc w:val="both"/>
        <w:rPr>
          <w:rFonts w:ascii="Garamond" w:hAnsi="Garamond"/>
          <w:b/>
          <w:bCs/>
          <w:sz w:val="22"/>
          <w:szCs w:val="22"/>
        </w:rPr>
      </w:pPr>
    </w:p>
    <w:p w14:paraId="7ECD28DC" w14:textId="77777777" w:rsidR="00AC46B6" w:rsidRPr="0032671C" w:rsidRDefault="00AC46B6" w:rsidP="00C97E81">
      <w:pPr>
        <w:tabs>
          <w:tab w:val="left" w:pos="2520"/>
        </w:tabs>
        <w:spacing w:line="312" w:lineRule="auto"/>
        <w:jc w:val="both"/>
        <w:rPr>
          <w:rFonts w:ascii="Garamond" w:hAnsi="Garamond"/>
          <w:b/>
          <w:bCs/>
          <w:sz w:val="22"/>
          <w:szCs w:val="22"/>
        </w:rPr>
      </w:pPr>
    </w:p>
    <w:p w14:paraId="28AD3A58" w14:textId="77777777" w:rsidR="00AC46B6" w:rsidRPr="0032671C" w:rsidRDefault="00AC46B6" w:rsidP="00C97E81">
      <w:pPr>
        <w:tabs>
          <w:tab w:val="left" w:pos="2520"/>
        </w:tabs>
        <w:spacing w:line="312" w:lineRule="auto"/>
        <w:jc w:val="both"/>
        <w:rPr>
          <w:rFonts w:ascii="Garamond" w:hAnsi="Garamond"/>
          <w:b/>
          <w:bCs/>
          <w:sz w:val="22"/>
          <w:szCs w:val="22"/>
        </w:rPr>
      </w:pPr>
    </w:p>
    <w:p w14:paraId="6661F8B2" w14:textId="77777777" w:rsidR="00AC46B6" w:rsidRPr="0032671C" w:rsidRDefault="00AC46B6" w:rsidP="00C97E81">
      <w:pPr>
        <w:tabs>
          <w:tab w:val="left" w:pos="2520"/>
        </w:tabs>
        <w:spacing w:line="312" w:lineRule="auto"/>
        <w:jc w:val="both"/>
        <w:rPr>
          <w:rFonts w:ascii="Garamond" w:hAnsi="Garamond"/>
          <w:b/>
          <w:bCs/>
          <w:sz w:val="22"/>
          <w:szCs w:val="22"/>
        </w:rPr>
      </w:pPr>
    </w:p>
    <w:p w14:paraId="27DCEC68" w14:textId="77777777" w:rsidR="00AC46B6" w:rsidRPr="0032671C" w:rsidRDefault="00AC46B6" w:rsidP="00AC46B6">
      <w:pPr>
        <w:pStyle w:val="Naslov2"/>
        <w:rPr>
          <w:rFonts w:ascii="Garamond" w:hAnsi="Garamond" w:cs="Arial"/>
          <w:sz w:val="22"/>
          <w:szCs w:val="22"/>
        </w:rPr>
      </w:pPr>
      <w:bookmarkStart w:id="19" w:name="_Toc184816249"/>
      <w:r w:rsidRPr="0032671C">
        <w:rPr>
          <w:rFonts w:ascii="Garamond" w:hAnsi="Garamond" w:cs="Arial"/>
          <w:sz w:val="22"/>
          <w:szCs w:val="22"/>
        </w:rPr>
        <w:t>Obrazec Izjava na podlagi sklepa Svet</w:t>
      </w:r>
      <w:bookmarkStart w:id="20" w:name="_Toc162943251"/>
      <w:r w:rsidRPr="0032671C">
        <w:rPr>
          <w:rFonts w:ascii="Garamond" w:hAnsi="Garamond" w:cs="Arial"/>
          <w:sz w:val="22"/>
          <w:szCs w:val="22"/>
        </w:rPr>
        <w:t>a EU</w:t>
      </w:r>
      <w:bookmarkEnd w:id="19"/>
      <w:bookmarkEnd w:id="20"/>
    </w:p>
    <w:p w14:paraId="61661763" w14:textId="77777777" w:rsidR="00AC46B6" w:rsidRPr="0032671C" w:rsidRDefault="00AC46B6" w:rsidP="00AC46B6">
      <w:pPr>
        <w:jc w:val="right"/>
        <w:rPr>
          <w:rFonts w:ascii="Garamond" w:hAnsi="Garamond" w:cs="Arial"/>
          <w:bCs/>
          <w:i/>
          <w:iCs/>
          <w:sz w:val="22"/>
          <w:szCs w:val="22"/>
        </w:rPr>
      </w:pPr>
      <w:bookmarkStart w:id="21" w:name="_Toc137471961"/>
      <w:bookmarkStart w:id="22" w:name="_Toc137631837"/>
      <w:bookmarkStart w:id="23" w:name="_Toc142030365"/>
    </w:p>
    <w:p w14:paraId="249C275B" w14:textId="77777777" w:rsidR="00AC46B6" w:rsidRPr="0032671C" w:rsidRDefault="00AC46B6" w:rsidP="00AC46B6">
      <w:pPr>
        <w:pBdr>
          <w:top w:val="single" w:sz="4" w:space="0" w:color="auto"/>
          <w:left w:val="single" w:sz="4" w:space="4" w:color="auto"/>
          <w:bottom w:val="single" w:sz="4" w:space="1" w:color="auto"/>
          <w:right w:val="single" w:sz="4" w:space="1" w:color="auto"/>
        </w:pBdr>
        <w:ind w:left="142"/>
        <w:jc w:val="center"/>
        <w:rPr>
          <w:rFonts w:ascii="Garamond" w:hAnsi="Garamond" w:cs="Arial"/>
          <w:b/>
          <w:sz w:val="22"/>
          <w:szCs w:val="22"/>
          <w:lang w:eastAsia="sl-SI"/>
        </w:rPr>
      </w:pPr>
      <w:r w:rsidRPr="0032671C">
        <w:rPr>
          <w:rFonts w:ascii="Garamond" w:hAnsi="Garamond" w:cs="Arial"/>
          <w:b/>
          <w:sz w:val="22"/>
          <w:szCs w:val="22"/>
          <w:lang w:eastAsia="sl-SI"/>
        </w:rPr>
        <w:t>IZJAVA na podlagi sklepa Sveta EU</w:t>
      </w:r>
    </w:p>
    <w:p w14:paraId="159E813D" w14:textId="77777777" w:rsidR="00AC46B6" w:rsidRPr="0032671C" w:rsidRDefault="00AC46B6" w:rsidP="00AC46B6">
      <w:pPr>
        <w:jc w:val="center"/>
        <w:rPr>
          <w:rFonts w:ascii="Garamond" w:hAnsi="Garamond" w:cs="Arial"/>
          <w:i/>
          <w:sz w:val="22"/>
          <w:szCs w:val="22"/>
          <w:u w:val="single"/>
          <w:lang w:eastAsia="sl-SI"/>
        </w:rPr>
      </w:pPr>
      <w:r w:rsidRPr="0032671C">
        <w:rPr>
          <w:rFonts w:ascii="Garamond" w:hAnsi="Garamond" w:cs="Arial"/>
          <w:i/>
          <w:sz w:val="22"/>
          <w:szCs w:val="22"/>
          <w:u w:val="single"/>
          <w:lang w:eastAsia="sl-SI"/>
        </w:rPr>
        <w:t>Obrazec se izpolni za ponudnika, partnerja, podizvajalca oz. drugega subjekta posebej.</w:t>
      </w:r>
    </w:p>
    <w:p w14:paraId="7CD0B6F5" w14:textId="77777777" w:rsidR="00AC46B6" w:rsidRPr="0032671C" w:rsidRDefault="00AC46B6" w:rsidP="00AC46B6">
      <w:pPr>
        <w:spacing w:after="120"/>
        <w:jc w:val="both"/>
        <w:rPr>
          <w:rFonts w:ascii="Garamond" w:hAnsi="Garamond" w:cs="Arial"/>
          <w:sz w:val="22"/>
          <w:szCs w:val="22"/>
          <w:lang w:eastAsia="sl-SI"/>
        </w:rPr>
      </w:pPr>
    </w:p>
    <w:p w14:paraId="6E07BEE0" w14:textId="77777777" w:rsidR="00AC46B6" w:rsidRPr="0032671C" w:rsidRDefault="00AC46B6" w:rsidP="00AC46B6">
      <w:pPr>
        <w:jc w:val="both"/>
        <w:rPr>
          <w:rFonts w:ascii="Garamond" w:hAnsi="Garamond" w:cs="Arial"/>
          <w:sz w:val="22"/>
          <w:szCs w:val="22"/>
          <w:lang w:eastAsia="sl-SI"/>
        </w:rPr>
      </w:pPr>
      <w:r w:rsidRPr="0032671C">
        <w:rPr>
          <w:rFonts w:ascii="Garamond" w:hAnsi="Garamond" w:cs="Arial"/>
          <w:sz w:val="22"/>
          <w:szCs w:val="22"/>
          <w:lang w:eastAsia="sl-SI"/>
        </w:rPr>
        <w:t xml:space="preserve">S podpisom te izjave gospodarski subjekt </w:t>
      </w:r>
      <w:r w:rsidRPr="0032671C">
        <w:rPr>
          <w:rFonts w:ascii="Garamond" w:hAnsi="Garamond" w:cs="Arial"/>
          <w:sz w:val="22"/>
          <w:szCs w:val="22"/>
          <w:lang w:eastAsia="sl-SI"/>
        </w:rPr>
        <w:softHyphen/>
      </w:r>
      <w:r w:rsidRPr="0032671C">
        <w:rPr>
          <w:rFonts w:ascii="Garamond" w:hAnsi="Garamond" w:cs="Arial"/>
          <w:sz w:val="22"/>
          <w:szCs w:val="22"/>
          <w:lang w:eastAsia="sl-SI"/>
        </w:rPr>
        <w:softHyphen/>
      </w:r>
      <w:r w:rsidRPr="0032671C">
        <w:rPr>
          <w:rFonts w:ascii="Garamond" w:hAnsi="Garamond" w:cs="Arial"/>
          <w:sz w:val="22"/>
          <w:szCs w:val="22"/>
          <w:lang w:eastAsia="sl-SI"/>
        </w:rPr>
        <w:softHyphen/>
      </w:r>
      <w:r w:rsidRPr="0032671C">
        <w:rPr>
          <w:rFonts w:ascii="Garamond" w:hAnsi="Garamond" w:cs="Arial"/>
          <w:sz w:val="22"/>
          <w:szCs w:val="22"/>
          <w:lang w:eastAsia="sl-SI"/>
        </w:rPr>
        <w:softHyphen/>
      </w:r>
      <w:r w:rsidRPr="0032671C">
        <w:rPr>
          <w:rFonts w:ascii="Garamond" w:hAnsi="Garamond" w:cs="Arial"/>
          <w:b/>
          <w:bCs/>
          <w:sz w:val="22"/>
          <w:szCs w:val="22"/>
          <w:lang w:eastAsia="sl-SI"/>
        </w:rPr>
        <w:fldChar w:fldCharType="begin">
          <w:ffData>
            <w:name w:val="Besedilo1"/>
            <w:enabled/>
            <w:calcOnExit w:val="0"/>
            <w:textInput/>
          </w:ffData>
        </w:fldChar>
      </w:r>
      <w:r w:rsidRPr="0032671C">
        <w:rPr>
          <w:rFonts w:ascii="Garamond" w:hAnsi="Garamond" w:cs="Arial"/>
          <w:b/>
          <w:bCs/>
          <w:sz w:val="22"/>
          <w:szCs w:val="22"/>
          <w:lang w:eastAsia="sl-SI"/>
        </w:rPr>
        <w:instrText xml:space="preserve"> FORMTEXT </w:instrText>
      </w:r>
      <w:r w:rsidRPr="0032671C">
        <w:rPr>
          <w:rFonts w:ascii="Garamond" w:hAnsi="Garamond" w:cs="Arial"/>
          <w:b/>
          <w:bCs/>
          <w:sz w:val="22"/>
          <w:szCs w:val="22"/>
          <w:lang w:eastAsia="sl-SI"/>
        </w:rPr>
      </w:r>
      <w:r w:rsidRPr="0032671C">
        <w:rPr>
          <w:rFonts w:ascii="Garamond" w:hAnsi="Garamond" w:cs="Arial"/>
          <w:b/>
          <w:bCs/>
          <w:sz w:val="22"/>
          <w:szCs w:val="22"/>
          <w:lang w:eastAsia="sl-SI"/>
        </w:rPr>
        <w:fldChar w:fldCharType="separate"/>
      </w:r>
      <w:r w:rsidRPr="0032671C">
        <w:rPr>
          <w:rFonts w:ascii="Garamond" w:hAnsi="Garamond" w:cs="Arial"/>
          <w:b/>
          <w:bCs/>
          <w:noProof/>
          <w:sz w:val="22"/>
          <w:szCs w:val="22"/>
          <w:lang w:eastAsia="sl-SI"/>
        </w:rPr>
        <w:t> </w:t>
      </w:r>
      <w:r w:rsidRPr="0032671C">
        <w:rPr>
          <w:rFonts w:ascii="Garamond" w:hAnsi="Garamond" w:cs="Arial"/>
          <w:b/>
          <w:bCs/>
          <w:noProof/>
          <w:sz w:val="22"/>
          <w:szCs w:val="22"/>
          <w:lang w:eastAsia="sl-SI"/>
        </w:rPr>
        <w:t> </w:t>
      </w:r>
      <w:r w:rsidRPr="0032671C">
        <w:rPr>
          <w:rFonts w:ascii="Garamond" w:hAnsi="Garamond" w:cs="Arial"/>
          <w:b/>
          <w:bCs/>
          <w:noProof/>
          <w:sz w:val="22"/>
          <w:szCs w:val="22"/>
          <w:lang w:eastAsia="sl-SI"/>
        </w:rPr>
        <w:t xml:space="preserve">                                                       </w:t>
      </w:r>
      <w:r w:rsidRPr="0032671C">
        <w:rPr>
          <w:rFonts w:ascii="Garamond" w:hAnsi="Garamond" w:cs="Arial"/>
          <w:b/>
          <w:bCs/>
          <w:noProof/>
          <w:sz w:val="22"/>
          <w:szCs w:val="22"/>
          <w:lang w:eastAsia="sl-SI"/>
        </w:rPr>
        <w:t> </w:t>
      </w:r>
      <w:r w:rsidRPr="0032671C">
        <w:rPr>
          <w:rFonts w:ascii="Garamond" w:hAnsi="Garamond" w:cs="Arial"/>
          <w:b/>
          <w:bCs/>
          <w:noProof/>
          <w:sz w:val="22"/>
          <w:szCs w:val="22"/>
          <w:lang w:eastAsia="sl-SI"/>
        </w:rPr>
        <w:t> </w:t>
      </w:r>
      <w:r w:rsidRPr="0032671C">
        <w:rPr>
          <w:rFonts w:ascii="Garamond" w:hAnsi="Garamond" w:cs="Arial"/>
          <w:b/>
          <w:bCs/>
          <w:noProof/>
          <w:sz w:val="22"/>
          <w:szCs w:val="22"/>
          <w:lang w:eastAsia="sl-SI"/>
        </w:rPr>
        <w:t> </w:t>
      </w:r>
      <w:r w:rsidRPr="0032671C">
        <w:rPr>
          <w:rFonts w:ascii="Garamond" w:hAnsi="Garamond" w:cs="Arial"/>
          <w:b/>
          <w:bCs/>
          <w:sz w:val="22"/>
          <w:szCs w:val="22"/>
          <w:lang w:eastAsia="sl-SI"/>
        </w:rPr>
        <w:fldChar w:fldCharType="end"/>
      </w:r>
      <w:r w:rsidRPr="0032671C">
        <w:rPr>
          <w:rFonts w:ascii="Garamond" w:hAnsi="Garamond" w:cs="Arial"/>
          <w:b/>
          <w:bCs/>
          <w:sz w:val="22"/>
          <w:szCs w:val="22"/>
          <w:lang w:eastAsia="sl-SI"/>
        </w:rPr>
        <w:t xml:space="preserve"> </w:t>
      </w:r>
      <w:r w:rsidRPr="0032671C">
        <w:rPr>
          <w:rFonts w:ascii="Garamond" w:hAnsi="Garamond" w:cs="Arial"/>
          <w:sz w:val="22"/>
          <w:szCs w:val="22"/>
          <w:lang w:eastAsia="sl-SI"/>
        </w:rPr>
        <w:t>(naziv gospodar. subj.)</w:t>
      </w:r>
    </w:p>
    <w:p w14:paraId="3A328A8A" w14:textId="77777777" w:rsidR="00AC46B6" w:rsidRPr="0032671C" w:rsidRDefault="00AC46B6" w:rsidP="00AC46B6">
      <w:pPr>
        <w:jc w:val="both"/>
        <w:rPr>
          <w:rFonts w:ascii="Garamond" w:hAnsi="Garamond" w:cs="Arial"/>
          <w:sz w:val="22"/>
          <w:szCs w:val="22"/>
          <w:lang w:eastAsia="sl-SI"/>
        </w:rPr>
      </w:pPr>
    </w:p>
    <w:p w14:paraId="3FF9B104" w14:textId="77777777" w:rsidR="00AC46B6" w:rsidRPr="0032671C" w:rsidRDefault="00AC46B6" w:rsidP="00AC46B6">
      <w:pPr>
        <w:spacing w:after="120"/>
        <w:jc w:val="both"/>
        <w:rPr>
          <w:rFonts w:ascii="Garamond" w:hAnsi="Garamond" w:cs="Arial"/>
          <w:sz w:val="22"/>
          <w:szCs w:val="22"/>
          <w:lang w:eastAsia="sl-SI"/>
        </w:rPr>
      </w:pPr>
      <w:r w:rsidRPr="0032671C">
        <w:rPr>
          <w:rFonts w:ascii="Garamond" w:hAnsi="Garamond" w:cs="Arial"/>
          <w:sz w:val="22"/>
          <w:szCs w:val="22"/>
          <w:lang w:eastAsia="sl-SI"/>
        </w:rPr>
        <w:t xml:space="preserve">na podlagi sprejetega sklepa Sveta Evropske unije (Sklepa sveta (SZVP) 2022/578 z dne 8. 4. 2022 (v nadaljevanju tudi kot: »Sklep«)): </w:t>
      </w:r>
    </w:p>
    <w:p w14:paraId="6908BAF8" w14:textId="77777777" w:rsidR="00AC46B6" w:rsidRPr="0032671C" w:rsidRDefault="00AC46B6" w:rsidP="00AC46B6">
      <w:pPr>
        <w:ind w:left="567" w:hanging="283"/>
        <w:jc w:val="both"/>
        <w:rPr>
          <w:rFonts w:ascii="Garamond" w:hAnsi="Garamond" w:cs="Arial"/>
          <w:sz w:val="22"/>
          <w:szCs w:val="22"/>
          <w:lang w:eastAsia="sl-SI"/>
        </w:rPr>
      </w:pPr>
      <w:r w:rsidRPr="0032671C">
        <w:rPr>
          <w:rFonts w:ascii="Garamond" w:hAnsi="Garamond" w:cs="Arial"/>
          <w:sz w:val="22"/>
          <w:szCs w:val="22"/>
          <w:lang w:eastAsia="sl-SI"/>
        </w:rPr>
        <w:t xml:space="preserve">a) </w:t>
      </w:r>
      <w:r w:rsidRPr="0032671C">
        <w:rPr>
          <w:rFonts w:ascii="Garamond" w:hAnsi="Garamond" w:cs="Arial"/>
          <w:sz w:val="22"/>
          <w:szCs w:val="22"/>
          <w:lang w:eastAsia="sl-SI"/>
        </w:rPr>
        <w:tab/>
        <w:t xml:space="preserve">izjavlja, da je seznanjen z določbami navedenega Sklepa, predvsem člena 1h, ki prepoveduje dodeljevanje ali izvajanje kakršnih koli javnih naročil ali koncesijskih pogodb z: </w:t>
      </w:r>
    </w:p>
    <w:p w14:paraId="0EF9B81A" w14:textId="77777777" w:rsidR="00AC46B6" w:rsidRPr="0032671C" w:rsidRDefault="00AC46B6" w:rsidP="00AC46B6">
      <w:pPr>
        <w:ind w:left="993" w:hanging="284"/>
        <w:jc w:val="both"/>
        <w:rPr>
          <w:rFonts w:ascii="Garamond" w:hAnsi="Garamond" w:cs="Arial"/>
          <w:sz w:val="22"/>
          <w:szCs w:val="22"/>
          <w:lang w:eastAsia="sl-SI"/>
        </w:rPr>
      </w:pPr>
      <w:r w:rsidRPr="0032671C">
        <w:rPr>
          <w:rFonts w:ascii="Garamond" w:hAnsi="Garamond" w:cs="Arial"/>
          <w:sz w:val="22"/>
          <w:szCs w:val="22"/>
          <w:lang w:eastAsia="sl-SI"/>
        </w:rPr>
        <w:t>-</w:t>
      </w:r>
      <w:r w:rsidRPr="0032671C">
        <w:rPr>
          <w:rFonts w:ascii="Garamond" w:hAnsi="Garamond" w:cs="Arial"/>
          <w:sz w:val="22"/>
          <w:szCs w:val="22"/>
          <w:lang w:eastAsia="sl-SI"/>
        </w:rPr>
        <w:tab/>
        <w:t>ruskim državljanom ali fizičnim ali pravnim osebam, subjektom ali organom s sedežem v Rusiji;</w:t>
      </w:r>
    </w:p>
    <w:p w14:paraId="1D188887" w14:textId="77777777" w:rsidR="00AC46B6" w:rsidRPr="0032671C" w:rsidRDefault="00AC46B6" w:rsidP="00AC46B6">
      <w:pPr>
        <w:ind w:left="993" w:hanging="284"/>
        <w:jc w:val="both"/>
        <w:rPr>
          <w:rFonts w:ascii="Garamond" w:hAnsi="Garamond" w:cs="Arial"/>
          <w:sz w:val="22"/>
          <w:szCs w:val="22"/>
          <w:lang w:eastAsia="sl-SI"/>
        </w:rPr>
      </w:pPr>
      <w:r w:rsidRPr="0032671C">
        <w:rPr>
          <w:rFonts w:ascii="Garamond" w:hAnsi="Garamond" w:cs="Arial"/>
          <w:sz w:val="22"/>
          <w:szCs w:val="22"/>
          <w:lang w:eastAsia="sl-SI"/>
        </w:rPr>
        <w:t>-</w:t>
      </w:r>
      <w:r w:rsidRPr="0032671C">
        <w:rPr>
          <w:rFonts w:ascii="Garamond" w:hAnsi="Garamond" w:cs="Arial"/>
          <w:sz w:val="22"/>
          <w:szCs w:val="22"/>
          <w:lang w:eastAsia="sl-SI"/>
        </w:rPr>
        <w:tab/>
        <w:t>pravnim osebam, subjektom ali organom, katerih več kot 50-odstotni delež je v neposredni ali posredni lasti subjekta iz prejšnje alineje;</w:t>
      </w:r>
    </w:p>
    <w:p w14:paraId="513A56AB" w14:textId="77777777" w:rsidR="00AC46B6" w:rsidRPr="0032671C" w:rsidRDefault="00AC46B6" w:rsidP="00AC46B6">
      <w:pPr>
        <w:ind w:left="993" w:hanging="284"/>
        <w:jc w:val="both"/>
        <w:rPr>
          <w:rFonts w:ascii="Garamond" w:hAnsi="Garamond" w:cs="Arial"/>
          <w:sz w:val="22"/>
          <w:szCs w:val="22"/>
          <w:lang w:eastAsia="sl-SI"/>
        </w:rPr>
      </w:pPr>
      <w:r w:rsidRPr="0032671C">
        <w:rPr>
          <w:rFonts w:ascii="Garamond" w:hAnsi="Garamond" w:cs="Arial"/>
          <w:sz w:val="22"/>
          <w:szCs w:val="22"/>
          <w:lang w:eastAsia="sl-SI"/>
        </w:rPr>
        <w:t>-</w:t>
      </w:r>
      <w:r w:rsidRPr="0032671C">
        <w:rPr>
          <w:rFonts w:ascii="Garamond" w:hAnsi="Garamond" w:cs="Arial"/>
          <w:sz w:val="22"/>
          <w:szCs w:val="22"/>
          <w:lang w:eastAsia="sl-SI"/>
        </w:rPr>
        <w:tab/>
        <w:t>fizičnim ali pravnim osebam, subjektoma ali organom, ki delujejo v imenu ali po navodilih subjekta iz prejšnjih dveh alinej;</w:t>
      </w:r>
    </w:p>
    <w:p w14:paraId="461BBDBB" w14:textId="77777777" w:rsidR="00AC46B6" w:rsidRPr="0032671C" w:rsidRDefault="00AC46B6" w:rsidP="00AC46B6">
      <w:pPr>
        <w:spacing w:after="120"/>
        <w:ind w:left="567"/>
        <w:jc w:val="both"/>
        <w:rPr>
          <w:rFonts w:ascii="Garamond" w:hAnsi="Garamond" w:cs="Arial"/>
          <w:sz w:val="22"/>
          <w:szCs w:val="22"/>
          <w:lang w:eastAsia="sl-SI"/>
        </w:rPr>
      </w:pPr>
      <w:r w:rsidRPr="0032671C">
        <w:rPr>
          <w:rFonts w:ascii="Garamond" w:hAnsi="Garamond" w:cs="Arial"/>
          <w:sz w:val="22"/>
          <w:szCs w:val="22"/>
          <w:lang w:eastAsia="sl-SI"/>
        </w:rPr>
        <w:t xml:space="preserve">vključno s podizvajalci, partnerji ali subjekti, katerih zmogljivost se uporablja v smislu direktiv 2014/23/EU, 2014/24/EU, 2014/25/EU in 2009/81/ES, če predstavljajo več kot 10 odstotkov vrednosti naročila in </w:t>
      </w:r>
    </w:p>
    <w:p w14:paraId="314A8015" w14:textId="77777777" w:rsidR="00AC46B6" w:rsidRPr="0032671C" w:rsidRDefault="00AC46B6" w:rsidP="00AC46B6">
      <w:pPr>
        <w:ind w:left="567" w:hanging="283"/>
        <w:jc w:val="both"/>
        <w:rPr>
          <w:rFonts w:ascii="Garamond" w:hAnsi="Garamond" w:cs="Arial"/>
          <w:sz w:val="22"/>
          <w:szCs w:val="22"/>
          <w:lang w:eastAsia="sl-SI"/>
        </w:rPr>
      </w:pPr>
      <w:r w:rsidRPr="0032671C">
        <w:rPr>
          <w:rFonts w:ascii="Garamond" w:hAnsi="Garamond" w:cs="Arial"/>
          <w:sz w:val="22"/>
          <w:szCs w:val="22"/>
          <w:lang w:eastAsia="sl-SI"/>
        </w:rPr>
        <w:t xml:space="preserve">b) </w:t>
      </w:r>
      <w:r w:rsidRPr="0032671C">
        <w:rPr>
          <w:rFonts w:ascii="Garamond" w:hAnsi="Garamond" w:cs="Arial"/>
          <w:sz w:val="22"/>
          <w:szCs w:val="22"/>
          <w:lang w:eastAsia="sl-SI"/>
        </w:rPr>
        <w:tab/>
        <w:t>izjavlja in potrjuje, da pri njem ter njegovih morebitnih podizvajalcih, partnerjih ali subjektih, katerih zmogljivosti se uporabljajo pri predmetnem naročilu, ne obstaja nobeden izmed zgoraj navedenih razlogov za prepoved dodeljevanja naročila.</w:t>
      </w:r>
    </w:p>
    <w:p w14:paraId="1220749B" w14:textId="77777777" w:rsidR="00AC46B6" w:rsidRPr="0032671C" w:rsidRDefault="00AC46B6" w:rsidP="00AC46B6">
      <w:pPr>
        <w:jc w:val="both"/>
        <w:rPr>
          <w:rFonts w:ascii="Garamond" w:hAnsi="Garamond" w:cs="Arial"/>
          <w:sz w:val="22"/>
          <w:szCs w:val="22"/>
        </w:rPr>
      </w:pPr>
    </w:p>
    <w:p w14:paraId="02262306" w14:textId="77777777" w:rsidR="00AC46B6" w:rsidRPr="0032671C" w:rsidRDefault="00AC46B6" w:rsidP="00AC46B6">
      <w:pPr>
        <w:jc w:val="both"/>
        <w:rPr>
          <w:rFonts w:ascii="Garamond" w:hAnsi="Garamond" w:cs="Arial"/>
          <w:sz w:val="22"/>
          <w:szCs w:val="22"/>
          <w:lang w:eastAsia="sl-SI"/>
        </w:rPr>
      </w:pPr>
    </w:p>
    <w:p w14:paraId="0C1A3FF3" w14:textId="77777777" w:rsidR="00AC46B6" w:rsidRPr="0032671C" w:rsidRDefault="00AC46B6" w:rsidP="00AC46B6">
      <w:pPr>
        <w:jc w:val="both"/>
        <w:rPr>
          <w:rFonts w:ascii="Garamond" w:hAnsi="Garamond" w:cs="Arial"/>
          <w:sz w:val="22"/>
          <w:szCs w:val="22"/>
          <w:lang w:eastAsia="sl-SI"/>
        </w:rPr>
      </w:pPr>
      <w:r w:rsidRPr="0032671C">
        <w:rPr>
          <w:rFonts w:ascii="Garamond" w:hAnsi="Garamond" w:cs="Arial"/>
          <w:sz w:val="22"/>
          <w:szCs w:val="22"/>
          <w:lang w:eastAsia="sl-SI"/>
        </w:rPr>
        <w:t xml:space="preserve">V </w:t>
      </w:r>
      <w:r w:rsidRPr="0032671C">
        <w:rPr>
          <w:rFonts w:ascii="Garamond" w:hAnsi="Garamond" w:cs="Arial"/>
          <w:sz w:val="22"/>
          <w:szCs w:val="22"/>
          <w:lang w:eastAsia="sl-SI"/>
        </w:rPr>
        <w:fldChar w:fldCharType="begin">
          <w:ffData>
            <w:name w:val="Besedilo29"/>
            <w:enabled/>
            <w:calcOnExit w:val="0"/>
            <w:textInput/>
          </w:ffData>
        </w:fldChar>
      </w:r>
      <w:r w:rsidRPr="0032671C">
        <w:rPr>
          <w:rFonts w:ascii="Garamond" w:hAnsi="Garamond" w:cs="Arial"/>
          <w:sz w:val="22"/>
          <w:szCs w:val="22"/>
          <w:lang w:eastAsia="sl-SI"/>
        </w:rPr>
        <w:instrText xml:space="preserve"> FORMTEXT </w:instrText>
      </w:r>
      <w:r w:rsidRPr="0032671C">
        <w:rPr>
          <w:rFonts w:ascii="Garamond" w:hAnsi="Garamond" w:cs="Arial"/>
          <w:sz w:val="22"/>
          <w:szCs w:val="22"/>
          <w:lang w:eastAsia="sl-SI"/>
        </w:rPr>
      </w:r>
      <w:r w:rsidRPr="0032671C">
        <w:rPr>
          <w:rFonts w:ascii="Garamond" w:hAnsi="Garamond" w:cs="Arial"/>
          <w:sz w:val="22"/>
          <w:szCs w:val="22"/>
          <w:lang w:eastAsia="sl-SI"/>
        </w:rPr>
        <w:fldChar w:fldCharType="separate"/>
      </w:r>
      <w:r w:rsidRPr="0032671C">
        <w:rPr>
          <w:rFonts w:ascii="Garamond" w:hAnsi="Garamond" w:cs="Arial"/>
          <w:noProof/>
          <w:sz w:val="22"/>
          <w:szCs w:val="22"/>
          <w:lang w:eastAsia="sl-SI"/>
        </w:rPr>
        <w:t> </w:t>
      </w:r>
      <w:r w:rsidRPr="0032671C">
        <w:rPr>
          <w:rFonts w:ascii="Garamond" w:hAnsi="Garamond" w:cs="Arial"/>
          <w:noProof/>
          <w:sz w:val="22"/>
          <w:szCs w:val="22"/>
          <w:lang w:eastAsia="sl-SI"/>
        </w:rPr>
        <w:t xml:space="preserve">                            </w:t>
      </w:r>
      <w:r w:rsidRPr="0032671C">
        <w:rPr>
          <w:rFonts w:ascii="Garamond" w:hAnsi="Garamond" w:cs="Arial"/>
          <w:noProof/>
          <w:sz w:val="22"/>
          <w:szCs w:val="22"/>
          <w:lang w:eastAsia="sl-SI"/>
        </w:rPr>
        <w:t> </w:t>
      </w:r>
      <w:r w:rsidRPr="0032671C">
        <w:rPr>
          <w:rFonts w:ascii="Garamond" w:hAnsi="Garamond" w:cs="Arial"/>
          <w:noProof/>
          <w:sz w:val="22"/>
          <w:szCs w:val="22"/>
          <w:lang w:eastAsia="sl-SI"/>
        </w:rPr>
        <w:t> </w:t>
      </w:r>
      <w:r w:rsidRPr="0032671C">
        <w:rPr>
          <w:rFonts w:ascii="Garamond" w:hAnsi="Garamond" w:cs="Arial"/>
          <w:noProof/>
          <w:sz w:val="22"/>
          <w:szCs w:val="22"/>
          <w:lang w:eastAsia="sl-SI"/>
        </w:rPr>
        <w:t> </w:t>
      </w:r>
      <w:r w:rsidRPr="0032671C">
        <w:rPr>
          <w:rFonts w:ascii="Garamond" w:hAnsi="Garamond" w:cs="Arial"/>
          <w:noProof/>
          <w:sz w:val="22"/>
          <w:szCs w:val="22"/>
          <w:lang w:eastAsia="sl-SI"/>
        </w:rPr>
        <w:t> </w:t>
      </w:r>
      <w:r w:rsidRPr="0032671C">
        <w:rPr>
          <w:rFonts w:ascii="Garamond" w:hAnsi="Garamond" w:cs="Arial"/>
          <w:sz w:val="22"/>
          <w:szCs w:val="22"/>
          <w:lang w:eastAsia="sl-SI"/>
        </w:rPr>
        <w:fldChar w:fldCharType="end"/>
      </w:r>
      <w:r w:rsidRPr="0032671C">
        <w:rPr>
          <w:rFonts w:ascii="Garamond" w:hAnsi="Garamond" w:cs="Arial"/>
          <w:sz w:val="22"/>
          <w:szCs w:val="22"/>
          <w:lang w:eastAsia="sl-SI"/>
        </w:rPr>
        <w:t xml:space="preserve">, dne </w:t>
      </w:r>
      <w:r w:rsidRPr="0032671C">
        <w:rPr>
          <w:rFonts w:ascii="Garamond" w:hAnsi="Garamond" w:cs="Arial"/>
          <w:sz w:val="22"/>
          <w:szCs w:val="22"/>
          <w:lang w:eastAsia="sl-SI"/>
        </w:rPr>
        <w:fldChar w:fldCharType="begin">
          <w:ffData>
            <w:name w:val="Besedilo30"/>
            <w:enabled/>
            <w:calcOnExit w:val="0"/>
            <w:textInput/>
          </w:ffData>
        </w:fldChar>
      </w:r>
      <w:r w:rsidRPr="0032671C">
        <w:rPr>
          <w:rFonts w:ascii="Garamond" w:hAnsi="Garamond" w:cs="Arial"/>
          <w:sz w:val="22"/>
          <w:szCs w:val="22"/>
          <w:lang w:eastAsia="sl-SI"/>
        </w:rPr>
        <w:instrText xml:space="preserve"> FORMTEXT </w:instrText>
      </w:r>
      <w:r w:rsidRPr="0032671C">
        <w:rPr>
          <w:rFonts w:ascii="Garamond" w:hAnsi="Garamond" w:cs="Arial"/>
          <w:sz w:val="22"/>
          <w:szCs w:val="22"/>
          <w:lang w:eastAsia="sl-SI"/>
        </w:rPr>
      </w:r>
      <w:r w:rsidRPr="0032671C">
        <w:rPr>
          <w:rFonts w:ascii="Garamond" w:hAnsi="Garamond" w:cs="Arial"/>
          <w:sz w:val="22"/>
          <w:szCs w:val="22"/>
          <w:lang w:eastAsia="sl-SI"/>
        </w:rPr>
        <w:fldChar w:fldCharType="separate"/>
      </w:r>
      <w:r w:rsidRPr="0032671C">
        <w:rPr>
          <w:rFonts w:ascii="Garamond" w:hAnsi="Garamond" w:cs="Arial"/>
          <w:noProof/>
          <w:sz w:val="22"/>
          <w:szCs w:val="22"/>
          <w:lang w:eastAsia="sl-SI"/>
        </w:rPr>
        <w:t> </w:t>
      </w:r>
      <w:r w:rsidRPr="0032671C">
        <w:rPr>
          <w:rFonts w:ascii="Garamond" w:hAnsi="Garamond" w:cs="Arial"/>
          <w:noProof/>
          <w:sz w:val="22"/>
          <w:szCs w:val="22"/>
          <w:lang w:eastAsia="sl-SI"/>
        </w:rPr>
        <w:t xml:space="preserve"> </w:t>
      </w:r>
      <w:r w:rsidRPr="0032671C">
        <w:rPr>
          <w:rFonts w:ascii="Garamond" w:hAnsi="Garamond" w:cs="Arial"/>
          <w:noProof/>
          <w:sz w:val="22"/>
          <w:szCs w:val="22"/>
          <w:lang w:eastAsia="sl-SI"/>
        </w:rPr>
        <w:t> </w:t>
      </w:r>
      <w:r w:rsidRPr="0032671C">
        <w:rPr>
          <w:rFonts w:ascii="Garamond" w:hAnsi="Garamond" w:cs="Arial"/>
          <w:noProof/>
          <w:sz w:val="22"/>
          <w:szCs w:val="22"/>
          <w:lang w:eastAsia="sl-SI"/>
        </w:rPr>
        <w:t xml:space="preserve">          </w:t>
      </w:r>
      <w:r w:rsidRPr="0032671C">
        <w:rPr>
          <w:rFonts w:ascii="Garamond" w:hAnsi="Garamond" w:cs="Arial"/>
          <w:noProof/>
          <w:sz w:val="22"/>
          <w:szCs w:val="22"/>
          <w:lang w:eastAsia="sl-SI"/>
        </w:rPr>
        <w:t> </w:t>
      </w:r>
      <w:r w:rsidRPr="0032671C">
        <w:rPr>
          <w:rFonts w:ascii="Garamond" w:hAnsi="Garamond" w:cs="Arial"/>
          <w:noProof/>
          <w:sz w:val="22"/>
          <w:szCs w:val="22"/>
          <w:lang w:eastAsia="sl-SI"/>
        </w:rPr>
        <w:t> </w:t>
      </w:r>
      <w:r w:rsidRPr="0032671C">
        <w:rPr>
          <w:rFonts w:ascii="Garamond" w:hAnsi="Garamond" w:cs="Arial"/>
          <w:noProof/>
          <w:sz w:val="22"/>
          <w:szCs w:val="22"/>
          <w:lang w:eastAsia="sl-SI"/>
        </w:rPr>
        <w:t> </w:t>
      </w:r>
      <w:r w:rsidRPr="0032671C">
        <w:rPr>
          <w:rFonts w:ascii="Garamond" w:hAnsi="Garamond" w:cs="Arial"/>
          <w:sz w:val="22"/>
          <w:szCs w:val="22"/>
          <w:lang w:eastAsia="sl-SI"/>
        </w:rPr>
        <w:fldChar w:fldCharType="end"/>
      </w:r>
    </w:p>
    <w:p w14:paraId="66140B8B" w14:textId="77777777" w:rsidR="00AC46B6" w:rsidRPr="0032671C" w:rsidRDefault="00AC46B6" w:rsidP="00AC46B6">
      <w:pPr>
        <w:autoSpaceDE w:val="0"/>
        <w:autoSpaceDN w:val="0"/>
        <w:adjustRightInd w:val="0"/>
        <w:spacing w:line="260" w:lineRule="exact"/>
        <w:jc w:val="both"/>
        <w:rPr>
          <w:rFonts w:ascii="Garamond" w:hAnsi="Garamond" w:cs="Arial"/>
          <w:sz w:val="22"/>
          <w:szCs w:val="22"/>
          <w:lang w:eastAsia="sl-SI"/>
        </w:rPr>
      </w:pPr>
      <w:r w:rsidRPr="0032671C">
        <w:rPr>
          <w:rFonts w:ascii="Garamond" w:hAnsi="Garamond" w:cs="Arial"/>
          <w:sz w:val="22"/>
          <w:szCs w:val="22"/>
          <w:lang w:eastAsia="sl-SI"/>
        </w:rPr>
        <w:tab/>
      </w:r>
      <w:r w:rsidRPr="0032671C">
        <w:rPr>
          <w:rFonts w:ascii="Garamond" w:hAnsi="Garamond" w:cs="Arial"/>
          <w:sz w:val="22"/>
          <w:szCs w:val="22"/>
          <w:lang w:eastAsia="sl-SI"/>
        </w:rPr>
        <w:tab/>
      </w:r>
      <w:r w:rsidRPr="0032671C">
        <w:rPr>
          <w:rFonts w:ascii="Garamond" w:hAnsi="Garamond" w:cs="Arial"/>
          <w:sz w:val="22"/>
          <w:szCs w:val="22"/>
          <w:lang w:eastAsia="sl-SI"/>
        </w:rPr>
        <w:tab/>
      </w:r>
      <w:r w:rsidRPr="0032671C">
        <w:rPr>
          <w:rFonts w:ascii="Garamond" w:hAnsi="Garamond" w:cs="Arial"/>
          <w:sz w:val="22"/>
          <w:szCs w:val="22"/>
          <w:lang w:eastAsia="sl-SI"/>
        </w:rPr>
        <w:tab/>
      </w:r>
      <w:r w:rsidRPr="0032671C">
        <w:rPr>
          <w:rFonts w:ascii="Garamond" w:hAnsi="Garamond" w:cs="Arial"/>
          <w:sz w:val="22"/>
          <w:szCs w:val="22"/>
          <w:lang w:eastAsia="sl-SI"/>
        </w:rPr>
        <w:tab/>
      </w:r>
    </w:p>
    <w:p w14:paraId="2A0BC228" w14:textId="77777777" w:rsidR="00AC46B6" w:rsidRPr="0032671C" w:rsidRDefault="00AC46B6" w:rsidP="00AC46B6">
      <w:pPr>
        <w:autoSpaceDE w:val="0"/>
        <w:autoSpaceDN w:val="0"/>
        <w:adjustRightInd w:val="0"/>
        <w:spacing w:line="260" w:lineRule="exact"/>
        <w:ind w:left="4248" w:firstLine="708"/>
        <w:jc w:val="both"/>
        <w:rPr>
          <w:rFonts w:ascii="Garamond" w:hAnsi="Garamond" w:cs="Arial"/>
          <w:sz w:val="22"/>
          <w:szCs w:val="22"/>
          <w:lang w:eastAsia="sl-SI"/>
        </w:rPr>
      </w:pPr>
    </w:p>
    <w:p w14:paraId="20244DF4" w14:textId="77777777" w:rsidR="00AC46B6" w:rsidRPr="0032671C" w:rsidRDefault="00AC46B6" w:rsidP="00AC46B6">
      <w:pPr>
        <w:autoSpaceDE w:val="0"/>
        <w:autoSpaceDN w:val="0"/>
        <w:adjustRightInd w:val="0"/>
        <w:spacing w:line="260" w:lineRule="exact"/>
        <w:ind w:left="3540"/>
        <w:jc w:val="both"/>
        <w:rPr>
          <w:rFonts w:ascii="Garamond" w:hAnsi="Garamond" w:cs="Arial"/>
          <w:sz w:val="22"/>
          <w:szCs w:val="22"/>
          <w:lang w:eastAsia="sl-SI"/>
        </w:rPr>
      </w:pPr>
      <w:r w:rsidRPr="0032671C">
        <w:rPr>
          <w:rFonts w:ascii="Garamond" w:hAnsi="Garamond" w:cs="Arial"/>
          <w:sz w:val="22"/>
          <w:szCs w:val="22"/>
          <w:lang w:eastAsia="sl-SI"/>
        </w:rPr>
        <w:t xml:space="preserve">(žig) </w:t>
      </w:r>
      <w:r w:rsidRPr="0032671C">
        <w:rPr>
          <w:rFonts w:ascii="Garamond" w:hAnsi="Garamond" w:cs="Arial"/>
          <w:sz w:val="22"/>
          <w:szCs w:val="22"/>
          <w:lang w:eastAsia="sl-SI"/>
        </w:rPr>
        <w:tab/>
      </w:r>
      <w:r w:rsidRPr="0032671C">
        <w:rPr>
          <w:rFonts w:ascii="Garamond" w:hAnsi="Garamond" w:cs="Arial"/>
          <w:sz w:val="22"/>
          <w:szCs w:val="22"/>
          <w:lang w:eastAsia="sl-SI"/>
        </w:rPr>
        <w:tab/>
      </w:r>
      <w:r w:rsidRPr="0032671C">
        <w:rPr>
          <w:rFonts w:ascii="Garamond" w:hAnsi="Garamond" w:cs="Arial"/>
          <w:sz w:val="22"/>
          <w:szCs w:val="22"/>
          <w:lang w:eastAsia="sl-SI"/>
        </w:rPr>
        <w:fldChar w:fldCharType="begin">
          <w:ffData>
            <w:name w:val=""/>
            <w:enabled/>
            <w:calcOnExit w:val="0"/>
            <w:textInput>
              <w:default w:val="Ime in priimek zastopnika"/>
            </w:textInput>
          </w:ffData>
        </w:fldChar>
      </w:r>
      <w:r w:rsidRPr="0032671C">
        <w:rPr>
          <w:rFonts w:ascii="Garamond" w:hAnsi="Garamond" w:cs="Arial"/>
          <w:sz w:val="22"/>
          <w:szCs w:val="22"/>
          <w:lang w:eastAsia="sl-SI"/>
        </w:rPr>
        <w:instrText xml:space="preserve"> FORMTEXT </w:instrText>
      </w:r>
      <w:r w:rsidRPr="0032671C">
        <w:rPr>
          <w:rFonts w:ascii="Garamond" w:hAnsi="Garamond" w:cs="Arial"/>
          <w:sz w:val="22"/>
          <w:szCs w:val="22"/>
          <w:lang w:eastAsia="sl-SI"/>
        </w:rPr>
      </w:r>
      <w:r w:rsidRPr="0032671C">
        <w:rPr>
          <w:rFonts w:ascii="Garamond" w:hAnsi="Garamond" w:cs="Arial"/>
          <w:sz w:val="22"/>
          <w:szCs w:val="22"/>
          <w:lang w:eastAsia="sl-SI"/>
        </w:rPr>
        <w:fldChar w:fldCharType="separate"/>
      </w:r>
      <w:r w:rsidRPr="0032671C">
        <w:rPr>
          <w:rFonts w:ascii="Garamond" w:hAnsi="Garamond" w:cs="Arial"/>
          <w:noProof/>
          <w:sz w:val="22"/>
          <w:szCs w:val="22"/>
          <w:lang w:eastAsia="sl-SI"/>
        </w:rPr>
        <w:t>Ime in priimek zastopnika</w:t>
      </w:r>
      <w:r w:rsidRPr="0032671C">
        <w:rPr>
          <w:rFonts w:ascii="Garamond" w:hAnsi="Garamond" w:cs="Arial"/>
          <w:sz w:val="22"/>
          <w:szCs w:val="22"/>
          <w:lang w:eastAsia="sl-SI"/>
        </w:rPr>
        <w:fldChar w:fldCharType="end"/>
      </w:r>
    </w:p>
    <w:p w14:paraId="2BCF3FD1" w14:textId="77777777" w:rsidR="00AC46B6" w:rsidRPr="0032671C" w:rsidRDefault="00AC46B6" w:rsidP="00AC46B6">
      <w:pPr>
        <w:autoSpaceDE w:val="0"/>
        <w:autoSpaceDN w:val="0"/>
        <w:adjustRightInd w:val="0"/>
        <w:spacing w:line="260" w:lineRule="exact"/>
        <w:ind w:left="3540"/>
        <w:jc w:val="both"/>
        <w:rPr>
          <w:rFonts w:ascii="Garamond" w:hAnsi="Garamond" w:cs="Arial"/>
          <w:sz w:val="22"/>
          <w:szCs w:val="22"/>
          <w:lang w:eastAsia="sl-SI"/>
        </w:rPr>
      </w:pPr>
    </w:p>
    <w:p w14:paraId="48CFF4EA" w14:textId="77777777" w:rsidR="00AC46B6" w:rsidRPr="0032671C" w:rsidRDefault="00AC46B6" w:rsidP="00AC46B6">
      <w:pPr>
        <w:autoSpaceDE w:val="0"/>
        <w:autoSpaceDN w:val="0"/>
        <w:adjustRightInd w:val="0"/>
        <w:spacing w:line="260" w:lineRule="exact"/>
        <w:ind w:left="3540"/>
        <w:jc w:val="both"/>
        <w:rPr>
          <w:rFonts w:ascii="Garamond" w:hAnsi="Garamond" w:cs="Arial"/>
          <w:sz w:val="22"/>
          <w:szCs w:val="22"/>
          <w:lang w:eastAsia="sl-SI"/>
        </w:rPr>
      </w:pPr>
    </w:p>
    <w:p w14:paraId="6CF3937D" w14:textId="77777777" w:rsidR="00AC46B6" w:rsidRPr="0032671C" w:rsidRDefault="00AC46B6" w:rsidP="00AC46B6">
      <w:pPr>
        <w:autoSpaceDE w:val="0"/>
        <w:autoSpaceDN w:val="0"/>
        <w:adjustRightInd w:val="0"/>
        <w:spacing w:line="260" w:lineRule="exact"/>
        <w:ind w:left="3540"/>
        <w:jc w:val="both"/>
        <w:rPr>
          <w:rFonts w:ascii="Garamond" w:hAnsi="Garamond" w:cs="Arial"/>
          <w:sz w:val="22"/>
          <w:szCs w:val="22"/>
          <w:lang w:eastAsia="sl-SI"/>
        </w:rPr>
      </w:pPr>
      <w:r w:rsidRPr="0032671C">
        <w:rPr>
          <w:rFonts w:ascii="Garamond" w:hAnsi="Garamond" w:cs="Arial"/>
          <w:sz w:val="22"/>
          <w:szCs w:val="22"/>
          <w:lang w:eastAsia="sl-SI"/>
        </w:rPr>
        <w:tab/>
        <w:t xml:space="preserve">             -------------------------------------</w:t>
      </w:r>
    </w:p>
    <w:p w14:paraId="576E247C" w14:textId="77777777" w:rsidR="00AC46B6" w:rsidRPr="0032671C" w:rsidRDefault="00AC46B6" w:rsidP="00AC46B6">
      <w:pPr>
        <w:autoSpaceDE w:val="0"/>
        <w:autoSpaceDN w:val="0"/>
        <w:adjustRightInd w:val="0"/>
        <w:spacing w:line="260" w:lineRule="exact"/>
        <w:jc w:val="both"/>
        <w:rPr>
          <w:rFonts w:ascii="Garamond" w:hAnsi="Garamond" w:cs="Arial"/>
          <w:sz w:val="22"/>
          <w:szCs w:val="22"/>
          <w:lang w:eastAsia="sl-SI"/>
        </w:rPr>
      </w:pPr>
      <w:r w:rsidRPr="0032671C">
        <w:rPr>
          <w:rFonts w:ascii="Garamond" w:hAnsi="Garamond" w:cs="Arial"/>
          <w:sz w:val="22"/>
          <w:szCs w:val="22"/>
          <w:lang w:eastAsia="sl-SI"/>
        </w:rPr>
        <w:tab/>
      </w:r>
      <w:r w:rsidRPr="0032671C">
        <w:rPr>
          <w:rFonts w:ascii="Garamond" w:hAnsi="Garamond" w:cs="Arial"/>
          <w:sz w:val="22"/>
          <w:szCs w:val="22"/>
          <w:lang w:eastAsia="sl-SI"/>
        </w:rPr>
        <w:tab/>
      </w:r>
      <w:r w:rsidRPr="0032671C">
        <w:rPr>
          <w:rFonts w:ascii="Garamond" w:hAnsi="Garamond" w:cs="Arial"/>
          <w:sz w:val="22"/>
          <w:szCs w:val="22"/>
          <w:lang w:eastAsia="sl-SI"/>
        </w:rPr>
        <w:tab/>
      </w:r>
      <w:r w:rsidRPr="0032671C">
        <w:rPr>
          <w:rFonts w:ascii="Garamond" w:hAnsi="Garamond" w:cs="Arial"/>
          <w:sz w:val="22"/>
          <w:szCs w:val="22"/>
          <w:lang w:eastAsia="sl-SI"/>
        </w:rPr>
        <w:tab/>
      </w:r>
      <w:r w:rsidRPr="0032671C">
        <w:rPr>
          <w:rFonts w:ascii="Garamond" w:hAnsi="Garamond" w:cs="Arial"/>
          <w:sz w:val="22"/>
          <w:szCs w:val="22"/>
          <w:lang w:eastAsia="sl-SI"/>
        </w:rPr>
        <w:tab/>
      </w:r>
      <w:r w:rsidRPr="0032671C">
        <w:rPr>
          <w:rFonts w:ascii="Garamond" w:hAnsi="Garamond" w:cs="Arial"/>
          <w:sz w:val="22"/>
          <w:szCs w:val="22"/>
          <w:lang w:eastAsia="sl-SI"/>
        </w:rPr>
        <w:tab/>
        <w:t xml:space="preserve">           </w:t>
      </w:r>
      <w:r w:rsidRPr="0032671C">
        <w:rPr>
          <w:rFonts w:ascii="Garamond" w:hAnsi="Garamond" w:cs="Arial"/>
          <w:sz w:val="22"/>
          <w:szCs w:val="22"/>
          <w:lang w:eastAsia="sl-SI"/>
        </w:rPr>
        <w:tab/>
      </w:r>
      <w:r w:rsidRPr="0032671C">
        <w:rPr>
          <w:rFonts w:ascii="Garamond" w:hAnsi="Garamond" w:cs="Arial"/>
          <w:sz w:val="22"/>
          <w:szCs w:val="22"/>
          <w:lang w:eastAsia="sl-SI"/>
        </w:rPr>
        <w:tab/>
        <w:t xml:space="preserve">podpis </w:t>
      </w:r>
    </w:p>
    <w:p w14:paraId="377A8F7A" w14:textId="77777777" w:rsidR="00AC46B6" w:rsidRPr="0032671C" w:rsidRDefault="00AC46B6" w:rsidP="00AC46B6">
      <w:pPr>
        <w:rPr>
          <w:rFonts w:ascii="Garamond" w:hAnsi="Garamond" w:cs="Arial"/>
          <w:sz w:val="22"/>
          <w:szCs w:val="22"/>
        </w:rPr>
      </w:pPr>
    </w:p>
    <w:bookmarkEnd w:id="21"/>
    <w:bookmarkEnd w:id="22"/>
    <w:bookmarkEnd w:id="23"/>
    <w:p w14:paraId="73DEFA68" w14:textId="77777777" w:rsidR="00AC46B6" w:rsidRPr="0032671C" w:rsidRDefault="00AC46B6" w:rsidP="00AC46B6">
      <w:pPr>
        <w:spacing w:line="312" w:lineRule="auto"/>
        <w:jc w:val="both"/>
        <w:rPr>
          <w:rFonts w:ascii="Garamond" w:hAnsi="Garamond" w:cs="Arial"/>
          <w:sz w:val="22"/>
          <w:szCs w:val="22"/>
        </w:rPr>
      </w:pPr>
    </w:p>
    <w:p w14:paraId="4C3965BC" w14:textId="77777777" w:rsidR="00AC46B6" w:rsidRPr="0032671C" w:rsidRDefault="00AC46B6" w:rsidP="00AC46B6">
      <w:pPr>
        <w:spacing w:line="312" w:lineRule="auto"/>
        <w:jc w:val="both"/>
        <w:rPr>
          <w:rFonts w:ascii="Garamond" w:hAnsi="Garamond" w:cs="Arial"/>
          <w:sz w:val="22"/>
          <w:szCs w:val="22"/>
        </w:rPr>
      </w:pPr>
    </w:p>
    <w:p w14:paraId="5100C42C" w14:textId="77777777" w:rsidR="00AC46B6" w:rsidRPr="0032671C" w:rsidRDefault="00AC46B6" w:rsidP="00AC46B6">
      <w:pPr>
        <w:spacing w:line="312" w:lineRule="auto"/>
        <w:jc w:val="both"/>
        <w:rPr>
          <w:rFonts w:ascii="Garamond" w:hAnsi="Garamond" w:cs="Arial"/>
          <w:sz w:val="22"/>
          <w:szCs w:val="22"/>
        </w:rPr>
      </w:pPr>
    </w:p>
    <w:p w14:paraId="2572B4E3" w14:textId="77777777" w:rsidR="00AC46B6" w:rsidRPr="0032671C" w:rsidRDefault="00AC46B6" w:rsidP="00AC46B6">
      <w:pPr>
        <w:spacing w:line="312" w:lineRule="auto"/>
        <w:jc w:val="both"/>
        <w:rPr>
          <w:rFonts w:ascii="Garamond" w:hAnsi="Garamond" w:cs="Arial"/>
          <w:sz w:val="22"/>
          <w:szCs w:val="22"/>
        </w:rPr>
      </w:pPr>
    </w:p>
    <w:p w14:paraId="770F7A8A" w14:textId="77777777" w:rsidR="00AC46B6" w:rsidRPr="0032671C" w:rsidRDefault="00AC46B6" w:rsidP="00C97E81">
      <w:pPr>
        <w:tabs>
          <w:tab w:val="left" w:pos="2520"/>
        </w:tabs>
        <w:spacing w:line="312" w:lineRule="auto"/>
        <w:jc w:val="both"/>
        <w:rPr>
          <w:rFonts w:ascii="Garamond" w:hAnsi="Garamond"/>
          <w:b/>
          <w:bCs/>
          <w:sz w:val="22"/>
          <w:szCs w:val="22"/>
        </w:rPr>
      </w:pPr>
    </w:p>
    <w:sectPr w:rsidR="00AC46B6" w:rsidRPr="0032671C" w:rsidSect="00FE6647">
      <w:footerReference w:type="even" r:id="rId13"/>
      <w:footerReference w:type="default" r:id="rId14"/>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B40B8" w14:textId="77777777" w:rsidR="00FF7DD3" w:rsidRDefault="00FF7DD3">
      <w:r>
        <w:separator/>
      </w:r>
    </w:p>
  </w:endnote>
  <w:endnote w:type="continuationSeparator" w:id="0">
    <w:p w14:paraId="6AF873A9" w14:textId="77777777" w:rsidR="00FF7DD3" w:rsidRDefault="00FF7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3D391" w14:textId="77777777" w:rsidR="00FE6647" w:rsidRDefault="00FE6647" w:rsidP="00FE664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C685F54" w14:textId="77777777" w:rsidR="00FE6647" w:rsidRDefault="00FE6647" w:rsidP="00FE664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45332" w14:textId="77777777" w:rsidR="00FE6647" w:rsidRDefault="00FE6647" w:rsidP="00FE664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07488FDE" w14:textId="77777777" w:rsidR="00FE6647" w:rsidRDefault="00FE6647" w:rsidP="00FE6647">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978A7" w14:textId="77777777" w:rsidR="00FF7DD3" w:rsidRDefault="00FF7DD3">
      <w:r>
        <w:separator/>
      </w:r>
    </w:p>
  </w:footnote>
  <w:footnote w:type="continuationSeparator" w:id="0">
    <w:p w14:paraId="0481AAF7" w14:textId="77777777" w:rsidR="00FF7DD3" w:rsidRDefault="00FF7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3"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6"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0"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1"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35A25048"/>
    <w:multiLevelType w:val="hybridMultilevel"/>
    <w:tmpl w:val="40BE2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0"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6"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CDB4D8E"/>
    <w:multiLevelType w:val="hybridMultilevel"/>
    <w:tmpl w:val="084E0D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26586153">
    <w:abstractNumId w:val="26"/>
  </w:num>
  <w:num w:numId="2" w16cid:durableId="490683313">
    <w:abstractNumId w:val="5"/>
  </w:num>
  <w:num w:numId="3" w16cid:durableId="503086739">
    <w:abstractNumId w:val="7"/>
  </w:num>
  <w:num w:numId="4" w16cid:durableId="4296628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9629933">
    <w:abstractNumId w:val="4"/>
  </w:num>
  <w:num w:numId="6" w16cid:durableId="509878830">
    <w:abstractNumId w:val="9"/>
  </w:num>
  <w:num w:numId="7" w16cid:durableId="1373384994">
    <w:abstractNumId w:val="11"/>
  </w:num>
  <w:num w:numId="8" w16cid:durableId="1447653254">
    <w:abstractNumId w:val="8"/>
  </w:num>
  <w:num w:numId="9" w16cid:durableId="259147166">
    <w:abstractNumId w:val="12"/>
  </w:num>
  <w:num w:numId="10" w16cid:durableId="1864707808">
    <w:abstractNumId w:val="6"/>
  </w:num>
  <w:num w:numId="11" w16cid:durableId="1674839302">
    <w:abstractNumId w:val="10"/>
  </w:num>
  <w:num w:numId="12" w16cid:durableId="836073789">
    <w:abstractNumId w:val="35"/>
  </w:num>
  <w:num w:numId="13" w16cid:durableId="572199167">
    <w:abstractNumId w:val="31"/>
  </w:num>
  <w:num w:numId="14" w16cid:durableId="1202402265">
    <w:abstractNumId w:val="14"/>
  </w:num>
  <w:num w:numId="15" w16cid:durableId="651493633">
    <w:abstractNumId w:val="18"/>
  </w:num>
  <w:num w:numId="16" w16cid:durableId="1197622247">
    <w:abstractNumId w:val="21"/>
  </w:num>
  <w:num w:numId="17" w16cid:durableId="254942447">
    <w:abstractNumId w:val="29"/>
  </w:num>
  <w:num w:numId="18" w16cid:durableId="15844177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0342959">
    <w:abstractNumId w:val="38"/>
  </w:num>
  <w:num w:numId="20" w16cid:durableId="2102137641">
    <w:abstractNumId w:val="16"/>
  </w:num>
  <w:num w:numId="21" w16cid:durableId="422192487">
    <w:abstractNumId w:val="22"/>
  </w:num>
  <w:num w:numId="22" w16cid:durableId="983581150">
    <w:abstractNumId w:val="36"/>
  </w:num>
  <w:num w:numId="23" w16cid:durableId="1589190666">
    <w:abstractNumId w:val="34"/>
  </w:num>
  <w:num w:numId="24" w16cid:durableId="1219243304">
    <w:abstractNumId w:val="25"/>
  </w:num>
  <w:num w:numId="25" w16cid:durableId="872696643">
    <w:abstractNumId w:val="24"/>
  </w:num>
  <w:num w:numId="26" w16cid:durableId="270868274">
    <w:abstractNumId w:val="27"/>
  </w:num>
  <w:num w:numId="27" w16cid:durableId="234168004">
    <w:abstractNumId w:val="2"/>
  </w:num>
  <w:num w:numId="28" w16cid:durableId="1806120367">
    <w:abstractNumId w:val="0"/>
  </w:num>
  <w:num w:numId="29" w16cid:durableId="1944146991">
    <w:abstractNumId w:val="1"/>
  </w:num>
  <w:num w:numId="30" w16cid:durableId="281497412">
    <w:abstractNumId w:val="3"/>
  </w:num>
  <w:num w:numId="31" w16cid:durableId="757361708">
    <w:abstractNumId w:val="32"/>
  </w:num>
  <w:num w:numId="32" w16cid:durableId="1008556293">
    <w:abstractNumId w:val="30"/>
  </w:num>
  <w:num w:numId="33" w16cid:durableId="916355556">
    <w:abstractNumId w:val="17"/>
  </w:num>
  <w:num w:numId="34" w16cid:durableId="1700737569">
    <w:abstractNumId w:val="20"/>
  </w:num>
  <w:num w:numId="35" w16cid:durableId="784075934">
    <w:abstractNumId w:val="33"/>
  </w:num>
  <w:num w:numId="36" w16cid:durableId="1000810757">
    <w:abstractNumId w:val="23"/>
  </w:num>
  <w:num w:numId="37" w16cid:durableId="115027845">
    <w:abstractNumId w:val="37"/>
  </w:num>
  <w:num w:numId="38" w16cid:durableId="77867153">
    <w:abstractNumId w:val="19"/>
  </w:num>
  <w:num w:numId="39" w16cid:durableId="1776631607">
    <w:abstractNumId w:val="13"/>
  </w:num>
  <w:num w:numId="40" w16cid:durableId="33273130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647"/>
    <w:rsid w:val="000615CC"/>
    <w:rsid w:val="0006164E"/>
    <w:rsid w:val="000B7312"/>
    <w:rsid w:val="000C0B13"/>
    <w:rsid w:val="000C6A0F"/>
    <w:rsid w:val="000F75EE"/>
    <w:rsid w:val="001464B6"/>
    <w:rsid w:val="001473D0"/>
    <w:rsid w:val="0014767B"/>
    <w:rsid w:val="001724CB"/>
    <w:rsid w:val="001A1B58"/>
    <w:rsid w:val="001F6B1E"/>
    <w:rsid w:val="00263CA9"/>
    <w:rsid w:val="0027360D"/>
    <w:rsid w:val="002B4527"/>
    <w:rsid w:val="002C51B0"/>
    <w:rsid w:val="002E0732"/>
    <w:rsid w:val="002E3712"/>
    <w:rsid w:val="00322136"/>
    <w:rsid w:val="0032671C"/>
    <w:rsid w:val="00333017"/>
    <w:rsid w:val="00333D6E"/>
    <w:rsid w:val="00366F00"/>
    <w:rsid w:val="00383C39"/>
    <w:rsid w:val="003A7E5E"/>
    <w:rsid w:val="003B2491"/>
    <w:rsid w:val="003C1348"/>
    <w:rsid w:val="00423E16"/>
    <w:rsid w:val="00467339"/>
    <w:rsid w:val="00476655"/>
    <w:rsid w:val="004D61E7"/>
    <w:rsid w:val="004E1E03"/>
    <w:rsid w:val="00513547"/>
    <w:rsid w:val="005552B4"/>
    <w:rsid w:val="00574935"/>
    <w:rsid w:val="00577D7B"/>
    <w:rsid w:val="005A37B0"/>
    <w:rsid w:val="005E696D"/>
    <w:rsid w:val="005F5BFD"/>
    <w:rsid w:val="006875A3"/>
    <w:rsid w:val="006A1876"/>
    <w:rsid w:val="006D6A94"/>
    <w:rsid w:val="00747984"/>
    <w:rsid w:val="007536C1"/>
    <w:rsid w:val="00754F85"/>
    <w:rsid w:val="00766F5D"/>
    <w:rsid w:val="007B6414"/>
    <w:rsid w:val="007C0196"/>
    <w:rsid w:val="00831923"/>
    <w:rsid w:val="008B534C"/>
    <w:rsid w:val="008C468B"/>
    <w:rsid w:val="0092258C"/>
    <w:rsid w:val="00937BBF"/>
    <w:rsid w:val="00976304"/>
    <w:rsid w:val="00982452"/>
    <w:rsid w:val="00991265"/>
    <w:rsid w:val="009D0949"/>
    <w:rsid w:val="009F40C6"/>
    <w:rsid w:val="009F6E4A"/>
    <w:rsid w:val="00A03D35"/>
    <w:rsid w:val="00A10331"/>
    <w:rsid w:val="00A3753B"/>
    <w:rsid w:val="00A40CCC"/>
    <w:rsid w:val="00A60F82"/>
    <w:rsid w:val="00A84DB2"/>
    <w:rsid w:val="00A874FF"/>
    <w:rsid w:val="00A9300F"/>
    <w:rsid w:val="00AB0F45"/>
    <w:rsid w:val="00AC46B6"/>
    <w:rsid w:val="00AD502E"/>
    <w:rsid w:val="00B2082D"/>
    <w:rsid w:val="00B24CAC"/>
    <w:rsid w:val="00B24DE8"/>
    <w:rsid w:val="00B85455"/>
    <w:rsid w:val="00B9525D"/>
    <w:rsid w:val="00BD4446"/>
    <w:rsid w:val="00BD678E"/>
    <w:rsid w:val="00C05B96"/>
    <w:rsid w:val="00C24BAC"/>
    <w:rsid w:val="00C531F9"/>
    <w:rsid w:val="00C71EEF"/>
    <w:rsid w:val="00C92741"/>
    <w:rsid w:val="00C97E81"/>
    <w:rsid w:val="00CA0653"/>
    <w:rsid w:val="00CA6F31"/>
    <w:rsid w:val="00CB1D1F"/>
    <w:rsid w:val="00CD49C7"/>
    <w:rsid w:val="00CE01DD"/>
    <w:rsid w:val="00CE0C54"/>
    <w:rsid w:val="00CE7AA4"/>
    <w:rsid w:val="00CF0AE5"/>
    <w:rsid w:val="00D00492"/>
    <w:rsid w:val="00D5311E"/>
    <w:rsid w:val="00D65F6C"/>
    <w:rsid w:val="00D8624A"/>
    <w:rsid w:val="00DE5D8C"/>
    <w:rsid w:val="00E2097D"/>
    <w:rsid w:val="00E43128"/>
    <w:rsid w:val="00E45726"/>
    <w:rsid w:val="00E9115A"/>
    <w:rsid w:val="00EC4DDD"/>
    <w:rsid w:val="00EE2CDF"/>
    <w:rsid w:val="00F2251E"/>
    <w:rsid w:val="00F27355"/>
    <w:rsid w:val="00F356AF"/>
    <w:rsid w:val="00F372E8"/>
    <w:rsid w:val="00F63A68"/>
    <w:rsid w:val="00FB1676"/>
    <w:rsid w:val="00FE6647"/>
    <w:rsid w:val="00FF7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1559A"/>
  <w15:chartTrackingRefBased/>
  <w15:docId w15:val="{858A4FA0-4DDB-44C4-81EA-D6936978B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49C7"/>
    <w:pPr>
      <w:spacing w:after="0" w:line="240" w:lineRule="auto"/>
    </w:pPr>
    <w:rPr>
      <w:rFonts w:ascii="Times New Roman" w:eastAsia="Times New Roman" w:hAnsi="Times New Roman" w:cs="Times New Roman"/>
      <w:sz w:val="24"/>
      <w:szCs w:val="24"/>
    </w:rPr>
  </w:style>
  <w:style w:type="paragraph" w:styleId="Naslov1">
    <w:name w:val="heading 1"/>
    <w:basedOn w:val="Navaden"/>
    <w:next w:val="Navaden"/>
    <w:link w:val="Naslov1Znak"/>
    <w:qFormat/>
    <w:rsid w:val="00FE6647"/>
    <w:pPr>
      <w:keepNext/>
      <w:jc w:val="center"/>
      <w:outlineLvl w:val="0"/>
    </w:pPr>
    <w:rPr>
      <w:sz w:val="28"/>
      <w:szCs w:val="20"/>
      <w:lang w:eastAsia="sl-SI"/>
    </w:rPr>
  </w:style>
  <w:style w:type="paragraph" w:styleId="Naslov2">
    <w:name w:val="heading 2"/>
    <w:basedOn w:val="Navaden"/>
    <w:next w:val="Navaden"/>
    <w:link w:val="Naslov2Znak"/>
    <w:qFormat/>
    <w:rsid w:val="00FE6647"/>
    <w:pPr>
      <w:keepNext/>
      <w:jc w:val="center"/>
      <w:outlineLvl w:val="1"/>
    </w:pPr>
    <w:rPr>
      <w:rFonts w:ascii="Arial" w:hAnsi="Arial"/>
      <w:b/>
      <w:sz w:val="40"/>
      <w:szCs w:val="20"/>
      <w:lang w:eastAsia="sl-SI"/>
    </w:rPr>
  </w:style>
  <w:style w:type="paragraph" w:styleId="Naslov3">
    <w:name w:val="heading 3"/>
    <w:basedOn w:val="Navaden"/>
    <w:next w:val="Navaden"/>
    <w:link w:val="Naslov3Znak"/>
    <w:uiPriority w:val="9"/>
    <w:qFormat/>
    <w:rsid w:val="00FE6647"/>
    <w:pPr>
      <w:keepNext/>
      <w:jc w:val="both"/>
      <w:outlineLvl w:val="2"/>
    </w:pPr>
    <w:rPr>
      <w:rFonts w:ascii="Arial" w:hAnsi="Arial"/>
      <w:b/>
      <w:i/>
      <w:szCs w:val="20"/>
      <w:u w:val="single"/>
      <w:lang w:eastAsia="sl-SI"/>
    </w:rPr>
  </w:style>
  <w:style w:type="paragraph" w:styleId="Naslov4">
    <w:name w:val="heading 4"/>
    <w:basedOn w:val="Navaden"/>
    <w:next w:val="Navaden"/>
    <w:link w:val="Naslov4Znak"/>
    <w:qFormat/>
    <w:rsid w:val="00FE6647"/>
    <w:pPr>
      <w:keepNext/>
      <w:jc w:val="center"/>
      <w:outlineLvl w:val="3"/>
    </w:pPr>
    <w:rPr>
      <w:rFonts w:ascii="Arial" w:hAnsi="Arial"/>
      <w:b/>
      <w:sz w:val="28"/>
      <w:szCs w:val="20"/>
      <w:lang w:eastAsia="sl-SI"/>
    </w:rPr>
  </w:style>
  <w:style w:type="paragraph" w:styleId="Naslov5">
    <w:name w:val="heading 5"/>
    <w:basedOn w:val="Navaden"/>
    <w:next w:val="Navaden"/>
    <w:link w:val="Naslov5Znak"/>
    <w:qFormat/>
    <w:rsid w:val="00FE6647"/>
    <w:pPr>
      <w:keepNext/>
      <w:jc w:val="center"/>
      <w:outlineLvl w:val="4"/>
    </w:pPr>
    <w:rPr>
      <w:rFonts w:ascii="Arial" w:hAnsi="Arial"/>
      <w:b/>
      <w:sz w:val="32"/>
      <w:szCs w:val="20"/>
      <w:lang w:eastAsia="sl-SI"/>
    </w:rPr>
  </w:style>
  <w:style w:type="paragraph" w:styleId="Naslov6">
    <w:name w:val="heading 6"/>
    <w:basedOn w:val="Navaden"/>
    <w:next w:val="Navaden"/>
    <w:link w:val="Naslov6Znak"/>
    <w:qFormat/>
    <w:rsid w:val="00FE6647"/>
    <w:pPr>
      <w:keepNext/>
      <w:jc w:val="both"/>
      <w:outlineLvl w:val="5"/>
    </w:pPr>
    <w:rPr>
      <w:rFonts w:ascii="Arial" w:hAnsi="Arial" w:cs="Arial"/>
      <w:b/>
      <w:lang w:eastAsia="sl-SI"/>
    </w:rPr>
  </w:style>
  <w:style w:type="paragraph" w:styleId="Naslov7">
    <w:name w:val="heading 7"/>
    <w:basedOn w:val="Navaden"/>
    <w:next w:val="Navaden"/>
    <w:link w:val="Naslov7Znak"/>
    <w:qFormat/>
    <w:rsid w:val="00FE6647"/>
    <w:pPr>
      <w:keepNext/>
      <w:jc w:val="both"/>
      <w:outlineLvl w:val="6"/>
    </w:pPr>
    <w:rPr>
      <w:b/>
      <w:sz w:val="28"/>
      <w:szCs w:val="20"/>
      <w:lang w:val="de-DE" w:eastAsia="sl-SI"/>
    </w:rPr>
  </w:style>
  <w:style w:type="paragraph" w:styleId="Naslov8">
    <w:name w:val="heading 8"/>
    <w:basedOn w:val="Navaden"/>
    <w:next w:val="Navaden"/>
    <w:link w:val="Naslov8Znak"/>
    <w:uiPriority w:val="9"/>
    <w:unhideWhenUsed/>
    <w:qFormat/>
    <w:rsid w:val="00FE6647"/>
    <w:pPr>
      <w:spacing w:before="240" w:after="60"/>
      <w:outlineLvl w:val="7"/>
    </w:pPr>
    <w:rPr>
      <w:rFonts w:ascii="Calibri" w:hAnsi="Calibri"/>
      <w:i/>
      <w:iCs/>
      <w:lang w:eastAsia="sl-SI"/>
    </w:rPr>
  </w:style>
  <w:style w:type="paragraph" w:styleId="Naslov9">
    <w:name w:val="heading 9"/>
    <w:basedOn w:val="Navaden"/>
    <w:next w:val="Navaden"/>
    <w:link w:val="Naslov9Znak"/>
    <w:qFormat/>
    <w:rsid w:val="00FE6647"/>
    <w:pPr>
      <w:keepNext/>
      <w:jc w:val="both"/>
      <w:outlineLvl w:val="8"/>
    </w:pPr>
    <w:rPr>
      <w:rFonts w:ascii="Arial"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664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FE664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FE664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FE664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FE664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FE6647"/>
    <w:rPr>
      <w:rFonts w:ascii="Arial" w:eastAsia="Times New Roman" w:hAnsi="Arial" w:cs="Arial"/>
      <w:b/>
      <w:sz w:val="24"/>
      <w:szCs w:val="24"/>
      <w:lang w:eastAsia="sl-SI"/>
    </w:rPr>
  </w:style>
  <w:style w:type="character" w:customStyle="1" w:styleId="Naslov7Znak">
    <w:name w:val="Naslov 7 Znak"/>
    <w:basedOn w:val="Privzetapisavaodstavka"/>
    <w:link w:val="Naslov7"/>
    <w:rsid w:val="00FE6647"/>
    <w:rPr>
      <w:rFonts w:ascii="Times New Roman" w:eastAsia="Times New Roman" w:hAnsi="Times New Roman" w:cs="Times New Roman"/>
      <w:b/>
      <w:sz w:val="28"/>
      <w:szCs w:val="20"/>
      <w:lang w:val="de-DE" w:eastAsia="sl-SI"/>
    </w:rPr>
  </w:style>
  <w:style w:type="character" w:customStyle="1" w:styleId="Naslov8Znak">
    <w:name w:val="Naslov 8 Znak"/>
    <w:basedOn w:val="Privzetapisavaodstavka"/>
    <w:link w:val="Naslov8"/>
    <w:uiPriority w:val="9"/>
    <w:rsid w:val="00FE6647"/>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FE6647"/>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FE6647"/>
  </w:style>
  <w:style w:type="paragraph" w:styleId="Telobesedila2">
    <w:name w:val="Body Text 2"/>
    <w:basedOn w:val="Navaden"/>
    <w:link w:val="Telobesedila2Znak"/>
    <w:rsid w:val="00FE6647"/>
    <w:pPr>
      <w:jc w:val="center"/>
    </w:pPr>
    <w:rPr>
      <w:rFonts w:ascii="Arial" w:hAnsi="Arial"/>
      <w:b/>
      <w:sz w:val="32"/>
      <w:szCs w:val="20"/>
      <w:lang w:eastAsia="sl-SI"/>
    </w:rPr>
  </w:style>
  <w:style w:type="character" w:customStyle="1" w:styleId="Telobesedila2Znak">
    <w:name w:val="Telo besedila 2 Znak"/>
    <w:basedOn w:val="Privzetapisavaodstavka"/>
    <w:link w:val="Telobesedila2"/>
    <w:rsid w:val="00FE664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FE6647"/>
    <w:pPr>
      <w:ind w:left="360"/>
      <w:jc w:val="both"/>
    </w:pPr>
    <w:rPr>
      <w:szCs w:val="20"/>
      <w:lang w:eastAsia="sl-SI"/>
    </w:rPr>
  </w:style>
  <w:style w:type="character" w:customStyle="1" w:styleId="Telobesedila-zamikZnak">
    <w:name w:val="Telo besedila - zamik Znak"/>
    <w:basedOn w:val="Privzetapisavaodstavka"/>
    <w:link w:val="Telobesedila-zamik"/>
    <w:rsid w:val="00FE664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FE6647"/>
    <w:pPr>
      <w:jc w:val="both"/>
    </w:pPr>
    <w:rPr>
      <w:szCs w:val="20"/>
      <w:lang w:eastAsia="sl-SI"/>
    </w:rPr>
  </w:style>
  <w:style w:type="character" w:customStyle="1" w:styleId="TelobesedilaZnak">
    <w:name w:val="Telo besedila Znak"/>
    <w:basedOn w:val="Privzetapisavaodstavka"/>
    <w:link w:val="Telobesedila"/>
    <w:rsid w:val="00FE6647"/>
    <w:rPr>
      <w:rFonts w:ascii="Times New Roman" w:eastAsia="Times New Roman" w:hAnsi="Times New Roman" w:cs="Times New Roman"/>
      <w:sz w:val="24"/>
      <w:szCs w:val="20"/>
      <w:lang w:eastAsia="sl-SI"/>
    </w:rPr>
  </w:style>
  <w:style w:type="paragraph" w:customStyle="1" w:styleId="txtes">
    <w:name w:val="txt_es"/>
    <w:basedOn w:val="Navaden"/>
    <w:rsid w:val="00FE6647"/>
    <w:pPr>
      <w:keepNext/>
      <w:jc w:val="both"/>
    </w:pPr>
    <w:rPr>
      <w:rFonts w:ascii="SL Swiss" w:hAnsi="SL Swiss"/>
      <w:kern w:val="28"/>
      <w:szCs w:val="20"/>
      <w:lang w:val="en-GB" w:eastAsia="sl-SI"/>
    </w:rPr>
  </w:style>
  <w:style w:type="paragraph" w:styleId="Telobesedila3">
    <w:name w:val="Body Text 3"/>
    <w:basedOn w:val="Navaden"/>
    <w:link w:val="Telobesedila3Znak"/>
    <w:rsid w:val="00FE6647"/>
    <w:pPr>
      <w:widowControl w:val="0"/>
      <w:autoSpaceDE w:val="0"/>
      <w:autoSpaceDN w:val="0"/>
      <w:adjustRightInd w:val="0"/>
      <w:jc w:val="center"/>
    </w:pPr>
    <w:rPr>
      <w:rFonts w:ascii="Arial" w:hAnsi="Arial"/>
      <w:b/>
      <w:sz w:val="32"/>
      <w:szCs w:val="20"/>
      <w:lang w:eastAsia="sl-SI"/>
    </w:rPr>
  </w:style>
  <w:style w:type="character" w:customStyle="1" w:styleId="Telobesedila3Znak">
    <w:name w:val="Telo besedila 3 Znak"/>
    <w:basedOn w:val="Privzetapisavaodstavka"/>
    <w:link w:val="Telobesedila3"/>
    <w:rsid w:val="00FE6647"/>
    <w:rPr>
      <w:rFonts w:ascii="Arial" w:eastAsia="Times New Roman" w:hAnsi="Arial" w:cs="Times New Roman"/>
      <w:b/>
      <w:sz w:val="32"/>
      <w:szCs w:val="20"/>
      <w:lang w:eastAsia="sl-SI"/>
    </w:rPr>
  </w:style>
  <w:style w:type="paragraph" w:styleId="Noga">
    <w:name w:val="footer"/>
    <w:basedOn w:val="Navaden"/>
    <w:link w:val="NogaZnak"/>
    <w:uiPriority w:val="99"/>
    <w:rsid w:val="00FE6647"/>
    <w:pPr>
      <w:tabs>
        <w:tab w:val="center" w:pos="4536"/>
        <w:tab w:val="right" w:pos="9072"/>
      </w:tabs>
    </w:pPr>
    <w:rPr>
      <w:szCs w:val="20"/>
      <w:lang w:eastAsia="sl-SI"/>
    </w:rPr>
  </w:style>
  <w:style w:type="character" w:customStyle="1" w:styleId="NogaZnak">
    <w:name w:val="Noga Znak"/>
    <w:basedOn w:val="Privzetapisavaodstavka"/>
    <w:link w:val="Noga"/>
    <w:uiPriority w:val="99"/>
    <w:rsid w:val="00FE6647"/>
    <w:rPr>
      <w:rFonts w:ascii="Times New Roman" w:eastAsia="Times New Roman" w:hAnsi="Times New Roman" w:cs="Times New Roman"/>
      <w:sz w:val="24"/>
      <w:szCs w:val="20"/>
      <w:lang w:eastAsia="sl-SI"/>
    </w:rPr>
  </w:style>
  <w:style w:type="paragraph" w:styleId="Glava">
    <w:name w:val="header"/>
    <w:aliases w:val="Znak Znak Znak,Znak Znak,Znak,E-PVO-glava"/>
    <w:basedOn w:val="Navaden"/>
    <w:link w:val="GlavaZnak"/>
    <w:rsid w:val="00FE6647"/>
    <w:pPr>
      <w:tabs>
        <w:tab w:val="center" w:pos="4536"/>
        <w:tab w:val="right" w:pos="9072"/>
      </w:tabs>
    </w:pPr>
    <w:rPr>
      <w:szCs w:val="20"/>
      <w:lang w:eastAsia="sl-SI"/>
    </w:rPr>
  </w:style>
  <w:style w:type="character" w:customStyle="1" w:styleId="GlavaZnak">
    <w:name w:val="Glava Znak"/>
    <w:aliases w:val="Znak Znak Znak Znak,Znak Znak Znak1,Znak Znak1,E-PVO-glava Znak"/>
    <w:basedOn w:val="Privzetapisavaodstavka"/>
    <w:link w:val="Glava"/>
    <w:rsid w:val="00FE6647"/>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FE6647"/>
    <w:rPr>
      <w:rFonts w:ascii="Courier New" w:hAnsi="Courier New"/>
      <w:sz w:val="20"/>
      <w:szCs w:val="20"/>
      <w:lang w:eastAsia="sl-SI"/>
    </w:rPr>
  </w:style>
  <w:style w:type="character" w:customStyle="1" w:styleId="GolobesediloZnak">
    <w:name w:val="Golo besedilo Znak"/>
    <w:basedOn w:val="Privzetapisavaodstavka"/>
    <w:link w:val="Golobesedilo"/>
    <w:uiPriority w:val="99"/>
    <w:rsid w:val="00FE6647"/>
    <w:rPr>
      <w:rFonts w:ascii="Courier New" w:eastAsia="Times New Roman" w:hAnsi="Courier New" w:cs="Times New Roman"/>
      <w:sz w:val="20"/>
      <w:szCs w:val="20"/>
      <w:lang w:eastAsia="sl-SI"/>
    </w:rPr>
  </w:style>
  <w:style w:type="paragraph" w:customStyle="1" w:styleId="Slog1">
    <w:name w:val="Slog1"/>
    <w:basedOn w:val="Navaden"/>
    <w:rsid w:val="00FE6647"/>
    <w:rPr>
      <w:rFonts w:ascii="Arial" w:hAnsi="Arial"/>
      <w:szCs w:val="20"/>
      <w:lang w:eastAsia="sl-SI"/>
    </w:rPr>
  </w:style>
  <w:style w:type="character" w:styleId="tevilkastrani">
    <w:name w:val="page number"/>
    <w:basedOn w:val="Privzetapisavaodstavka"/>
    <w:rsid w:val="00FE6647"/>
  </w:style>
  <w:style w:type="paragraph" w:styleId="Telobesedila-zamik2">
    <w:name w:val="Body Text Indent 2"/>
    <w:basedOn w:val="Navaden"/>
    <w:link w:val="Telobesedila-zamik2Znak"/>
    <w:rsid w:val="00FE6647"/>
    <w:pPr>
      <w:ind w:left="426"/>
      <w:jc w:val="both"/>
    </w:pPr>
    <w:rPr>
      <w:rFonts w:ascii="Arial" w:hAnsi="Arial"/>
      <w:iCs/>
      <w:szCs w:val="20"/>
      <w:lang w:eastAsia="sl-SI"/>
    </w:rPr>
  </w:style>
  <w:style w:type="character" w:customStyle="1" w:styleId="Telobesedila-zamik2Znak">
    <w:name w:val="Telo besedila - zamik 2 Znak"/>
    <w:basedOn w:val="Privzetapisavaodstavka"/>
    <w:link w:val="Telobesedila-zamik2"/>
    <w:rsid w:val="00FE664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FE6647"/>
    <w:pPr>
      <w:ind w:left="360"/>
    </w:pPr>
    <w:rPr>
      <w:b/>
      <w:lang w:eastAsia="sl-SI"/>
    </w:rPr>
  </w:style>
  <w:style w:type="character" w:customStyle="1" w:styleId="Telobesedila-zamik3Znak">
    <w:name w:val="Telo besedila - zamik 3 Znak"/>
    <w:basedOn w:val="Privzetapisavaodstavka"/>
    <w:link w:val="Telobesedila-zamik3"/>
    <w:rsid w:val="00FE6647"/>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FE6647"/>
    <w:rPr>
      <w:rFonts w:ascii="Tahoma" w:hAnsi="Tahoma" w:cs="Tahoma"/>
      <w:sz w:val="16"/>
      <w:szCs w:val="16"/>
      <w:lang w:eastAsia="sl-SI"/>
    </w:rPr>
  </w:style>
  <w:style w:type="character" w:customStyle="1" w:styleId="BesedilooblakaZnak">
    <w:name w:val="Besedilo oblačka Znak"/>
    <w:basedOn w:val="Privzetapisavaodstavka"/>
    <w:link w:val="Besedilooblaka"/>
    <w:semiHidden/>
    <w:rsid w:val="00FE6647"/>
    <w:rPr>
      <w:rFonts w:ascii="Tahoma" w:eastAsia="Times New Roman" w:hAnsi="Tahoma" w:cs="Tahoma"/>
      <w:sz w:val="16"/>
      <w:szCs w:val="16"/>
      <w:lang w:eastAsia="sl-SI"/>
    </w:rPr>
  </w:style>
  <w:style w:type="character" w:styleId="Pripombasklic">
    <w:name w:val="annotation reference"/>
    <w:uiPriority w:val="99"/>
    <w:semiHidden/>
    <w:rsid w:val="00FE6647"/>
    <w:rPr>
      <w:sz w:val="16"/>
      <w:szCs w:val="16"/>
    </w:rPr>
  </w:style>
  <w:style w:type="paragraph" w:styleId="Pripombabesedilo">
    <w:name w:val="annotation text"/>
    <w:basedOn w:val="Navaden"/>
    <w:link w:val="PripombabesediloZnak"/>
    <w:uiPriority w:val="99"/>
    <w:rsid w:val="00FE6647"/>
    <w:rPr>
      <w:sz w:val="20"/>
      <w:szCs w:val="20"/>
      <w:lang w:eastAsia="sl-SI"/>
    </w:rPr>
  </w:style>
  <w:style w:type="character" w:customStyle="1" w:styleId="PripombabesediloZnak">
    <w:name w:val="Pripomba – besedilo Znak"/>
    <w:basedOn w:val="Privzetapisavaodstavka"/>
    <w:link w:val="Pripombabesedilo"/>
    <w:uiPriority w:val="99"/>
    <w:rsid w:val="00FE664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FE6647"/>
    <w:rPr>
      <w:b/>
      <w:bCs/>
    </w:rPr>
  </w:style>
  <w:style w:type="character" w:customStyle="1" w:styleId="ZadevapripombeZnak">
    <w:name w:val="Zadeva pripombe Znak"/>
    <w:basedOn w:val="PripombabesediloZnak"/>
    <w:link w:val="Zadevapripombe"/>
    <w:semiHidden/>
    <w:rsid w:val="00FE6647"/>
    <w:rPr>
      <w:rFonts w:ascii="Times New Roman" w:eastAsia="Times New Roman" w:hAnsi="Times New Roman" w:cs="Times New Roman"/>
      <w:b/>
      <w:bCs/>
      <w:sz w:val="20"/>
      <w:szCs w:val="20"/>
      <w:lang w:eastAsia="sl-SI"/>
    </w:rPr>
  </w:style>
  <w:style w:type="character" w:styleId="Hiperpovezava">
    <w:name w:val="Hyperlink"/>
    <w:uiPriority w:val="99"/>
    <w:rsid w:val="00FE6647"/>
    <w:rPr>
      <w:color w:val="0000FF"/>
      <w:u w:val="single"/>
    </w:rPr>
  </w:style>
  <w:style w:type="paragraph" w:styleId="Navadensplet">
    <w:name w:val="Normal (Web)"/>
    <w:basedOn w:val="Navaden"/>
    <w:rsid w:val="00FE6647"/>
    <w:rPr>
      <w:rFonts w:ascii="Verdana" w:hAnsi="Verdana"/>
      <w:color w:val="666666"/>
      <w:sz w:val="18"/>
      <w:szCs w:val="18"/>
      <w:lang w:eastAsia="sl-SI"/>
    </w:rPr>
  </w:style>
  <w:style w:type="paragraph" w:customStyle="1" w:styleId="Default">
    <w:name w:val="Default"/>
    <w:uiPriority w:val="99"/>
    <w:rsid w:val="00FE664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FE6647"/>
    <w:rPr>
      <w:szCs w:val="20"/>
      <w:lang w:val="en-GB" w:eastAsia="sl-SI"/>
    </w:rPr>
  </w:style>
  <w:style w:type="paragraph" w:customStyle="1" w:styleId="BodyText21">
    <w:name w:val="Body Text 21"/>
    <w:basedOn w:val="Navaden"/>
    <w:rsid w:val="00FE6647"/>
    <w:pPr>
      <w:autoSpaceDE w:val="0"/>
      <w:autoSpaceDN w:val="0"/>
      <w:jc w:val="both"/>
    </w:pPr>
    <w:rPr>
      <w:lang w:eastAsia="sl-SI"/>
    </w:rPr>
  </w:style>
  <w:style w:type="paragraph" w:customStyle="1" w:styleId="HSStandard">
    <w:name w:val="HS/Standard"/>
    <w:basedOn w:val="Navaden"/>
    <w:rsid w:val="00FE664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eastAsia="sl-SI"/>
    </w:rPr>
  </w:style>
  <w:style w:type="paragraph" w:customStyle="1" w:styleId="Odstavekseznama1">
    <w:name w:val="Odstavek seznama1"/>
    <w:basedOn w:val="Navaden"/>
    <w:rsid w:val="00FE6647"/>
    <w:pPr>
      <w:numPr>
        <w:numId w:val="1"/>
      </w:numPr>
      <w:ind w:left="720" w:firstLine="0"/>
      <w:contextualSpacing/>
    </w:pPr>
  </w:style>
  <w:style w:type="character" w:styleId="Poudarek">
    <w:name w:val="Emphasis"/>
    <w:qFormat/>
    <w:rsid w:val="00FE6647"/>
    <w:rPr>
      <w:b/>
      <w:bCs/>
      <w:i w:val="0"/>
      <w:iCs w:val="0"/>
    </w:rPr>
  </w:style>
  <w:style w:type="character" w:customStyle="1" w:styleId="st">
    <w:name w:val="st"/>
    <w:basedOn w:val="Privzetapisavaodstavka"/>
    <w:uiPriority w:val="99"/>
    <w:rsid w:val="00FE6647"/>
  </w:style>
  <w:style w:type="table" w:styleId="Tabelamrea">
    <w:name w:val="Table Grid"/>
    <w:basedOn w:val="Navadnatabela"/>
    <w:rsid w:val="00FE664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FE6647"/>
    <w:pPr>
      <w:ind w:left="720"/>
      <w:contextualSpacing/>
    </w:pPr>
    <w:rPr>
      <w:rFonts w:ascii="Calibri" w:hAnsi="Calibri"/>
      <w:lang w:eastAsia="sl-SI"/>
    </w:rPr>
  </w:style>
  <w:style w:type="character" w:customStyle="1" w:styleId="A3">
    <w:name w:val="A3"/>
    <w:rsid w:val="00FE6647"/>
    <w:rPr>
      <w:rFonts w:cs="Imago Pro Book"/>
      <w:color w:val="000000"/>
      <w:sz w:val="20"/>
      <w:szCs w:val="20"/>
    </w:rPr>
  </w:style>
  <w:style w:type="paragraph" w:styleId="Zgradbadokumenta">
    <w:name w:val="Document Map"/>
    <w:basedOn w:val="Navaden"/>
    <w:link w:val="ZgradbadokumentaZnak"/>
    <w:semiHidden/>
    <w:rsid w:val="00FE6647"/>
    <w:pPr>
      <w:shd w:val="clear" w:color="auto" w:fill="000080"/>
    </w:pPr>
    <w:rPr>
      <w:rFonts w:ascii="Tahoma" w:hAnsi="Tahoma" w:cs="Tahoma"/>
      <w:sz w:val="20"/>
      <w:szCs w:val="20"/>
      <w:lang w:eastAsia="sl-SI"/>
    </w:rPr>
  </w:style>
  <w:style w:type="character" w:customStyle="1" w:styleId="ZgradbadokumentaZnak">
    <w:name w:val="Zgradba dokumenta Znak"/>
    <w:basedOn w:val="Privzetapisavaodstavka"/>
    <w:link w:val="Zgradbadokumenta"/>
    <w:semiHidden/>
    <w:rsid w:val="00FE6647"/>
    <w:rPr>
      <w:rFonts w:ascii="Tahoma" w:eastAsia="Times New Roman" w:hAnsi="Tahoma" w:cs="Tahoma"/>
      <w:sz w:val="20"/>
      <w:szCs w:val="20"/>
      <w:shd w:val="clear" w:color="auto" w:fill="000080"/>
      <w:lang w:eastAsia="sl-SI"/>
    </w:rPr>
  </w:style>
  <w:style w:type="character" w:customStyle="1" w:styleId="javna2">
    <w:name w:val="javna2"/>
    <w:semiHidden/>
    <w:rsid w:val="00FE6647"/>
    <w:rPr>
      <w:rFonts w:ascii="Arial" w:hAnsi="Arial" w:cs="Arial"/>
      <w:color w:val="000080"/>
      <w:sz w:val="20"/>
      <w:szCs w:val="20"/>
    </w:rPr>
  </w:style>
  <w:style w:type="character" w:customStyle="1" w:styleId="ZnakZnak3">
    <w:name w:val="Znak Znak3"/>
    <w:rsid w:val="00FE6647"/>
    <w:rPr>
      <w:sz w:val="24"/>
      <w:lang w:val="sl-SI" w:eastAsia="sl-SI" w:bidi="ar-SA"/>
    </w:rPr>
  </w:style>
  <w:style w:type="paragraph" w:customStyle="1" w:styleId="len1">
    <w:name w:val="len1"/>
    <w:basedOn w:val="Navaden"/>
    <w:rsid w:val="00FE6647"/>
    <w:pPr>
      <w:spacing w:before="480"/>
      <w:jc w:val="center"/>
    </w:pPr>
    <w:rPr>
      <w:rFonts w:ascii="Arial" w:hAnsi="Arial" w:cs="Arial"/>
      <w:b/>
      <w:bCs/>
      <w:lang w:eastAsia="sl-SI"/>
    </w:rPr>
  </w:style>
  <w:style w:type="paragraph" w:customStyle="1" w:styleId="lennaslov1">
    <w:name w:val="lennaslov1"/>
    <w:basedOn w:val="Navaden"/>
    <w:rsid w:val="00FE6647"/>
    <w:pPr>
      <w:jc w:val="center"/>
    </w:pPr>
    <w:rPr>
      <w:rFonts w:ascii="Arial" w:hAnsi="Arial" w:cs="Arial"/>
      <w:b/>
      <w:bCs/>
      <w:lang w:eastAsia="sl-SI"/>
    </w:rPr>
  </w:style>
  <w:style w:type="paragraph" w:customStyle="1" w:styleId="Telobesedila22">
    <w:name w:val="Telo besedila 22"/>
    <w:basedOn w:val="Navaden"/>
    <w:rsid w:val="00FE6647"/>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FE6647"/>
    <w:pPr>
      <w:ind w:left="708"/>
    </w:pPr>
    <w:rPr>
      <w:lang w:eastAsia="sl-SI"/>
    </w:rPr>
  </w:style>
  <w:style w:type="character" w:customStyle="1" w:styleId="OdstavekseznamaZnak">
    <w:name w:val="Odstavek seznama Znak"/>
    <w:link w:val="Odstavekseznama"/>
    <w:uiPriority w:val="34"/>
    <w:rsid w:val="00FE6647"/>
    <w:rPr>
      <w:rFonts w:ascii="Times New Roman" w:eastAsia="Times New Roman" w:hAnsi="Times New Roman" w:cs="Times New Roman"/>
      <w:sz w:val="24"/>
      <w:szCs w:val="24"/>
      <w:lang w:eastAsia="sl-SI"/>
    </w:rPr>
  </w:style>
  <w:style w:type="character" w:customStyle="1" w:styleId="goohl3">
    <w:name w:val="goohl3"/>
    <w:rsid w:val="00FE6647"/>
  </w:style>
  <w:style w:type="character" w:customStyle="1" w:styleId="goohl1">
    <w:name w:val="goohl1"/>
    <w:rsid w:val="00FE6647"/>
  </w:style>
  <w:style w:type="character" w:customStyle="1" w:styleId="goohl0">
    <w:name w:val="goohl0"/>
    <w:rsid w:val="00FE6647"/>
  </w:style>
  <w:style w:type="character" w:customStyle="1" w:styleId="ZnakZnak6">
    <w:name w:val="Znak Znak6"/>
    <w:rsid w:val="00FE6647"/>
    <w:rPr>
      <w:sz w:val="24"/>
      <w:lang w:val="sl-SI" w:eastAsia="sl-SI" w:bidi="ar-SA"/>
    </w:rPr>
  </w:style>
  <w:style w:type="paragraph" w:customStyle="1" w:styleId="Slog2">
    <w:name w:val="Slog2"/>
    <w:basedOn w:val="Telobesedila2"/>
    <w:rsid w:val="00FE6647"/>
    <w:pPr>
      <w:jc w:val="both"/>
    </w:pPr>
    <w:rPr>
      <w:rFonts w:ascii="Times New Roman" w:hAnsi="Times New Roman"/>
      <w:b w:val="0"/>
      <w:color w:val="333300"/>
      <w:sz w:val="24"/>
      <w:szCs w:val="24"/>
    </w:rPr>
  </w:style>
  <w:style w:type="paragraph" w:customStyle="1" w:styleId="Slog3">
    <w:name w:val="Slog3"/>
    <w:basedOn w:val="Telobesedila"/>
    <w:rsid w:val="00FE6647"/>
    <w:pPr>
      <w:kinsoku w:val="0"/>
      <w:overflowPunct w:val="0"/>
      <w:spacing w:before="147"/>
    </w:pPr>
    <w:rPr>
      <w:szCs w:val="24"/>
    </w:rPr>
  </w:style>
  <w:style w:type="character" w:customStyle="1" w:styleId="ZnakZnak7">
    <w:name w:val="Znak Znak7"/>
    <w:basedOn w:val="Privzetapisavaodstavka"/>
    <w:rsid w:val="00FE6647"/>
  </w:style>
  <w:style w:type="paragraph" w:customStyle="1" w:styleId="Telobesedila21">
    <w:name w:val="Telo besedila 21"/>
    <w:basedOn w:val="Navaden"/>
    <w:rsid w:val="00FE6647"/>
    <w:pPr>
      <w:suppressAutoHyphens/>
      <w:jc w:val="center"/>
    </w:pPr>
    <w:rPr>
      <w:rFonts w:ascii="Arial" w:hAnsi="Arial"/>
      <w:b/>
      <w:sz w:val="32"/>
      <w:szCs w:val="20"/>
      <w:lang w:eastAsia="ar-SA"/>
    </w:rPr>
  </w:style>
  <w:style w:type="character" w:styleId="Krepko">
    <w:name w:val="Strong"/>
    <w:uiPriority w:val="99"/>
    <w:qFormat/>
    <w:rsid w:val="00FE6647"/>
    <w:rPr>
      <w:rFonts w:cs="Times New Roman"/>
      <w:b/>
    </w:rPr>
  </w:style>
  <w:style w:type="paragraph" w:styleId="Naslov">
    <w:name w:val="Title"/>
    <w:basedOn w:val="Navaden"/>
    <w:link w:val="NaslovZnak"/>
    <w:qFormat/>
    <w:rsid w:val="00FE6647"/>
    <w:pPr>
      <w:jc w:val="center"/>
    </w:pPr>
    <w:rPr>
      <w:b/>
      <w:sz w:val="20"/>
      <w:szCs w:val="20"/>
    </w:rPr>
  </w:style>
  <w:style w:type="character" w:customStyle="1" w:styleId="NaslovZnak">
    <w:name w:val="Naslov Znak"/>
    <w:basedOn w:val="Privzetapisavaodstavka"/>
    <w:link w:val="Naslov"/>
    <w:rsid w:val="00FE6647"/>
    <w:rPr>
      <w:rFonts w:ascii="Times New Roman" w:eastAsia="Times New Roman" w:hAnsi="Times New Roman" w:cs="Times New Roman"/>
      <w:b/>
      <w:sz w:val="20"/>
      <w:szCs w:val="20"/>
    </w:rPr>
  </w:style>
  <w:style w:type="paragraph" w:styleId="Brezrazmikov">
    <w:name w:val="No Spacing"/>
    <w:uiPriority w:val="1"/>
    <w:qFormat/>
    <w:rsid w:val="00FE6647"/>
    <w:pPr>
      <w:spacing w:after="0" w:line="240" w:lineRule="auto"/>
    </w:pPr>
    <w:rPr>
      <w:rFonts w:ascii="Times New Roman" w:eastAsia="Times New Roman" w:hAnsi="Times New Roman" w:cs="Times New Roman"/>
      <w:sz w:val="24"/>
      <w:szCs w:val="24"/>
      <w:lang w:eastAsia="sl-SI"/>
    </w:rPr>
  </w:style>
  <w:style w:type="paragraph" w:customStyle="1" w:styleId="bodytext">
    <w:name w:val="bodytext"/>
    <w:basedOn w:val="Navaden"/>
    <w:uiPriority w:val="99"/>
    <w:rsid w:val="00FE6647"/>
    <w:pPr>
      <w:spacing w:before="100" w:beforeAutospacing="1" w:after="100" w:afterAutospacing="1"/>
    </w:pPr>
    <w:rPr>
      <w:lang w:eastAsia="sl-SI"/>
    </w:rPr>
  </w:style>
  <w:style w:type="paragraph" w:customStyle="1" w:styleId="n4">
    <w:name w:val="n4"/>
    <w:basedOn w:val="Navaden"/>
    <w:qFormat/>
    <w:rsid w:val="00FE6647"/>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FE6647"/>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FE6647"/>
    <w:pPr>
      <w:ind w:left="360"/>
      <w:jc w:val="both"/>
    </w:pPr>
    <w:rPr>
      <w:rFonts w:ascii="Arial" w:hAnsi="Arial"/>
      <w:szCs w:val="20"/>
      <w:lang w:val="en-US" w:eastAsia="sl-SI"/>
    </w:rPr>
  </w:style>
  <w:style w:type="paragraph" w:customStyle="1" w:styleId="BodyText24">
    <w:name w:val="Body Text 24"/>
    <w:basedOn w:val="Navaden"/>
    <w:rsid w:val="00FE6647"/>
    <w:pPr>
      <w:ind w:left="360"/>
      <w:jc w:val="both"/>
    </w:pPr>
    <w:rPr>
      <w:rFonts w:ascii="Arial" w:hAnsi="Arial"/>
      <w:szCs w:val="20"/>
      <w:lang w:val="en-US" w:eastAsia="sl-SI"/>
    </w:rPr>
  </w:style>
  <w:style w:type="paragraph" w:styleId="Napis">
    <w:name w:val="caption"/>
    <w:basedOn w:val="Navaden"/>
    <w:next w:val="Navaden"/>
    <w:qFormat/>
    <w:rsid w:val="00FE6647"/>
    <w:pPr>
      <w:keepNext/>
      <w:spacing w:before="240"/>
      <w:jc w:val="both"/>
    </w:pPr>
    <w:rPr>
      <w:rFonts w:ascii="Calibri" w:eastAsia="Calibri" w:hAnsi="Calibri"/>
      <w:b/>
      <w:bCs/>
      <w:color w:val="C00000"/>
    </w:rPr>
  </w:style>
  <w:style w:type="paragraph" w:customStyle="1" w:styleId="BodyText25">
    <w:name w:val="Body Text 25"/>
    <w:basedOn w:val="Navaden"/>
    <w:rsid w:val="00FE6647"/>
    <w:pPr>
      <w:ind w:left="360"/>
      <w:jc w:val="both"/>
    </w:pPr>
    <w:rPr>
      <w:rFonts w:ascii="Arial" w:hAnsi="Arial"/>
      <w:szCs w:val="20"/>
      <w:lang w:val="en-US" w:eastAsia="sl-SI"/>
    </w:rPr>
  </w:style>
  <w:style w:type="paragraph" w:customStyle="1" w:styleId="Standard">
    <w:name w:val="Standard"/>
    <w:rsid w:val="00FE6647"/>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Textbody">
    <w:name w:val="Text body"/>
    <w:basedOn w:val="Standard"/>
    <w:rsid w:val="00FE6647"/>
    <w:pPr>
      <w:jc w:val="both"/>
    </w:pPr>
    <w:rPr>
      <w:szCs w:val="20"/>
    </w:rPr>
  </w:style>
  <w:style w:type="paragraph" w:customStyle="1" w:styleId="Tabela">
    <w:name w:val="Tabela"/>
    <w:basedOn w:val="Navaden"/>
    <w:rsid w:val="00FE6647"/>
    <w:pPr>
      <w:widowControl w:val="0"/>
      <w:suppressAutoHyphens/>
      <w:autoSpaceDE w:val="0"/>
    </w:pPr>
    <w:rPr>
      <w:rFonts w:ascii="Verdana" w:eastAsia="Arial Unicode MS" w:hAnsi="Verdana"/>
      <w:kern w:val="1"/>
      <w:sz w:val="20"/>
      <w:lang w:eastAsia="sl-SI"/>
    </w:rPr>
  </w:style>
  <w:style w:type="paragraph" w:customStyle="1" w:styleId="xl38">
    <w:name w:val="xl38"/>
    <w:basedOn w:val="Navaden"/>
    <w:rsid w:val="00FE6647"/>
    <w:pPr>
      <w:spacing w:before="100" w:beforeAutospacing="1" w:after="100" w:afterAutospacing="1"/>
    </w:pPr>
    <w:rPr>
      <w:rFonts w:ascii="Arial" w:eastAsia="Arial Unicode MS" w:hAnsi="Arial" w:cs="Arial"/>
      <w:b/>
      <w:bCs/>
      <w:lang w:eastAsia="sl-SI"/>
    </w:rPr>
  </w:style>
  <w:style w:type="character" w:styleId="SledenaHiperpovezava">
    <w:name w:val="FollowedHyperlink"/>
    <w:basedOn w:val="Privzetapisavaodstavka"/>
    <w:uiPriority w:val="99"/>
    <w:semiHidden/>
    <w:unhideWhenUsed/>
    <w:rsid w:val="00FE6647"/>
    <w:rPr>
      <w:color w:val="800080"/>
      <w:u w:val="single"/>
    </w:rPr>
  </w:style>
  <w:style w:type="paragraph" w:customStyle="1" w:styleId="msonormal0">
    <w:name w:val="msonormal"/>
    <w:basedOn w:val="Navaden"/>
    <w:rsid w:val="00FE6647"/>
    <w:pPr>
      <w:spacing w:before="100" w:beforeAutospacing="1" w:after="100" w:afterAutospacing="1"/>
    </w:pPr>
    <w:rPr>
      <w:lang w:eastAsia="sl-SI"/>
    </w:rPr>
  </w:style>
  <w:style w:type="paragraph" w:customStyle="1" w:styleId="xl67">
    <w:name w:val="xl67"/>
    <w:basedOn w:val="Navaden"/>
    <w:rsid w:val="00FE6647"/>
    <w:pPr>
      <w:pBdr>
        <w:top w:val="single" w:sz="4" w:space="0" w:color="auto"/>
        <w:left w:val="single" w:sz="4" w:space="0" w:color="auto"/>
        <w:bottom w:val="single" w:sz="4" w:space="0" w:color="auto"/>
        <w:right w:val="single" w:sz="4" w:space="0" w:color="auto"/>
      </w:pBdr>
      <w:spacing w:before="100" w:beforeAutospacing="1" w:after="100" w:afterAutospacing="1"/>
    </w:pPr>
    <w:rPr>
      <w:lang w:eastAsia="sl-SI"/>
    </w:rPr>
  </w:style>
  <w:style w:type="paragraph" w:customStyle="1" w:styleId="xl68">
    <w:name w:val="xl68"/>
    <w:basedOn w:val="Navaden"/>
    <w:rsid w:val="00FE6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sl-SI"/>
    </w:rPr>
  </w:style>
  <w:style w:type="paragraph" w:customStyle="1" w:styleId="xl69">
    <w:name w:val="xl69"/>
    <w:basedOn w:val="Navaden"/>
    <w:rsid w:val="00FE664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lang w:eastAsia="sl-SI"/>
    </w:rPr>
  </w:style>
  <w:style w:type="paragraph" w:customStyle="1" w:styleId="xl70">
    <w:name w:val="xl70"/>
    <w:basedOn w:val="Navaden"/>
    <w:rsid w:val="00FE664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lang w:eastAsia="sl-SI"/>
    </w:rPr>
  </w:style>
  <w:style w:type="paragraph" w:customStyle="1" w:styleId="xl71">
    <w:name w:val="xl71"/>
    <w:basedOn w:val="Navaden"/>
    <w:rsid w:val="00FE664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lang w:eastAsia="sl-SI"/>
    </w:rPr>
  </w:style>
  <w:style w:type="paragraph" w:customStyle="1" w:styleId="xl72">
    <w:name w:val="xl72"/>
    <w:basedOn w:val="Navaden"/>
    <w:rsid w:val="00FE6647"/>
    <w:pPr>
      <w:pBdr>
        <w:top w:val="single" w:sz="4" w:space="0" w:color="auto"/>
        <w:left w:val="single" w:sz="4" w:space="0" w:color="auto"/>
        <w:bottom w:val="single" w:sz="4" w:space="0" w:color="auto"/>
        <w:right w:val="single" w:sz="4" w:space="0" w:color="auto"/>
      </w:pBdr>
      <w:spacing w:before="100" w:beforeAutospacing="1" w:after="100" w:afterAutospacing="1"/>
    </w:pPr>
    <w:rPr>
      <w:lang w:eastAsia="sl-SI"/>
    </w:rPr>
  </w:style>
  <w:style w:type="paragraph" w:customStyle="1" w:styleId="xl73">
    <w:name w:val="xl73"/>
    <w:basedOn w:val="Navaden"/>
    <w:rsid w:val="00FE6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sl-SI"/>
    </w:rPr>
  </w:style>
  <w:style w:type="paragraph" w:customStyle="1" w:styleId="xl74">
    <w:name w:val="xl74"/>
    <w:basedOn w:val="Navaden"/>
    <w:rsid w:val="00FE664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lang w:eastAsia="sl-SI"/>
    </w:rPr>
  </w:style>
  <w:style w:type="table" w:customStyle="1" w:styleId="Tabela-mrea1">
    <w:name w:val="Tabela - mreža1"/>
    <w:basedOn w:val="Navadnatabela"/>
    <w:next w:val="Tabelamrea"/>
    <w:uiPriority w:val="59"/>
    <w:rsid w:val="00FE664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E6647"/>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FE6647"/>
    <w:rPr>
      <w:color w:val="605E5C"/>
      <w:shd w:val="clear" w:color="auto" w:fill="E1DFDD"/>
    </w:rPr>
  </w:style>
  <w:style w:type="table" w:customStyle="1" w:styleId="Tabelamrea3">
    <w:name w:val="Tabela – mreža3"/>
    <w:basedOn w:val="Navadnatabela"/>
    <w:next w:val="Tabelamrea"/>
    <w:uiPriority w:val="59"/>
    <w:rsid w:val="000C6A0F"/>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75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79C058-A601-4B00-A4B1-B25B7D397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30</Pages>
  <Words>10331</Words>
  <Characters>58890</Characters>
  <Application>Microsoft Office Word</Application>
  <DocSecurity>0</DocSecurity>
  <Lines>490</Lines>
  <Paragraphs>138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Maruša Vodenik</cp:lastModifiedBy>
  <cp:revision>3</cp:revision>
  <dcterms:created xsi:type="dcterms:W3CDTF">2025-05-13T06:04:00Z</dcterms:created>
  <dcterms:modified xsi:type="dcterms:W3CDTF">2025-05-13T06:12:00Z</dcterms:modified>
</cp:coreProperties>
</file>